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FAC01" w14:textId="7F85F8ED" w:rsidR="00481094" w:rsidRPr="00793251" w:rsidRDefault="00481094" w:rsidP="00DC71FA">
      <w:pPr>
        <w:spacing w:after="0" w:line="240" w:lineRule="auto"/>
        <w:jc w:val="center"/>
        <w:rPr>
          <w:rFonts w:cs="Arial"/>
          <w:b/>
          <w:bCs/>
        </w:rPr>
      </w:pPr>
      <w:r w:rsidRPr="00793251">
        <w:rPr>
          <w:rFonts w:cs="Arial"/>
          <w:b/>
          <w:bCs/>
        </w:rPr>
        <w:t xml:space="preserve">UMOWA nr </w:t>
      </w:r>
      <w:r w:rsidR="002B7917">
        <w:rPr>
          <w:rFonts w:cs="Arial"/>
          <w:b/>
          <w:bCs/>
          <w:shd w:val="clear" w:color="auto" w:fill="FFFFFF"/>
        </w:rPr>
        <w:t>…</w:t>
      </w:r>
      <w:r w:rsidR="00C83058">
        <w:rPr>
          <w:rFonts w:cs="Arial"/>
          <w:b/>
          <w:bCs/>
          <w:shd w:val="clear" w:color="auto" w:fill="FFFFFF"/>
        </w:rPr>
        <w:t>……</w:t>
      </w:r>
      <w:r w:rsidR="002B7917">
        <w:rPr>
          <w:rFonts w:cs="Arial"/>
          <w:b/>
          <w:bCs/>
          <w:shd w:val="clear" w:color="auto" w:fill="FFFFFF"/>
        </w:rPr>
        <w:t>.</w:t>
      </w:r>
    </w:p>
    <w:p w14:paraId="1EE68FB0" w14:textId="77777777" w:rsidR="00481094" w:rsidRPr="00B66276" w:rsidRDefault="00481094" w:rsidP="00481094">
      <w:pPr>
        <w:spacing w:after="0" w:line="240" w:lineRule="auto"/>
        <w:jc w:val="both"/>
        <w:rPr>
          <w:rFonts w:cs="Arial"/>
          <w:b/>
          <w:bCs/>
        </w:rPr>
      </w:pPr>
    </w:p>
    <w:p w14:paraId="0E230704" w14:textId="3D6D97CE" w:rsidR="00481094" w:rsidRPr="00B66276" w:rsidRDefault="00481094" w:rsidP="00481094">
      <w:pPr>
        <w:spacing w:after="0" w:line="240" w:lineRule="auto"/>
        <w:jc w:val="both"/>
        <w:rPr>
          <w:rFonts w:cs="Arial"/>
          <w:b/>
          <w:bCs/>
        </w:rPr>
      </w:pPr>
      <w:r w:rsidRPr="00B66276">
        <w:rPr>
          <w:rFonts w:cs="Arial"/>
          <w:bCs/>
        </w:rPr>
        <w:t xml:space="preserve">zawarta dnia </w:t>
      </w:r>
      <w:r w:rsidR="003C3D63" w:rsidRPr="00B66276">
        <w:rPr>
          <w:rFonts w:cs="Arial"/>
          <w:bCs/>
        </w:rPr>
        <w:t>…………</w:t>
      </w:r>
      <w:r w:rsidR="00185BBE" w:rsidRPr="00B66276">
        <w:rPr>
          <w:rFonts w:cs="Arial"/>
          <w:bCs/>
        </w:rPr>
        <w:t>……</w:t>
      </w:r>
      <w:r w:rsidR="00673A5C" w:rsidRPr="00B66276">
        <w:rPr>
          <w:rFonts w:cs="Arial"/>
          <w:bCs/>
        </w:rPr>
        <w:t>202</w:t>
      </w:r>
      <w:r w:rsidR="00673A5C">
        <w:rPr>
          <w:rFonts w:cs="Arial"/>
          <w:bCs/>
        </w:rPr>
        <w:t>6</w:t>
      </w:r>
      <w:r w:rsidR="00673A5C" w:rsidRPr="00B66276">
        <w:rPr>
          <w:rFonts w:cs="Arial"/>
          <w:bCs/>
        </w:rPr>
        <w:t xml:space="preserve"> </w:t>
      </w:r>
      <w:r w:rsidRPr="00B66276">
        <w:rPr>
          <w:rFonts w:cs="Arial"/>
          <w:bCs/>
        </w:rPr>
        <w:t>roku w Krakowie, pomiędzy:</w:t>
      </w:r>
    </w:p>
    <w:p w14:paraId="70D0E124" w14:textId="77777777" w:rsidR="00481094" w:rsidRPr="00B66276" w:rsidRDefault="00481094" w:rsidP="00481094">
      <w:pPr>
        <w:spacing w:after="0" w:line="240" w:lineRule="auto"/>
        <w:jc w:val="both"/>
        <w:rPr>
          <w:rFonts w:cs="Arial"/>
          <w:b/>
          <w:bCs/>
        </w:rPr>
      </w:pPr>
    </w:p>
    <w:p w14:paraId="185A273A" w14:textId="77777777" w:rsidR="00481094" w:rsidRPr="00B66276" w:rsidRDefault="00481094" w:rsidP="00481094">
      <w:pPr>
        <w:spacing w:after="0" w:line="240" w:lineRule="auto"/>
        <w:jc w:val="both"/>
        <w:rPr>
          <w:rFonts w:cs="Arial"/>
        </w:rPr>
      </w:pPr>
      <w:r w:rsidRPr="00B66276">
        <w:rPr>
          <w:rFonts w:cs="Arial"/>
          <w:b/>
          <w:bCs/>
        </w:rPr>
        <w:t>ORLEN OIL Sp. z o.o. z siedzibą w Gdańsku (80-718), przy ul. Elbląs</w:t>
      </w:r>
      <w:r w:rsidR="00891231" w:rsidRPr="00B66276">
        <w:rPr>
          <w:rFonts w:cs="Arial"/>
          <w:b/>
          <w:bCs/>
        </w:rPr>
        <w:t>kiej</w:t>
      </w:r>
      <w:r w:rsidR="00290437" w:rsidRPr="00B66276">
        <w:rPr>
          <w:rFonts w:cs="Arial"/>
          <w:b/>
          <w:bCs/>
        </w:rPr>
        <w:t xml:space="preserve"> </w:t>
      </w:r>
      <w:r w:rsidRPr="00B66276">
        <w:rPr>
          <w:rFonts w:cs="Arial"/>
          <w:b/>
          <w:bCs/>
        </w:rPr>
        <w:t>135</w:t>
      </w:r>
      <w:r w:rsidRPr="00B66276">
        <w:rPr>
          <w:rFonts w:cs="Arial"/>
        </w:rPr>
        <w:t xml:space="preserve">, </w:t>
      </w:r>
    </w:p>
    <w:p w14:paraId="559FAD5E" w14:textId="4268328A" w:rsidR="00481094" w:rsidRPr="00B66276" w:rsidRDefault="00481094" w:rsidP="00481094">
      <w:pPr>
        <w:spacing w:after="0" w:line="240" w:lineRule="auto"/>
        <w:jc w:val="both"/>
        <w:rPr>
          <w:rFonts w:cs="Arial"/>
        </w:rPr>
      </w:pPr>
      <w:r w:rsidRPr="00B66276">
        <w:rPr>
          <w:rFonts w:cs="Arial"/>
        </w:rPr>
        <w:t xml:space="preserve">wpisaną do rejestru przedsiębiorców Krajowego Rejestru Sądowego prowadzonego przez Sąd Rejonowy dla Gdańska-Północ w Gdańsku, VII Wydział Gospodarczy Krajowego Rejestru Sądowego, pod numerem KRS 0000102722, posiadająca </w:t>
      </w:r>
      <w:r w:rsidRPr="00B66276">
        <w:rPr>
          <w:rFonts w:cs="Arial"/>
          <w:bCs/>
        </w:rPr>
        <w:t>NIP: 6751190702</w:t>
      </w:r>
      <w:r w:rsidRPr="00B66276">
        <w:rPr>
          <w:rFonts w:cs="Arial"/>
        </w:rPr>
        <w:t xml:space="preserve"> oraz REGON 351492391, BDO 000026</w:t>
      </w:r>
      <w:r w:rsidR="003B6D20" w:rsidRPr="00B66276">
        <w:rPr>
          <w:rFonts w:cs="Arial"/>
        </w:rPr>
        <w:t>3</w:t>
      </w:r>
      <w:r w:rsidRPr="00B66276">
        <w:rPr>
          <w:rFonts w:cs="Arial"/>
        </w:rPr>
        <w:t>43 o kapitale zakładowym w wysokości 342 365 000 zł,</w:t>
      </w:r>
    </w:p>
    <w:p w14:paraId="69CACC0F" w14:textId="77777777" w:rsidR="00481094" w:rsidRPr="00B66276" w:rsidRDefault="00481094" w:rsidP="00481094">
      <w:pPr>
        <w:spacing w:after="0" w:line="240" w:lineRule="auto"/>
        <w:jc w:val="both"/>
        <w:rPr>
          <w:rFonts w:cs="Arial"/>
          <w:lang w:val="en-US"/>
        </w:rPr>
      </w:pPr>
      <w:r w:rsidRPr="00B66276">
        <w:rPr>
          <w:rFonts w:cs="Arial"/>
          <w:lang w:val="en-US"/>
        </w:rPr>
        <w:t>reprezentowaną przez:</w:t>
      </w:r>
    </w:p>
    <w:p w14:paraId="24033E48" w14:textId="77777777" w:rsidR="00481094" w:rsidRPr="00B66276" w:rsidRDefault="00481094" w:rsidP="00481094">
      <w:pPr>
        <w:spacing w:after="0" w:line="240" w:lineRule="auto"/>
        <w:jc w:val="both"/>
        <w:rPr>
          <w:rFonts w:cs="Arial"/>
          <w:lang w:val="en-US"/>
        </w:rPr>
      </w:pPr>
    </w:p>
    <w:p w14:paraId="2B791A0A" w14:textId="53DB360E" w:rsidR="00481094" w:rsidRPr="00B66276" w:rsidRDefault="002B7917" w:rsidP="00C83058">
      <w:pPr>
        <w:numPr>
          <w:ilvl w:val="0"/>
          <w:numId w:val="22"/>
        </w:numPr>
        <w:spacing w:after="0" w:line="240" w:lineRule="auto"/>
        <w:jc w:val="both"/>
        <w:rPr>
          <w:rFonts w:cs="Arial"/>
        </w:rPr>
      </w:pPr>
      <w:r>
        <w:rPr>
          <w:rFonts w:cs="Arial"/>
        </w:rPr>
        <w:t>………………………………………………………….</w:t>
      </w:r>
    </w:p>
    <w:p w14:paraId="5FE8A8DA" w14:textId="75DC3743" w:rsidR="00481094" w:rsidRPr="00B66276" w:rsidRDefault="002B7917" w:rsidP="00C83058">
      <w:pPr>
        <w:numPr>
          <w:ilvl w:val="0"/>
          <w:numId w:val="22"/>
        </w:numPr>
        <w:spacing w:after="0" w:line="240" w:lineRule="auto"/>
        <w:jc w:val="both"/>
        <w:rPr>
          <w:rFonts w:cs="Arial"/>
        </w:rPr>
      </w:pPr>
      <w:r>
        <w:rPr>
          <w:rFonts w:cs="Arial"/>
        </w:rPr>
        <w:t>………………………………………………………….</w:t>
      </w:r>
    </w:p>
    <w:p w14:paraId="7BA2AE60" w14:textId="77777777" w:rsidR="00481094" w:rsidRPr="00B66276" w:rsidRDefault="00481094" w:rsidP="00481094">
      <w:pPr>
        <w:spacing w:after="0" w:line="240" w:lineRule="auto"/>
        <w:jc w:val="both"/>
        <w:rPr>
          <w:rFonts w:cs="Arial"/>
        </w:rPr>
      </w:pPr>
    </w:p>
    <w:p w14:paraId="2B088A65" w14:textId="77777777" w:rsidR="00481094" w:rsidRPr="00B66276" w:rsidRDefault="00481094" w:rsidP="00481094">
      <w:pPr>
        <w:spacing w:after="0" w:line="240" w:lineRule="auto"/>
        <w:jc w:val="both"/>
        <w:rPr>
          <w:rFonts w:cs="Arial"/>
          <w:b/>
          <w:bCs/>
        </w:rPr>
      </w:pPr>
      <w:r w:rsidRPr="00B66276">
        <w:rPr>
          <w:rFonts w:cs="Arial"/>
          <w:bCs/>
        </w:rPr>
        <w:t>zwaną w dalszej części Umowy</w:t>
      </w:r>
      <w:r w:rsidRPr="00B66276">
        <w:rPr>
          <w:rFonts w:cs="Arial"/>
          <w:b/>
          <w:bCs/>
        </w:rPr>
        <w:t xml:space="preserve"> </w:t>
      </w:r>
      <w:r w:rsidRPr="00B66276">
        <w:rPr>
          <w:rFonts w:cs="Arial"/>
          <w:bCs/>
        </w:rPr>
        <w:t>„</w:t>
      </w:r>
      <w:r w:rsidRPr="00B66276">
        <w:rPr>
          <w:rFonts w:cs="Arial"/>
          <w:b/>
          <w:bCs/>
        </w:rPr>
        <w:t>Zamawiającym</w:t>
      </w:r>
      <w:r w:rsidRPr="00B66276">
        <w:rPr>
          <w:rFonts w:cs="Arial"/>
          <w:bCs/>
        </w:rPr>
        <w:t>” lub „</w:t>
      </w:r>
      <w:r w:rsidR="008F699E" w:rsidRPr="00B66276">
        <w:rPr>
          <w:rFonts w:cs="Arial"/>
          <w:b/>
          <w:bCs/>
        </w:rPr>
        <w:t>ORLEN</w:t>
      </w:r>
      <w:r w:rsidR="00103F29" w:rsidRPr="00B66276">
        <w:rPr>
          <w:rFonts w:cs="Arial"/>
          <w:b/>
          <w:bCs/>
        </w:rPr>
        <w:t xml:space="preserve"> OIL</w:t>
      </w:r>
      <w:r w:rsidRPr="00B66276">
        <w:rPr>
          <w:rFonts w:cs="Arial"/>
          <w:bCs/>
        </w:rPr>
        <w:t>”,</w:t>
      </w:r>
    </w:p>
    <w:p w14:paraId="01B1FF5D" w14:textId="77777777" w:rsidR="0008025F" w:rsidRPr="00B370B0" w:rsidRDefault="0008025F" w:rsidP="0008025F">
      <w:pPr>
        <w:spacing w:after="0" w:line="240" w:lineRule="auto"/>
        <w:jc w:val="both"/>
        <w:rPr>
          <w:rFonts w:cs="Arial"/>
          <w:b/>
          <w:bCs/>
        </w:rPr>
      </w:pPr>
      <w:r w:rsidRPr="00B370B0">
        <w:rPr>
          <w:rFonts w:cs="Arial"/>
          <w:b/>
          <w:bCs/>
        </w:rPr>
        <w:t>a</w:t>
      </w:r>
    </w:p>
    <w:p w14:paraId="249E4EE1" w14:textId="761ADC73" w:rsidR="00B908FB" w:rsidRPr="00DD4E90" w:rsidRDefault="002B7917" w:rsidP="00B908FB">
      <w:pPr>
        <w:spacing w:after="0" w:line="240" w:lineRule="auto"/>
        <w:jc w:val="both"/>
        <w:rPr>
          <w:rFonts w:cs="Arial"/>
          <w:bCs/>
        </w:rPr>
      </w:pPr>
      <w:r>
        <w:rPr>
          <w:rFonts w:cs="Arial"/>
          <w:b/>
          <w:bCs/>
        </w:rPr>
        <w:t>………………………………………………………………………………………………………………………………………………………………………………………………………………………………………………………………………………………………………………………………………………………………………</w:t>
      </w:r>
    </w:p>
    <w:p w14:paraId="6844DB24" w14:textId="77777777" w:rsidR="00B908FB" w:rsidRPr="00DD4E90" w:rsidRDefault="00B908FB" w:rsidP="00B908FB">
      <w:pPr>
        <w:spacing w:after="0" w:line="240" w:lineRule="auto"/>
        <w:jc w:val="both"/>
        <w:rPr>
          <w:rFonts w:cs="Arial"/>
          <w:highlight w:val="cyan"/>
        </w:rPr>
      </w:pPr>
    </w:p>
    <w:p w14:paraId="3497D6E9" w14:textId="38738946" w:rsidR="0008025F" w:rsidRDefault="002B7917" w:rsidP="00C83058">
      <w:pPr>
        <w:pStyle w:val="Akapitzlist"/>
        <w:numPr>
          <w:ilvl w:val="3"/>
          <w:numId w:val="22"/>
        </w:numPr>
        <w:tabs>
          <w:tab w:val="clear" w:pos="2520"/>
        </w:tabs>
        <w:ind w:left="1134" w:hanging="283"/>
        <w:jc w:val="both"/>
        <w:rPr>
          <w:rFonts w:ascii="Arial" w:hAnsi="Arial" w:cs="Arial"/>
          <w:sz w:val="20"/>
          <w:szCs w:val="20"/>
          <w:lang w:val="en-US"/>
        </w:rPr>
      </w:pPr>
      <w:r>
        <w:rPr>
          <w:rFonts w:ascii="Arial" w:hAnsi="Arial" w:cs="Arial"/>
          <w:sz w:val="20"/>
          <w:szCs w:val="20"/>
          <w:lang w:val="en-US"/>
        </w:rPr>
        <w:t>…………………………………………….</w:t>
      </w:r>
    </w:p>
    <w:p w14:paraId="75BCE534" w14:textId="6FC8D533" w:rsidR="00F36809" w:rsidRPr="00B908FB" w:rsidRDefault="002B7917" w:rsidP="00C83058">
      <w:pPr>
        <w:pStyle w:val="Akapitzlist"/>
        <w:numPr>
          <w:ilvl w:val="3"/>
          <w:numId w:val="22"/>
        </w:numPr>
        <w:tabs>
          <w:tab w:val="clear" w:pos="2520"/>
        </w:tabs>
        <w:ind w:left="1134" w:hanging="283"/>
        <w:jc w:val="both"/>
        <w:rPr>
          <w:rFonts w:ascii="Arial" w:hAnsi="Arial" w:cs="Arial"/>
          <w:sz w:val="20"/>
          <w:szCs w:val="20"/>
          <w:lang w:val="en-US"/>
        </w:rPr>
      </w:pPr>
      <w:r>
        <w:rPr>
          <w:rFonts w:ascii="Arial" w:hAnsi="Arial" w:cs="Arial"/>
          <w:sz w:val="20"/>
          <w:szCs w:val="20"/>
          <w:lang w:val="en-US"/>
        </w:rPr>
        <w:t>…………………………………………….</w:t>
      </w:r>
    </w:p>
    <w:p w14:paraId="401C7286" w14:textId="77777777" w:rsidR="00481094" w:rsidRPr="00B66276" w:rsidRDefault="00481094" w:rsidP="00481094">
      <w:pPr>
        <w:spacing w:after="0" w:line="240" w:lineRule="auto"/>
        <w:ind w:left="780"/>
        <w:jc w:val="both"/>
        <w:rPr>
          <w:rFonts w:cs="Arial"/>
        </w:rPr>
      </w:pPr>
    </w:p>
    <w:p w14:paraId="1E625C44" w14:textId="77777777" w:rsidR="00481094" w:rsidRPr="00B66276" w:rsidRDefault="00481094" w:rsidP="00481094">
      <w:pPr>
        <w:spacing w:after="0" w:line="240" w:lineRule="auto"/>
        <w:jc w:val="both"/>
        <w:rPr>
          <w:rFonts w:cs="Arial"/>
          <w:b/>
          <w:bCs/>
        </w:rPr>
      </w:pPr>
      <w:r w:rsidRPr="00B66276">
        <w:rPr>
          <w:rFonts w:cs="Arial"/>
          <w:bCs/>
        </w:rPr>
        <w:t>zwaną w dalszej części Umowy</w:t>
      </w:r>
      <w:r w:rsidRPr="00B66276">
        <w:rPr>
          <w:rFonts w:cs="Arial"/>
          <w:b/>
          <w:bCs/>
        </w:rPr>
        <w:t xml:space="preserve"> </w:t>
      </w:r>
      <w:r w:rsidRPr="00B66276">
        <w:rPr>
          <w:rFonts w:cs="Arial"/>
          <w:bCs/>
        </w:rPr>
        <w:t>„</w:t>
      </w:r>
      <w:r w:rsidRPr="00B66276">
        <w:rPr>
          <w:rFonts w:cs="Arial"/>
          <w:b/>
          <w:bCs/>
        </w:rPr>
        <w:t>Wykonawcą</w:t>
      </w:r>
      <w:r w:rsidRPr="00B66276">
        <w:rPr>
          <w:rFonts w:cs="Arial"/>
          <w:bCs/>
        </w:rPr>
        <w:t>”.</w:t>
      </w:r>
    </w:p>
    <w:p w14:paraId="3E7A7186" w14:textId="77777777" w:rsidR="00481094" w:rsidRPr="00B66276" w:rsidRDefault="00481094" w:rsidP="00481094">
      <w:pPr>
        <w:spacing w:after="0" w:line="240" w:lineRule="auto"/>
        <w:jc w:val="both"/>
        <w:rPr>
          <w:rFonts w:cs="Arial"/>
          <w:b/>
          <w:bCs/>
        </w:rPr>
      </w:pPr>
    </w:p>
    <w:p w14:paraId="7A61ECD4" w14:textId="77777777" w:rsidR="00481094" w:rsidRPr="00B66276" w:rsidRDefault="00481094" w:rsidP="00481094">
      <w:pPr>
        <w:autoSpaceDE w:val="0"/>
        <w:spacing w:after="120" w:line="240" w:lineRule="auto"/>
        <w:jc w:val="both"/>
        <w:rPr>
          <w:rFonts w:cs="Arial"/>
          <w:b/>
          <w:bCs/>
        </w:rPr>
      </w:pPr>
      <w:r w:rsidRPr="00B66276">
        <w:rPr>
          <w:rFonts w:cs="Arial"/>
          <w:b/>
          <w:bCs/>
        </w:rPr>
        <w:t>Wykonawca</w:t>
      </w:r>
      <w:r w:rsidRPr="00B66276">
        <w:rPr>
          <w:rFonts w:cs="Arial"/>
          <w:bCs/>
        </w:rPr>
        <w:t xml:space="preserve"> i </w:t>
      </w:r>
      <w:r w:rsidRPr="00B66276">
        <w:rPr>
          <w:rFonts w:cs="Arial"/>
          <w:b/>
          <w:bCs/>
        </w:rPr>
        <w:t>Zamawiający</w:t>
      </w:r>
      <w:r w:rsidRPr="00B66276">
        <w:rPr>
          <w:rFonts w:cs="Arial"/>
          <w:bCs/>
        </w:rPr>
        <w:t xml:space="preserve"> w dalszej części Umowy zwani są również łącznie „</w:t>
      </w:r>
      <w:r w:rsidRPr="00B66276">
        <w:rPr>
          <w:rFonts w:cs="Arial"/>
          <w:b/>
          <w:bCs/>
        </w:rPr>
        <w:t>Stronami</w:t>
      </w:r>
      <w:r w:rsidRPr="00B66276">
        <w:rPr>
          <w:rFonts w:cs="Arial"/>
          <w:bCs/>
        </w:rPr>
        <w:t>”</w:t>
      </w:r>
      <w:r w:rsidRPr="00B66276">
        <w:rPr>
          <w:rFonts w:cs="Arial"/>
          <w:b/>
          <w:bCs/>
        </w:rPr>
        <w:t xml:space="preserve"> </w:t>
      </w:r>
      <w:r w:rsidRPr="00B66276">
        <w:rPr>
          <w:rFonts w:cs="Arial"/>
          <w:bCs/>
        </w:rPr>
        <w:t>lub każdy z osobna „</w:t>
      </w:r>
      <w:r w:rsidRPr="00B66276">
        <w:rPr>
          <w:rFonts w:cs="Arial"/>
          <w:b/>
          <w:bCs/>
        </w:rPr>
        <w:t>Stroną</w:t>
      </w:r>
      <w:r w:rsidRPr="00B66276">
        <w:rPr>
          <w:rFonts w:cs="Arial"/>
          <w:bCs/>
        </w:rPr>
        <w:t>”</w:t>
      </w:r>
      <w:r w:rsidRPr="00B66276">
        <w:rPr>
          <w:rFonts w:cs="Arial"/>
          <w:b/>
          <w:bCs/>
        </w:rPr>
        <w:t>.</w:t>
      </w:r>
    </w:p>
    <w:p w14:paraId="19C78857" w14:textId="77777777" w:rsidR="00481094" w:rsidRPr="00B66276" w:rsidRDefault="00481094" w:rsidP="00481094">
      <w:pPr>
        <w:autoSpaceDE w:val="0"/>
        <w:spacing w:after="0" w:line="240" w:lineRule="auto"/>
        <w:jc w:val="both"/>
        <w:rPr>
          <w:rFonts w:cs="Arial"/>
          <w:bCs/>
        </w:rPr>
      </w:pPr>
      <w:r w:rsidRPr="00B66276">
        <w:rPr>
          <w:rFonts w:cs="Arial"/>
          <w:bCs/>
        </w:rPr>
        <w:t>Strony zawarły Umowę o następującej treści:</w:t>
      </w:r>
    </w:p>
    <w:p w14:paraId="16C626E2" w14:textId="77777777" w:rsidR="00481094" w:rsidRPr="00B66276" w:rsidRDefault="00481094" w:rsidP="00481094">
      <w:pPr>
        <w:autoSpaceDE w:val="0"/>
        <w:spacing w:after="0" w:line="240" w:lineRule="auto"/>
        <w:jc w:val="both"/>
        <w:rPr>
          <w:rFonts w:cs="Arial"/>
          <w:bCs/>
        </w:rPr>
      </w:pPr>
    </w:p>
    <w:p w14:paraId="4ACE6532" w14:textId="77777777" w:rsidR="00481094" w:rsidRPr="00B66276" w:rsidRDefault="00481094" w:rsidP="00481094">
      <w:pPr>
        <w:autoSpaceDE w:val="0"/>
        <w:spacing w:after="0" w:line="240" w:lineRule="auto"/>
        <w:jc w:val="both"/>
        <w:rPr>
          <w:rFonts w:cs="Arial"/>
          <w:bCs/>
        </w:rPr>
      </w:pPr>
      <w:r w:rsidRPr="00B66276">
        <w:rPr>
          <w:rFonts w:cs="Arial"/>
          <w:bCs/>
        </w:rPr>
        <w:t>Pojęcia używane w Umowie mają następujące znaczenie:</w:t>
      </w:r>
    </w:p>
    <w:p w14:paraId="6B0D18BC" w14:textId="0B519495" w:rsidR="00481094" w:rsidRPr="00B66276" w:rsidRDefault="00481094" w:rsidP="00C83058">
      <w:pPr>
        <w:widowControl w:val="0"/>
        <w:numPr>
          <w:ilvl w:val="0"/>
          <w:numId w:val="25"/>
        </w:numPr>
        <w:suppressAutoHyphens w:val="0"/>
        <w:autoSpaceDE w:val="0"/>
        <w:autoSpaceDN w:val="0"/>
        <w:adjustRightInd w:val="0"/>
        <w:spacing w:after="120" w:line="240" w:lineRule="auto"/>
        <w:ind w:left="283" w:hanging="283"/>
        <w:jc w:val="both"/>
        <w:rPr>
          <w:rFonts w:cs="Arial"/>
        </w:rPr>
      </w:pPr>
      <w:r w:rsidRPr="00B66276">
        <w:rPr>
          <w:rFonts w:cs="Arial"/>
          <w:b/>
        </w:rPr>
        <w:t>Umowa</w:t>
      </w:r>
      <w:r w:rsidRPr="00B66276">
        <w:rPr>
          <w:rFonts w:cs="Arial"/>
        </w:rPr>
        <w:t xml:space="preserve"> – niniejsza umowa nr</w:t>
      </w:r>
      <w:r w:rsidR="00102191" w:rsidRPr="00102191">
        <w:rPr>
          <w:rFonts w:cs="Arial"/>
          <w:color w:val="333333"/>
          <w:shd w:val="clear" w:color="auto" w:fill="FFFFFF"/>
        </w:rPr>
        <w:t xml:space="preserve"> </w:t>
      </w:r>
      <w:r w:rsidR="002B7917">
        <w:rPr>
          <w:rFonts w:cs="Arial"/>
        </w:rPr>
        <w:t>………</w:t>
      </w:r>
      <w:r w:rsidR="00185BBE">
        <w:rPr>
          <w:rFonts w:cs="Arial"/>
        </w:rPr>
        <w:t>……</w:t>
      </w:r>
      <w:r w:rsidR="002B7917">
        <w:rPr>
          <w:rFonts w:cs="Arial"/>
        </w:rPr>
        <w:t>.</w:t>
      </w:r>
      <w:r w:rsidR="00102191">
        <w:rPr>
          <w:rFonts w:cs="Arial"/>
        </w:rPr>
        <w:t xml:space="preserve"> </w:t>
      </w:r>
      <w:r w:rsidRPr="00B66276">
        <w:rPr>
          <w:rFonts w:cs="Arial"/>
        </w:rPr>
        <w:t xml:space="preserve">zawarta w dniu </w:t>
      </w:r>
      <w:r w:rsidR="00AA5593" w:rsidRPr="00B66276">
        <w:rPr>
          <w:rFonts w:cs="Arial"/>
        </w:rPr>
        <w:t>…………..</w:t>
      </w:r>
      <w:r w:rsidR="001C00A1" w:rsidRPr="00B66276">
        <w:rPr>
          <w:rFonts w:cs="Arial"/>
        </w:rPr>
        <w:t>.</w:t>
      </w:r>
      <w:r w:rsidR="00673A5C" w:rsidRPr="00B66276">
        <w:rPr>
          <w:rFonts w:cs="Arial"/>
        </w:rPr>
        <w:t>202</w:t>
      </w:r>
      <w:r w:rsidR="00673A5C">
        <w:rPr>
          <w:rFonts w:cs="Arial"/>
        </w:rPr>
        <w:t>6</w:t>
      </w:r>
      <w:r w:rsidR="00673A5C" w:rsidRPr="00B66276">
        <w:rPr>
          <w:rFonts w:cs="Arial"/>
        </w:rPr>
        <w:t xml:space="preserve"> </w:t>
      </w:r>
      <w:r w:rsidRPr="00B66276">
        <w:rPr>
          <w:rFonts w:cs="Arial"/>
        </w:rPr>
        <w:t>r. pomiędzy Zamawiającym</w:t>
      </w:r>
      <w:r w:rsidR="00013375">
        <w:rPr>
          <w:rFonts w:cs="Arial"/>
        </w:rPr>
        <w:t>,</w:t>
      </w:r>
      <w:r w:rsidRPr="00B66276">
        <w:rPr>
          <w:rFonts w:cs="Arial"/>
        </w:rPr>
        <w:t xml:space="preserve"> a Wykonawcą łącznie z Załącznikami oraz wszelkimi aneksami do umowy </w:t>
      </w:r>
      <w:r w:rsidR="00A95B01" w:rsidRPr="00B66276">
        <w:rPr>
          <w:rFonts w:cs="Arial"/>
        </w:rPr>
        <w:br/>
      </w:r>
      <w:r w:rsidRPr="00B66276">
        <w:rPr>
          <w:rFonts w:cs="Arial"/>
        </w:rPr>
        <w:t>i porozumieniami zawartymi w związku z tą umową</w:t>
      </w:r>
      <w:r w:rsidR="00B27C7A" w:rsidRPr="00B66276">
        <w:rPr>
          <w:rFonts w:cs="Arial"/>
        </w:rPr>
        <w:t>, jeżeli zostaną zawarte</w:t>
      </w:r>
      <w:r w:rsidRPr="00B66276">
        <w:rPr>
          <w:rFonts w:cs="Arial"/>
        </w:rPr>
        <w:t>;</w:t>
      </w:r>
    </w:p>
    <w:p w14:paraId="707AE1E0" w14:textId="5957CC8C" w:rsidR="00481094" w:rsidRPr="00B66276" w:rsidRDefault="00481094" w:rsidP="00C83058">
      <w:pPr>
        <w:widowControl w:val="0"/>
        <w:numPr>
          <w:ilvl w:val="0"/>
          <w:numId w:val="25"/>
        </w:numPr>
        <w:suppressAutoHyphens w:val="0"/>
        <w:autoSpaceDE w:val="0"/>
        <w:autoSpaceDN w:val="0"/>
        <w:adjustRightInd w:val="0"/>
        <w:spacing w:after="120" w:line="240" w:lineRule="auto"/>
        <w:ind w:left="284" w:hanging="284"/>
        <w:jc w:val="both"/>
        <w:rPr>
          <w:rFonts w:cs="Arial"/>
        </w:rPr>
      </w:pPr>
      <w:r w:rsidRPr="00B66276">
        <w:rPr>
          <w:rFonts w:cs="Arial"/>
          <w:b/>
        </w:rPr>
        <w:t>Przedmiot Umowy</w:t>
      </w:r>
      <w:r w:rsidR="00110C91" w:rsidRPr="00B66276">
        <w:rPr>
          <w:rFonts w:cs="Arial"/>
          <w:b/>
        </w:rPr>
        <w:t>/ Inwestycja</w:t>
      </w:r>
      <w:r w:rsidRPr="00B66276">
        <w:rPr>
          <w:rFonts w:cs="Arial"/>
        </w:rPr>
        <w:t xml:space="preserve"> – oznacza wykonanie zadania inwestycyjnego pn.: </w:t>
      </w:r>
      <w:r w:rsidR="00245608" w:rsidRPr="00F674FF">
        <w:rPr>
          <w:rFonts w:cs="Arial"/>
        </w:rPr>
        <w:t>„</w:t>
      </w:r>
      <w:r w:rsidR="00245608" w:rsidRPr="00027484">
        <w:rPr>
          <w:rFonts w:cs="Arial"/>
          <w:b/>
          <w:bCs/>
        </w:rPr>
        <w:t>Remont wejść do rozdzielni wraz z opracowaniem dokumentacji projektowej na terenie Zakładu Produkcyjnego ORLEN OIL w Trzebini</w:t>
      </w:r>
      <w:r w:rsidR="00245608" w:rsidRPr="00F674FF">
        <w:rPr>
          <w:rFonts w:cs="Arial"/>
        </w:rPr>
        <w:t xml:space="preserve">” </w:t>
      </w:r>
      <w:r w:rsidRPr="00B66276">
        <w:rPr>
          <w:rFonts w:cs="Arial"/>
        </w:rPr>
        <w:t xml:space="preserve">szczegółowo opisanego w </w:t>
      </w:r>
      <w:r w:rsidR="0053235E" w:rsidRPr="00B66276">
        <w:rPr>
          <w:rFonts w:cs="Arial"/>
          <w:b/>
        </w:rPr>
        <w:t xml:space="preserve">Załącznikach </w:t>
      </w:r>
      <w:r w:rsidRPr="00B66276">
        <w:rPr>
          <w:rFonts w:cs="Arial"/>
          <w:b/>
        </w:rPr>
        <w:t>nr 1, 2</w:t>
      </w:r>
      <w:r w:rsidR="00E1659B">
        <w:rPr>
          <w:rFonts w:cs="Arial"/>
          <w:b/>
        </w:rPr>
        <w:t>,</w:t>
      </w:r>
      <w:r w:rsidRPr="00B66276">
        <w:rPr>
          <w:rFonts w:cs="Arial"/>
          <w:b/>
        </w:rPr>
        <w:t xml:space="preserve"> 3</w:t>
      </w:r>
      <w:r w:rsidR="00E1659B">
        <w:rPr>
          <w:rFonts w:cs="Arial"/>
          <w:b/>
        </w:rPr>
        <w:t xml:space="preserve"> i 6</w:t>
      </w:r>
      <w:r w:rsidRPr="00B66276">
        <w:rPr>
          <w:rFonts w:cs="Arial"/>
        </w:rPr>
        <w:t xml:space="preserve"> do Umowy</w:t>
      </w:r>
      <w:r w:rsidR="001B5678" w:rsidRPr="00B66276">
        <w:rPr>
          <w:rFonts w:cs="Arial"/>
        </w:rPr>
        <w:t xml:space="preserve"> wraz z Pracami</w:t>
      </w:r>
      <w:r w:rsidRPr="00B66276">
        <w:rPr>
          <w:rFonts w:cs="Arial"/>
        </w:rPr>
        <w:t>.</w:t>
      </w:r>
    </w:p>
    <w:p w14:paraId="353838B3" w14:textId="77777777" w:rsidR="00481094" w:rsidRPr="00B66276" w:rsidRDefault="00481094" w:rsidP="00C83058">
      <w:pPr>
        <w:widowControl w:val="0"/>
        <w:numPr>
          <w:ilvl w:val="0"/>
          <w:numId w:val="25"/>
        </w:numPr>
        <w:suppressAutoHyphens w:val="0"/>
        <w:autoSpaceDE w:val="0"/>
        <w:autoSpaceDN w:val="0"/>
        <w:adjustRightInd w:val="0"/>
        <w:spacing w:after="120" w:line="240" w:lineRule="auto"/>
        <w:ind w:left="283" w:hanging="283"/>
        <w:jc w:val="both"/>
        <w:rPr>
          <w:rFonts w:cs="Arial"/>
        </w:rPr>
      </w:pPr>
      <w:r w:rsidRPr="00B66276">
        <w:rPr>
          <w:rFonts w:cs="Arial"/>
          <w:b/>
        </w:rPr>
        <w:t>Dokumentacja Projektowa</w:t>
      </w:r>
      <w:r w:rsidRPr="00B66276">
        <w:rPr>
          <w:rFonts w:cs="Arial"/>
        </w:rPr>
        <w:t xml:space="preserve"> – oznacza wszelkie dokumenty, raporty, koncepcje, notatki, protokoły </w:t>
      </w:r>
      <w:r w:rsidR="00A95B01" w:rsidRPr="00B66276">
        <w:rPr>
          <w:rFonts w:cs="Arial"/>
        </w:rPr>
        <w:br/>
      </w:r>
      <w:r w:rsidRPr="00B66276">
        <w:rPr>
          <w:rFonts w:cs="Arial"/>
        </w:rPr>
        <w:t xml:space="preserve">z odbiorów, protokoły z prób, protokoły z testów, Dokumentację Techniczną, czy Dokumentację Administracyjną itp., wyszczególnione w Umowie, w tym w </w:t>
      </w:r>
      <w:r w:rsidRPr="00B66276">
        <w:rPr>
          <w:rFonts w:cs="Arial"/>
          <w:b/>
        </w:rPr>
        <w:t>Załączniku nr 2</w:t>
      </w:r>
      <w:r w:rsidRPr="00B66276">
        <w:rPr>
          <w:rFonts w:cs="Arial"/>
        </w:rPr>
        <w:t xml:space="preserve"> do Umowy; </w:t>
      </w:r>
    </w:p>
    <w:p w14:paraId="48E3FB46" w14:textId="77777777" w:rsidR="00481094" w:rsidRPr="00B66276" w:rsidRDefault="00481094" w:rsidP="00C83058">
      <w:pPr>
        <w:widowControl w:val="0"/>
        <w:numPr>
          <w:ilvl w:val="0"/>
          <w:numId w:val="25"/>
        </w:numPr>
        <w:suppressAutoHyphens w:val="0"/>
        <w:autoSpaceDE w:val="0"/>
        <w:autoSpaceDN w:val="0"/>
        <w:adjustRightInd w:val="0"/>
        <w:spacing w:after="120" w:line="240" w:lineRule="auto"/>
        <w:ind w:left="283" w:hanging="283"/>
        <w:jc w:val="both"/>
        <w:rPr>
          <w:rFonts w:cs="Arial"/>
        </w:rPr>
      </w:pPr>
      <w:r w:rsidRPr="00B66276">
        <w:rPr>
          <w:rFonts w:cs="Arial"/>
          <w:b/>
        </w:rPr>
        <w:t>Dokumentacja Techniczna</w:t>
      </w:r>
      <w:r w:rsidRPr="00B66276">
        <w:rPr>
          <w:rFonts w:cs="Arial"/>
        </w:rPr>
        <w:t xml:space="preserve"> – oznacza wszelkie dokumenty i koncepcje wyszczególnione w pkt I </w:t>
      </w:r>
      <w:proofErr w:type="spellStart"/>
      <w:r w:rsidRPr="00B66276">
        <w:rPr>
          <w:rFonts w:cs="Arial"/>
        </w:rPr>
        <w:t>ppkt</w:t>
      </w:r>
      <w:proofErr w:type="spellEnd"/>
      <w:r w:rsidRPr="00B66276">
        <w:rPr>
          <w:rFonts w:cs="Arial"/>
        </w:rPr>
        <w:t xml:space="preserve">. 4 </w:t>
      </w:r>
      <w:r w:rsidRPr="00B66276">
        <w:rPr>
          <w:rFonts w:cs="Arial"/>
          <w:b/>
        </w:rPr>
        <w:t>Załącznika nr 2</w:t>
      </w:r>
      <w:r w:rsidRPr="00B66276">
        <w:rPr>
          <w:rFonts w:cs="Arial"/>
        </w:rPr>
        <w:t xml:space="preserve"> do Umowy; </w:t>
      </w:r>
    </w:p>
    <w:p w14:paraId="6D2B9ADF" w14:textId="77777777" w:rsidR="00481094" w:rsidRPr="00B66276" w:rsidRDefault="00481094" w:rsidP="00C83058">
      <w:pPr>
        <w:widowControl w:val="0"/>
        <w:numPr>
          <w:ilvl w:val="0"/>
          <w:numId w:val="25"/>
        </w:numPr>
        <w:suppressAutoHyphens w:val="0"/>
        <w:autoSpaceDE w:val="0"/>
        <w:autoSpaceDN w:val="0"/>
        <w:adjustRightInd w:val="0"/>
        <w:spacing w:after="120" w:line="240" w:lineRule="auto"/>
        <w:ind w:left="283" w:hanging="283"/>
        <w:jc w:val="both"/>
        <w:rPr>
          <w:rFonts w:cs="Arial"/>
        </w:rPr>
      </w:pPr>
      <w:r w:rsidRPr="00B66276">
        <w:rPr>
          <w:rFonts w:cs="Arial"/>
          <w:b/>
        </w:rPr>
        <w:t>Dokumentacja Administracyjna</w:t>
      </w:r>
      <w:r w:rsidRPr="00B66276">
        <w:rPr>
          <w:rFonts w:cs="Arial"/>
        </w:rPr>
        <w:t xml:space="preserve"> – oznacza wszelkie dokumenty i koncepcje wyszczególnione </w:t>
      </w:r>
      <w:r w:rsidR="00A95B01" w:rsidRPr="00B66276">
        <w:rPr>
          <w:rFonts w:cs="Arial"/>
        </w:rPr>
        <w:br/>
      </w:r>
      <w:r w:rsidRPr="00B66276">
        <w:rPr>
          <w:rFonts w:cs="Arial"/>
        </w:rPr>
        <w:t xml:space="preserve">w pkt I </w:t>
      </w:r>
      <w:proofErr w:type="spellStart"/>
      <w:r w:rsidRPr="00B66276">
        <w:rPr>
          <w:rFonts w:cs="Arial"/>
        </w:rPr>
        <w:t>ppkt</w:t>
      </w:r>
      <w:proofErr w:type="spellEnd"/>
      <w:r w:rsidRPr="00B66276">
        <w:rPr>
          <w:rFonts w:cs="Arial"/>
        </w:rPr>
        <w:t xml:space="preserve">. 5 </w:t>
      </w:r>
      <w:r w:rsidRPr="00B66276">
        <w:rPr>
          <w:rFonts w:cs="Arial"/>
          <w:b/>
        </w:rPr>
        <w:t>Załącznika nr 2</w:t>
      </w:r>
      <w:r w:rsidRPr="00B66276">
        <w:rPr>
          <w:rFonts w:cs="Arial"/>
        </w:rPr>
        <w:t xml:space="preserve"> do Umowy;</w:t>
      </w:r>
    </w:p>
    <w:p w14:paraId="3CE1532D" w14:textId="77777777" w:rsidR="00BD429D" w:rsidRPr="00B66276" w:rsidRDefault="00BD429D" w:rsidP="00C83058">
      <w:pPr>
        <w:widowControl w:val="0"/>
        <w:numPr>
          <w:ilvl w:val="0"/>
          <w:numId w:val="25"/>
        </w:numPr>
        <w:suppressAutoHyphens w:val="0"/>
        <w:autoSpaceDE w:val="0"/>
        <w:autoSpaceDN w:val="0"/>
        <w:adjustRightInd w:val="0"/>
        <w:spacing w:after="120" w:line="240" w:lineRule="auto"/>
        <w:ind w:left="283" w:hanging="283"/>
        <w:jc w:val="both"/>
        <w:rPr>
          <w:rFonts w:cs="Arial"/>
        </w:rPr>
      </w:pPr>
      <w:bookmarkStart w:id="0" w:name="_Toc64037108"/>
      <w:bookmarkStart w:id="1" w:name="_Toc65495290"/>
      <w:bookmarkStart w:id="2" w:name="_Toc65498599"/>
      <w:bookmarkStart w:id="3" w:name="_Toc65498644"/>
      <w:bookmarkStart w:id="4" w:name="_Toc167795026"/>
      <w:r w:rsidRPr="00B66276">
        <w:rPr>
          <w:rFonts w:cs="Arial"/>
          <w:b/>
        </w:rPr>
        <w:t>Prace</w:t>
      </w:r>
      <w:r w:rsidRPr="00B66276">
        <w:rPr>
          <w:rFonts w:cs="Arial"/>
        </w:rPr>
        <w:t xml:space="preserve"> – oznacza wszelkie czynności, w tym prawne i faktyczne, niezbędne do wykonania Przedmiotu Umowy w sposób należyty, choćby nie zostały w Umowie wymienione wprost;</w:t>
      </w:r>
    </w:p>
    <w:p w14:paraId="2B40AA0F" w14:textId="7BC6906C" w:rsidR="00BD429D" w:rsidRPr="00B66276" w:rsidRDefault="00BD429D" w:rsidP="00C83058">
      <w:pPr>
        <w:widowControl w:val="0"/>
        <w:numPr>
          <w:ilvl w:val="0"/>
          <w:numId w:val="25"/>
        </w:numPr>
        <w:suppressAutoHyphens w:val="0"/>
        <w:autoSpaceDE w:val="0"/>
        <w:autoSpaceDN w:val="0"/>
        <w:adjustRightInd w:val="0"/>
        <w:spacing w:after="120" w:line="240" w:lineRule="auto"/>
        <w:ind w:left="283" w:hanging="283"/>
        <w:jc w:val="both"/>
        <w:rPr>
          <w:rFonts w:cs="Arial"/>
        </w:rPr>
      </w:pPr>
      <w:r w:rsidRPr="00B66276">
        <w:rPr>
          <w:rFonts w:cs="Arial"/>
          <w:b/>
        </w:rPr>
        <w:t>Etap</w:t>
      </w:r>
      <w:r w:rsidRPr="00B66276">
        <w:rPr>
          <w:rFonts w:cs="Arial"/>
        </w:rPr>
        <w:t xml:space="preserve"> – oznacza etap wykonania Przedmiotu Umowy. Ilość Etapów oraz ich szczegółowy zakres określono w</w:t>
      </w:r>
      <w:r>
        <w:rPr>
          <w:rFonts w:cs="Arial"/>
        </w:rPr>
        <w:t xml:space="preserve"> </w:t>
      </w:r>
      <w:r w:rsidRPr="00B66276">
        <w:rPr>
          <w:rFonts w:cs="Arial"/>
          <w:b/>
        </w:rPr>
        <w:t>Załącznik</w:t>
      </w:r>
      <w:r>
        <w:rPr>
          <w:rFonts w:cs="Arial"/>
          <w:b/>
        </w:rPr>
        <w:t>ach</w:t>
      </w:r>
      <w:r w:rsidRPr="00B66276">
        <w:rPr>
          <w:rFonts w:cs="Arial"/>
          <w:b/>
        </w:rPr>
        <w:t xml:space="preserve"> nr 3</w:t>
      </w:r>
      <w:r w:rsidRPr="00B66276">
        <w:rPr>
          <w:rFonts w:cs="Arial"/>
        </w:rPr>
        <w:t xml:space="preserve"> </w:t>
      </w:r>
      <w:r w:rsidRPr="00BC2594">
        <w:rPr>
          <w:rFonts w:cs="Arial"/>
          <w:b/>
          <w:bCs/>
        </w:rPr>
        <w:t>i 6</w:t>
      </w:r>
      <w:r>
        <w:rPr>
          <w:rFonts w:cs="Arial"/>
        </w:rPr>
        <w:t xml:space="preserve"> </w:t>
      </w:r>
      <w:r w:rsidRPr="00B66276">
        <w:rPr>
          <w:rFonts w:cs="Arial"/>
        </w:rPr>
        <w:t>do Umowy;</w:t>
      </w:r>
    </w:p>
    <w:p w14:paraId="6AC8CA94" w14:textId="77777777" w:rsidR="00BD429D" w:rsidRPr="00B66276" w:rsidRDefault="00BD429D" w:rsidP="00C83058">
      <w:pPr>
        <w:widowControl w:val="0"/>
        <w:numPr>
          <w:ilvl w:val="0"/>
          <w:numId w:val="25"/>
        </w:numPr>
        <w:suppressAutoHyphens w:val="0"/>
        <w:autoSpaceDE w:val="0"/>
        <w:autoSpaceDN w:val="0"/>
        <w:adjustRightInd w:val="0"/>
        <w:spacing w:after="120" w:line="240" w:lineRule="auto"/>
        <w:ind w:left="283" w:hanging="283"/>
        <w:jc w:val="both"/>
        <w:rPr>
          <w:rFonts w:cs="Arial"/>
        </w:rPr>
      </w:pPr>
      <w:r w:rsidRPr="00B66276">
        <w:rPr>
          <w:rFonts w:cs="Arial"/>
          <w:b/>
        </w:rPr>
        <w:t>Wynagrodzenie</w:t>
      </w:r>
      <w:r w:rsidRPr="00B66276">
        <w:rPr>
          <w:rFonts w:cs="Arial"/>
        </w:rPr>
        <w:t xml:space="preserve"> – wynagrodzenie ryczałtowe, o którym mowa w § 2 Umowy,</w:t>
      </w:r>
      <w:r w:rsidRPr="00B66276" w:rsidDel="00A96B38">
        <w:rPr>
          <w:rFonts w:cs="Arial"/>
        </w:rPr>
        <w:t xml:space="preserve"> </w:t>
      </w:r>
      <w:r w:rsidRPr="00B66276">
        <w:rPr>
          <w:rFonts w:cs="Arial"/>
        </w:rPr>
        <w:t>należne Wykonawcy od Zamawiającego z tytułu wykonania Prac;</w:t>
      </w:r>
    </w:p>
    <w:p w14:paraId="34107465" w14:textId="7EA8180B" w:rsidR="00BD429D" w:rsidRPr="00B66276" w:rsidRDefault="00BD429D" w:rsidP="00C83058">
      <w:pPr>
        <w:widowControl w:val="0"/>
        <w:numPr>
          <w:ilvl w:val="0"/>
          <w:numId w:val="25"/>
        </w:numPr>
        <w:suppressAutoHyphens w:val="0"/>
        <w:autoSpaceDE w:val="0"/>
        <w:autoSpaceDN w:val="0"/>
        <w:adjustRightInd w:val="0"/>
        <w:spacing w:after="120" w:line="240" w:lineRule="auto"/>
        <w:ind w:left="284" w:hanging="284"/>
        <w:jc w:val="both"/>
        <w:rPr>
          <w:rFonts w:cs="Arial"/>
        </w:rPr>
      </w:pPr>
      <w:r w:rsidRPr="00B66276">
        <w:rPr>
          <w:rFonts w:cs="Arial"/>
          <w:b/>
        </w:rPr>
        <w:t>Prawo Budowlane</w:t>
      </w:r>
      <w:r w:rsidRPr="00B66276">
        <w:rPr>
          <w:rFonts w:cs="Arial"/>
        </w:rPr>
        <w:t xml:space="preserve"> – </w:t>
      </w:r>
      <w:r w:rsidR="00447627" w:rsidRPr="00447627">
        <w:rPr>
          <w:rFonts w:cs="Arial"/>
        </w:rPr>
        <w:t>ustawa z dnia 7 lipca 1994 r. Prawo budowlane, wraz z załącznikami do tej ustawy oraz wszystkimi aktami wykonawczymi wydanymi na jej podstawie – w brzmieniu każdorazowo aktualnym na moment dokonywania czynności</w:t>
      </w:r>
      <w:r w:rsidR="00447627">
        <w:rPr>
          <w:rFonts w:cs="Arial"/>
        </w:rPr>
        <w:t>,</w:t>
      </w:r>
    </w:p>
    <w:p w14:paraId="764E1E6E" w14:textId="666CEB07" w:rsidR="00BD429D" w:rsidRPr="00B66276" w:rsidRDefault="00BD429D" w:rsidP="00C83058">
      <w:pPr>
        <w:widowControl w:val="0"/>
        <w:numPr>
          <w:ilvl w:val="0"/>
          <w:numId w:val="25"/>
        </w:numPr>
        <w:suppressAutoHyphens w:val="0"/>
        <w:autoSpaceDE w:val="0"/>
        <w:autoSpaceDN w:val="0"/>
        <w:adjustRightInd w:val="0"/>
        <w:spacing w:after="120" w:line="240" w:lineRule="auto"/>
        <w:ind w:left="283" w:hanging="283"/>
        <w:jc w:val="both"/>
        <w:rPr>
          <w:rFonts w:cs="Arial"/>
        </w:rPr>
      </w:pPr>
      <w:r w:rsidRPr="00B66276">
        <w:rPr>
          <w:rFonts w:cs="Arial"/>
          <w:b/>
        </w:rPr>
        <w:t>Kodeks Cywilny</w:t>
      </w:r>
      <w:r w:rsidRPr="00B66276">
        <w:rPr>
          <w:rFonts w:cs="Arial"/>
        </w:rPr>
        <w:t xml:space="preserve"> – </w:t>
      </w:r>
      <w:r w:rsidR="00447627" w:rsidRPr="00447627">
        <w:rPr>
          <w:rFonts w:cs="Arial"/>
        </w:rPr>
        <w:t>ustawa z dnia 23 kwietnia 1964 r. Kodeks cywilny – w brzmieniu każdorazowo aktualnym na moment dokonywania czynności</w:t>
      </w:r>
      <w:r w:rsidR="00447627">
        <w:rPr>
          <w:rFonts w:cs="Arial"/>
        </w:rPr>
        <w:t>,</w:t>
      </w:r>
    </w:p>
    <w:p w14:paraId="44F4EADE" w14:textId="4CAF768C" w:rsidR="00BD429D" w:rsidRPr="00447627" w:rsidRDefault="00BD429D" w:rsidP="00C83058">
      <w:pPr>
        <w:widowControl w:val="0"/>
        <w:numPr>
          <w:ilvl w:val="0"/>
          <w:numId w:val="25"/>
        </w:numPr>
        <w:autoSpaceDE w:val="0"/>
        <w:autoSpaceDN w:val="0"/>
        <w:adjustRightInd w:val="0"/>
        <w:spacing w:after="120" w:line="240" w:lineRule="auto"/>
        <w:ind w:left="284" w:hanging="284"/>
        <w:jc w:val="both"/>
        <w:rPr>
          <w:rFonts w:cs="Arial"/>
        </w:rPr>
      </w:pPr>
      <w:r w:rsidRPr="00B66276">
        <w:rPr>
          <w:rFonts w:cs="Arial"/>
          <w:b/>
        </w:rPr>
        <w:t>Protokół Odbioru</w:t>
      </w:r>
      <w:r w:rsidRPr="00B66276">
        <w:rPr>
          <w:rFonts w:cs="Arial"/>
        </w:rPr>
        <w:t xml:space="preserve"> – </w:t>
      </w:r>
      <w:r w:rsidR="00447627" w:rsidRPr="00447627">
        <w:rPr>
          <w:rFonts w:cs="Arial"/>
        </w:rPr>
        <w:t xml:space="preserve">dokument sporządzany przez Zamawiającego po dokonaniu odbioru </w:t>
      </w:r>
      <w:r w:rsidR="00E1659B">
        <w:rPr>
          <w:rFonts w:cs="Arial"/>
        </w:rPr>
        <w:t xml:space="preserve">Prac, w </w:t>
      </w:r>
      <w:r w:rsidR="00E1659B">
        <w:rPr>
          <w:rFonts w:cs="Arial"/>
        </w:rPr>
        <w:lastRenderedPageBreak/>
        <w:t>szczególności składających się na dany Etap</w:t>
      </w:r>
      <w:r w:rsidR="00447627" w:rsidRPr="00447627">
        <w:rPr>
          <w:rFonts w:cs="Arial"/>
        </w:rPr>
        <w:t xml:space="preserve"> albo po wykonaniu </w:t>
      </w:r>
      <w:r w:rsidR="00E1659B">
        <w:rPr>
          <w:rFonts w:cs="Arial"/>
        </w:rPr>
        <w:t>całości Przedmiotu Umowy</w:t>
      </w:r>
      <w:r w:rsidR="00447627" w:rsidRPr="00447627">
        <w:rPr>
          <w:rFonts w:cs="Arial"/>
        </w:rPr>
        <w:t xml:space="preserve">, przy czym wówczas taki Protokół Odbioru zwany jest </w:t>
      </w:r>
      <w:r w:rsidR="00447627" w:rsidRPr="00447627">
        <w:rPr>
          <w:rFonts w:cs="Arial"/>
          <w:b/>
          <w:bCs/>
        </w:rPr>
        <w:t>Protokołem</w:t>
      </w:r>
      <w:r w:rsidR="00447627" w:rsidRPr="00447627">
        <w:rPr>
          <w:rFonts w:cs="Arial"/>
        </w:rPr>
        <w:t xml:space="preserve"> </w:t>
      </w:r>
      <w:r w:rsidR="00447627" w:rsidRPr="00447627">
        <w:rPr>
          <w:rFonts w:cs="Arial"/>
          <w:b/>
          <w:bCs/>
        </w:rPr>
        <w:t>Odbioru</w:t>
      </w:r>
      <w:r w:rsidR="00447627" w:rsidRPr="00447627">
        <w:rPr>
          <w:rFonts w:cs="Arial"/>
        </w:rPr>
        <w:t xml:space="preserve"> </w:t>
      </w:r>
      <w:r w:rsidR="00447627" w:rsidRPr="00447627">
        <w:rPr>
          <w:rFonts w:cs="Arial"/>
          <w:b/>
          <w:bCs/>
        </w:rPr>
        <w:t>Końcowego</w:t>
      </w:r>
      <w:r w:rsidR="00447627" w:rsidRPr="00447627">
        <w:rPr>
          <w:rFonts w:cs="Arial"/>
        </w:rPr>
        <w:t>; Protokół Odbioru Końcowego jest zawsze także Protokołem Odbioru;</w:t>
      </w:r>
    </w:p>
    <w:p w14:paraId="4BCD6A4C" w14:textId="2AE09446" w:rsidR="00447627" w:rsidRDefault="00BD429D" w:rsidP="00C83058">
      <w:pPr>
        <w:widowControl w:val="0"/>
        <w:numPr>
          <w:ilvl w:val="0"/>
          <w:numId w:val="25"/>
        </w:numPr>
        <w:suppressAutoHyphens w:val="0"/>
        <w:autoSpaceDE w:val="0"/>
        <w:autoSpaceDN w:val="0"/>
        <w:adjustRightInd w:val="0"/>
        <w:spacing w:after="120" w:line="240" w:lineRule="auto"/>
        <w:ind w:left="283" w:hanging="283"/>
        <w:jc w:val="both"/>
        <w:rPr>
          <w:rFonts w:cs="Arial"/>
        </w:rPr>
      </w:pPr>
      <w:r w:rsidRPr="00B66276">
        <w:rPr>
          <w:rFonts w:cs="Arial"/>
          <w:b/>
        </w:rPr>
        <w:t>Harmonogram</w:t>
      </w:r>
      <w:r w:rsidRPr="00B66276">
        <w:rPr>
          <w:rFonts w:cs="Arial"/>
        </w:rPr>
        <w:t xml:space="preserve"> – oznacza harmonogram stanowiący </w:t>
      </w:r>
      <w:r w:rsidRPr="00B66276">
        <w:rPr>
          <w:rFonts w:cs="Arial"/>
          <w:b/>
        </w:rPr>
        <w:t xml:space="preserve">Załącznik nr </w:t>
      </w:r>
      <w:r w:rsidR="00E90CF5">
        <w:rPr>
          <w:rFonts w:cs="Arial"/>
          <w:b/>
        </w:rPr>
        <w:t>6</w:t>
      </w:r>
      <w:r w:rsidRPr="00B66276">
        <w:rPr>
          <w:rFonts w:cs="Arial"/>
        </w:rPr>
        <w:t xml:space="preserve"> do Umowy; </w:t>
      </w:r>
    </w:p>
    <w:p w14:paraId="7D9FEFEB" w14:textId="17E959FE" w:rsidR="00447627" w:rsidRPr="00447627" w:rsidRDefault="00447627" w:rsidP="00C83058">
      <w:pPr>
        <w:widowControl w:val="0"/>
        <w:numPr>
          <w:ilvl w:val="0"/>
          <w:numId w:val="25"/>
        </w:numPr>
        <w:suppressAutoHyphens w:val="0"/>
        <w:autoSpaceDE w:val="0"/>
        <w:autoSpaceDN w:val="0"/>
        <w:adjustRightInd w:val="0"/>
        <w:spacing w:after="120" w:line="240" w:lineRule="auto"/>
        <w:ind w:left="283" w:hanging="283"/>
        <w:jc w:val="both"/>
        <w:rPr>
          <w:rFonts w:cs="Arial"/>
        </w:rPr>
      </w:pPr>
      <w:r w:rsidRPr="00447627">
        <w:rPr>
          <w:rFonts w:cs="Arial"/>
          <w:b/>
          <w:bCs/>
        </w:rPr>
        <w:t xml:space="preserve">Wynagrodzenie </w:t>
      </w:r>
      <w:r w:rsidRPr="00447627">
        <w:rPr>
          <w:rFonts w:cs="Arial"/>
        </w:rPr>
        <w:t xml:space="preserve">– wynagrodzenie ryczałtowe określone w § </w:t>
      </w:r>
      <w:r>
        <w:rPr>
          <w:rFonts w:cs="Arial"/>
        </w:rPr>
        <w:t>2</w:t>
      </w:r>
      <w:r w:rsidRPr="00447627">
        <w:rPr>
          <w:rFonts w:cs="Arial"/>
        </w:rPr>
        <w:t xml:space="preserve"> ust. 1 Umowy, należne za spełnienie wszystkich świadczeń Wykonawcy wynikających z Umowy, uwzględniające po stronie Wykonawcy zysk i wszystkie koszty; Wykonawca nie może żądać podwyższenia wynagrodzenia, chociażby </w:t>
      </w:r>
      <w:r>
        <w:rPr>
          <w:rFonts w:cs="Arial"/>
        </w:rPr>
        <w:br/>
      </w:r>
      <w:r w:rsidRPr="00447627">
        <w:rPr>
          <w:rFonts w:cs="Arial"/>
        </w:rPr>
        <w:t>w czasie zawarcia Umowy nie można było przewidzieć rozmiaru lub kosztów prac.</w:t>
      </w:r>
    </w:p>
    <w:p w14:paraId="5D28DB2D" w14:textId="6648B9F4" w:rsidR="00BD429D" w:rsidRPr="00B66276" w:rsidRDefault="00BD429D" w:rsidP="00C83058">
      <w:pPr>
        <w:widowControl w:val="0"/>
        <w:numPr>
          <w:ilvl w:val="0"/>
          <w:numId w:val="25"/>
        </w:numPr>
        <w:suppressAutoHyphens w:val="0"/>
        <w:autoSpaceDE w:val="0"/>
        <w:autoSpaceDN w:val="0"/>
        <w:adjustRightInd w:val="0"/>
        <w:spacing w:after="0" w:line="240" w:lineRule="auto"/>
        <w:ind w:left="283" w:hanging="283"/>
        <w:jc w:val="both"/>
        <w:rPr>
          <w:rFonts w:cs="Arial"/>
          <w:bCs/>
        </w:rPr>
      </w:pPr>
      <w:r w:rsidRPr="00B66276">
        <w:rPr>
          <w:rFonts w:cs="Arial"/>
          <w:b/>
        </w:rPr>
        <w:t>Zakład Produkcyjny</w:t>
      </w:r>
      <w:r w:rsidRPr="00B66276">
        <w:rPr>
          <w:rFonts w:cs="Arial"/>
        </w:rPr>
        <w:t xml:space="preserve"> – oznacza </w:t>
      </w:r>
      <w:r>
        <w:rPr>
          <w:rFonts w:cs="Arial"/>
        </w:rPr>
        <w:t>z</w:t>
      </w:r>
      <w:r w:rsidRPr="00B66276">
        <w:rPr>
          <w:rFonts w:cs="Arial"/>
        </w:rPr>
        <w:t>akład Zamawiającego zlokalizowany w</w:t>
      </w:r>
      <w:r w:rsidR="00447627">
        <w:rPr>
          <w:rFonts w:cs="Arial"/>
        </w:rPr>
        <w:t xml:space="preserve"> Trzebini</w:t>
      </w:r>
      <w:r w:rsidR="00E90CF5">
        <w:rPr>
          <w:rFonts w:cs="Arial"/>
        </w:rPr>
        <w:t>, kod 32 - 540</w:t>
      </w:r>
      <w:r w:rsidR="00447627">
        <w:rPr>
          <w:rFonts w:cs="Arial"/>
        </w:rPr>
        <w:t xml:space="preserve"> ul. </w:t>
      </w:r>
      <w:r w:rsidR="00E90CF5" w:rsidRPr="00E90CF5">
        <w:rPr>
          <w:rFonts w:cs="Arial"/>
        </w:rPr>
        <w:t>Fabryczna 22</w:t>
      </w:r>
      <w:r w:rsidRPr="00B66276">
        <w:rPr>
          <w:rFonts w:cs="Arial"/>
        </w:rPr>
        <w:t xml:space="preserve">, na </w:t>
      </w:r>
      <w:r w:rsidR="00E90CF5" w:rsidRPr="00B66276">
        <w:rPr>
          <w:rFonts w:cs="Arial"/>
        </w:rPr>
        <w:t>terenie,</w:t>
      </w:r>
      <w:r w:rsidRPr="00B66276">
        <w:rPr>
          <w:rFonts w:cs="Arial"/>
        </w:rPr>
        <w:t xml:space="preserve"> którego zostanie zrealizowany Przedmiot Umowy.</w:t>
      </w:r>
    </w:p>
    <w:p w14:paraId="036D41F1" w14:textId="55CFF45F" w:rsidR="00481094" w:rsidRPr="00B66276" w:rsidRDefault="00481094" w:rsidP="00A95B01">
      <w:pPr>
        <w:pStyle w:val="Nagwek1"/>
        <w:rPr>
          <w:szCs w:val="20"/>
        </w:rPr>
      </w:pPr>
      <w:r w:rsidRPr="00B66276">
        <w:rPr>
          <w:szCs w:val="20"/>
        </w:rPr>
        <w:t>§1</w:t>
      </w:r>
      <w:r w:rsidRPr="00B66276">
        <w:rPr>
          <w:szCs w:val="20"/>
        </w:rPr>
        <w:br/>
      </w:r>
      <w:bookmarkEnd w:id="0"/>
      <w:bookmarkEnd w:id="1"/>
      <w:bookmarkEnd w:id="2"/>
      <w:bookmarkEnd w:id="3"/>
      <w:bookmarkEnd w:id="4"/>
      <w:r w:rsidR="00E101DE">
        <w:rPr>
          <w:szCs w:val="20"/>
        </w:rPr>
        <w:t>PRZEDMIOT UMOWY</w:t>
      </w:r>
    </w:p>
    <w:p w14:paraId="14EAE4D4" w14:textId="2759CB04" w:rsidR="00481094" w:rsidRPr="00E101DE" w:rsidRDefault="00E1659B" w:rsidP="00C83058">
      <w:pPr>
        <w:numPr>
          <w:ilvl w:val="0"/>
          <w:numId w:val="23"/>
        </w:numPr>
        <w:autoSpaceDE w:val="0"/>
        <w:spacing w:after="0" w:line="240" w:lineRule="auto"/>
        <w:ind w:left="284" w:hanging="284"/>
        <w:jc w:val="both"/>
        <w:rPr>
          <w:rFonts w:cs="Arial"/>
          <w:color w:val="FF0000"/>
        </w:rPr>
      </w:pPr>
      <w:r>
        <w:rPr>
          <w:rFonts w:cs="Arial"/>
        </w:rPr>
        <w:t xml:space="preserve">Zamawiający zleca a Wykonawca przyjmuje do realizacji wykonanie Prac w zakresie Przedmiotu </w:t>
      </w:r>
      <w:r w:rsidR="00F674FF">
        <w:rPr>
          <w:rFonts w:cs="Arial"/>
        </w:rPr>
        <w:t>Umowy.</w:t>
      </w:r>
    </w:p>
    <w:p w14:paraId="1259545D" w14:textId="14A2DED8" w:rsidR="00481094" w:rsidRPr="00B66276" w:rsidRDefault="00481094" w:rsidP="00C83058">
      <w:pPr>
        <w:numPr>
          <w:ilvl w:val="0"/>
          <w:numId w:val="23"/>
        </w:numPr>
        <w:autoSpaceDE w:val="0"/>
        <w:spacing w:after="0" w:line="240" w:lineRule="auto"/>
        <w:ind w:left="284" w:hanging="284"/>
        <w:jc w:val="both"/>
        <w:rPr>
          <w:rFonts w:cs="Arial"/>
        </w:rPr>
      </w:pPr>
      <w:r w:rsidRPr="00B66276">
        <w:rPr>
          <w:rFonts w:cs="Arial"/>
        </w:rPr>
        <w:t>Szczegółowy opis Przedmiotu Umowy określa</w:t>
      </w:r>
      <w:r w:rsidR="00E1659B">
        <w:rPr>
          <w:rFonts w:cs="Arial"/>
        </w:rPr>
        <w:t>ją</w:t>
      </w:r>
      <w:r w:rsidRPr="00B66276">
        <w:rPr>
          <w:rFonts w:cs="Arial"/>
        </w:rPr>
        <w:t xml:space="preserve"> </w:t>
      </w:r>
      <w:r w:rsidR="00BD429D" w:rsidRPr="00B66276">
        <w:rPr>
          <w:rFonts w:cs="Arial"/>
          <w:b/>
        </w:rPr>
        <w:t>Załącznik</w:t>
      </w:r>
      <w:r w:rsidR="00BD429D">
        <w:rPr>
          <w:rFonts w:cs="Arial"/>
          <w:b/>
        </w:rPr>
        <w:t>i</w:t>
      </w:r>
      <w:r w:rsidR="00BD429D" w:rsidRPr="00B66276">
        <w:rPr>
          <w:rFonts w:cs="Arial"/>
          <w:b/>
        </w:rPr>
        <w:t xml:space="preserve"> nr 1</w:t>
      </w:r>
      <w:r w:rsidR="00BD429D">
        <w:rPr>
          <w:rFonts w:cs="Arial"/>
          <w:b/>
        </w:rPr>
        <w:t xml:space="preserve"> – 3 i 6</w:t>
      </w:r>
      <w:r w:rsidR="00BD429D" w:rsidRPr="00B66276">
        <w:rPr>
          <w:rFonts w:cs="Arial"/>
        </w:rPr>
        <w:t xml:space="preserve"> </w:t>
      </w:r>
      <w:r w:rsidRPr="00B66276">
        <w:rPr>
          <w:rFonts w:cs="Arial"/>
        </w:rPr>
        <w:t>do niniejszej Umowy.</w:t>
      </w:r>
    </w:p>
    <w:p w14:paraId="080621DF" w14:textId="77777777" w:rsidR="00481094" w:rsidRPr="00B66276" w:rsidRDefault="00481094" w:rsidP="00C83058">
      <w:pPr>
        <w:numPr>
          <w:ilvl w:val="0"/>
          <w:numId w:val="23"/>
        </w:numPr>
        <w:autoSpaceDE w:val="0"/>
        <w:spacing w:after="0" w:line="240" w:lineRule="auto"/>
        <w:ind w:left="284" w:hanging="284"/>
        <w:jc w:val="both"/>
        <w:rPr>
          <w:rFonts w:cs="Arial"/>
        </w:rPr>
      </w:pPr>
      <w:r w:rsidRPr="00B66276">
        <w:rPr>
          <w:rFonts w:cs="Arial"/>
        </w:rPr>
        <w:t>Realizacja przez Wykonawcę Przedmiotu Umowy w szczególności obejmuje:</w:t>
      </w:r>
    </w:p>
    <w:p w14:paraId="37812CE3" w14:textId="1A7E544B" w:rsidR="00953631" w:rsidRDefault="002B7917" w:rsidP="00C83058">
      <w:pPr>
        <w:numPr>
          <w:ilvl w:val="0"/>
          <w:numId w:val="83"/>
        </w:numPr>
        <w:suppressAutoHyphens w:val="0"/>
        <w:spacing w:after="0" w:line="240" w:lineRule="auto"/>
        <w:jc w:val="both"/>
        <w:rPr>
          <w:rFonts w:cs="Arial"/>
        </w:rPr>
      </w:pPr>
      <w:r>
        <w:rPr>
          <w:rFonts w:cs="Arial"/>
        </w:rPr>
        <w:t>……………………………………………..</w:t>
      </w:r>
    </w:p>
    <w:p w14:paraId="41188790" w14:textId="34182FE4" w:rsidR="002B7917" w:rsidRDefault="002B7917" w:rsidP="00C83058">
      <w:pPr>
        <w:numPr>
          <w:ilvl w:val="0"/>
          <w:numId w:val="83"/>
        </w:numPr>
        <w:suppressAutoHyphens w:val="0"/>
        <w:spacing w:after="0" w:line="240" w:lineRule="auto"/>
        <w:jc w:val="both"/>
        <w:rPr>
          <w:rFonts w:cs="Arial"/>
        </w:rPr>
      </w:pPr>
      <w:r>
        <w:rPr>
          <w:rFonts w:cs="Arial"/>
        </w:rPr>
        <w:t>……………………………………………..</w:t>
      </w:r>
    </w:p>
    <w:p w14:paraId="71A3D668" w14:textId="34D037F0" w:rsidR="00481094" w:rsidRPr="00E90CF5" w:rsidRDefault="002B7917" w:rsidP="00C83058">
      <w:pPr>
        <w:numPr>
          <w:ilvl w:val="0"/>
          <w:numId w:val="83"/>
        </w:numPr>
        <w:suppressAutoHyphens w:val="0"/>
        <w:spacing w:after="0" w:line="240" w:lineRule="auto"/>
        <w:jc w:val="both"/>
        <w:rPr>
          <w:rFonts w:cs="Arial"/>
        </w:rPr>
      </w:pPr>
      <w:r>
        <w:rPr>
          <w:rFonts w:cs="Arial"/>
        </w:rPr>
        <w:t>……………………………………………..</w:t>
      </w:r>
    </w:p>
    <w:p w14:paraId="35653ABC" w14:textId="77777777" w:rsidR="00481094" w:rsidRPr="00B66276" w:rsidRDefault="00481094" w:rsidP="00C83058">
      <w:pPr>
        <w:numPr>
          <w:ilvl w:val="0"/>
          <w:numId w:val="23"/>
        </w:numPr>
        <w:autoSpaceDE w:val="0"/>
        <w:spacing w:after="0" w:line="240" w:lineRule="auto"/>
        <w:ind w:left="284" w:hanging="284"/>
        <w:jc w:val="both"/>
        <w:rPr>
          <w:rFonts w:cs="Arial"/>
        </w:rPr>
      </w:pPr>
      <w:r w:rsidRPr="00B66276">
        <w:rPr>
          <w:rFonts w:cs="Arial"/>
        </w:rPr>
        <w:t>Przyjmuje się, że Przedmiot Umowy obejmuje zrealizowanie całości prac projektowych (w tym uzyskanie zgód i decyzji</w:t>
      </w:r>
      <w:r w:rsidR="00E16E7F" w:rsidRPr="00B66276">
        <w:rPr>
          <w:rFonts w:cs="Arial"/>
        </w:rPr>
        <w:t>, jeśli są wymagane</w:t>
      </w:r>
      <w:r w:rsidRPr="00B66276">
        <w:rPr>
          <w:rFonts w:cs="Arial"/>
        </w:rPr>
        <w:t>), budowlanych, montażowych, dostawę wszelkich elementów, materiałów, urządzeń i instalacji (poza wskazanymi Umową jako dostarczane przez Zamawiającego). W tym zakresie przyjmuje się, że Wykonawca powinien przewidzieć i wykonać całość prac w celu umożliwienia przekazania Zamawiającemu do eksploatacji gotowej Inwestycji.</w:t>
      </w:r>
    </w:p>
    <w:p w14:paraId="078B07F5" w14:textId="77777777" w:rsidR="00481094" w:rsidRPr="00B66276" w:rsidRDefault="00481094" w:rsidP="00C83058">
      <w:pPr>
        <w:numPr>
          <w:ilvl w:val="0"/>
          <w:numId w:val="23"/>
        </w:numPr>
        <w:autoSpaceDE w:val="0"/>
        <w:spacing w:after="0" w:line="240" w:lineRule="auto"/>
        <w:ind w:left="284" w:hanging="284"/>
        <w:jc w:val="both"/>
        <w:rPr>
          <w:rFonts w:cs="Arial"/>
        </w:rPr>
      </w:pPr>
      <w:r w:rsidRPr="00B66276">
        <w:rPr>
          <w:rFonts w:cs="Arial"/>
        </w:rPr>
        <w:t>Wykonawca oświadcza, że otrzymał od Zamawiającego wszelkie dane i informacje niezbędne do realizacji Inwestycji</w:t>
      </w:r>
      <w:r w:rsidR="00FF5DCD" w:rsidRPr="00B66276">
        <w:rPr>
          <w:rFonts w:cs="Arial"/>
        </w:rPr>
        <w:t xml:space="preserve"> oraz nie wnosi do nich zastrzeżeń</w:t>
      </w:r>
      <w:r w:rsidRPr="00B66276">
        <w:rPr>
          <w:rFonts w:cs="Arial"/>
        </w:rPr>
        <w:t>.</w:t>
      </w:r>
    </w:p>
    <w:p w14:paraId="7BBCE451" w14:textId="61AB993D" w:rsidR="00481094" w:rsidRPr="00B66276" w:rsidRDefault="00481094" w:rsidP="00A95B01">
      <w:pPr>
        <w:pStyle w:val="Nagwek1"/>
        <w:rPr>
          <w:szCs w:val="20"/>
        </w:rPr>
      </w:pPr>
      <w:bookmarkStart w:id="5" w:name="_Toc64037109"/>
      <w:bookmarkStart w:id="6" w:name="_Toc65495291"/>
      <w:bookmarkStart w:id="7" w:name="_Toc65498600"/>
      <w:bookmarkStart w:id="8" w:name="_Toc65498645"/>
      <w:bookmarkStart w:id="9" w:name="_Toc167795027"/>
      <w:r w:rsidRPr="00B66276">
        <w:rPr>
          <w:szCs w:val="20"/>
        </w:rPr>
        <w:t>§2</w:t>
      </w:r>
      <w:r w:rsidRPr="00B66276">
        <w:rPr>
          <w:szCs w:val="20"/>
        </w:rPr>
        <w:br/>
        <w:t>W</w:t>
      </w:r>
      <w:bookmarkEnd w:id="5"/>
      <w:bookmarkEnd w:id="6"/>
      <w:bookmarkEnd w:id="7"/>
      <w:bookmarkEnd w:id="8"/>
      <w:bookmarkEnd w:id="9"/>
      <w:r w:rsidR="00E101DE">
        <w:rPr>
          <w:szCs w:val="20"/>
        </w:rPr>
        <w:t xml:space="preserve">YNAGRODZENIE. </w:t>
      </w:r>
      <w:r w:rsidR="00E101DE">
        <w:rPr>
          <w:szCs w:val="20"/>
        </w:rPr>
        <w:br/>
        <w:t>WARUNKI PŁATNOŚCI</w:t>
      </w:r>
    </w:p>
    <w:p w14:paraId="44E191F5" w14:textId="1880ED51" w:rsidR="005F0CB4" w:rsidRPr="00185BBE" w:rsidRDefault="00C54280" w:rsidP="00F674FF">
      <w:pPr>
        <w:pStyle w:val="Akapitzlist"/>
        <w:numPr>
          <w:ilvl w:val="0"/>
          <w:numId w:val="82"/>
        </w:numPr>
        <w:autoSpaceDE w:val="0"/>
        <w:ind w:left="284" w:hanging="284"/>
        <w:jc w:val="both"/>
        <w:rPr>
          <w:rFonts w:cs="Arial"/>
        </w:rPr>
      </w:pPr>
      <w:r w:rsidRPr="00F674FF">
        <w:rPr>
          <w:rFonts w:ascii="Arial" w:hAnsi="Arial" w:cs="Arial"/>
          <w:sz w:val="20"/>
          <w:szCs w:val="20"/>
        </w:rPr>
        <w:t xml:space="preserve">Strony ustaliły ryczałtowe </w:t>
      </w:r>
      <w:r w:rsidR="00E1659B" w:rsidRPr="00F674FF">
        <w:rPr>
          <w:rFonts w:ascii="Arial" w:hAnsi="Arial" w:cs="Arial"/>
          <w:sz w:val="20"/>
          <w:szCs w:val="20"/>
        </w:rPr>
        <w:t xml:space="preserve">Wynagrodzenie </w:t>
      </w:r>
      <w:r w:rsidRPr="00F674FF">
        <w:rPr>
          <w:rFonts w:ascii="Arial" w:hAnsi="Arial" w:cs="Arial"/>
          <w:sz w:val="20"/>
          <w:szCs w:val="20"/>
        </w:rPr>
        <w:t xml:space="preserve">Wykonawcy za pełne i kompletne wykonanie przedmiotu Umowy, w tym także za przeniesienie praw majątkowych autorskich do </w:t>
      </w:r>
      <w:r w:rsidR="00E1659B" w:rsidRPr="00F674FF">
        <w:rPr>
          <w:rFonts w:ascii="Arial" w:hAnsi="Arial" w:cs="Arial"/>
          <w:sz w:val="20"/>
          <w:szCs w:val="20"/>
        </w:rPr>
        <w:t>Dokumentacji Projektowej</w:t>
      </w:r>
      <w:r w:rsidR="00E101DE" w:rsidRPr="00F674FF">
        <w:rPr>
          <w:rFonts w:ascii="Arial" w:hAnsi="Arial" w:cs="Arial"/>
          <w:sz w:val="20"/>
          <w:szCs w:val="20"/>
        </w:rPr>
        <w:t xml:space="preserve">, </w:t>
      </w:r>
      <w:r w:rsidRPr="00F674FF">
        <w:rPr>
          <w:rFonts w:ascii="Arial" w:hAnsi="Arial" w:cs="Arial"/>
          <w:sz w:val="20"/>
          <w:szCs w:val="20"/>
        </w:rPr>
        <w:t>z zachowaniem zgodności ze wszystkimi postanowieniami i warunkami Umowy na kwotę: …………</w:t>
      </w:r>
      <w:r w:rsidR="00185BBE" w:rsidRPr="00F674FF">
        <w:rPr>
          <w:rFonts w:ascii="Arial" w:hAnsi="Arial" w:cs="Arial"/>
          <w:sz w:val="20"/>
          <w:szCs w:val="20"/>
        </w:rPr>
        <w:t>……</w:t>
      </w:r>
      <w:r w:rsidRPr="00F674FF">
        <w:rPr>
          <w:rFonts w:ascii="Arial" w:hAnsi="Arial" w:cs="Arial"/>
          <w:sz w:val="20"/>
          <w:szCs w:val="20"/>
        </w:rPr>
        <w:t>. PLN (słownie: …………………………</w:t>
      </w:r>
      <w:r w:rsidR="00185BBE" w:rsidRPr="00F674FF">
        <w:rPr>
          <w:rFonts w:ascii="Arial" w:hAnsi="Arial" w:cs="Arial"/>
          <w:sz w:val="20"/>
          <w:szCs w:val="20"/>
        </w:rPr>
        <w:t>……</w:t>
      </w:r>
      <w:r w:rsidRPr="00F674FF">
        <w:rPr>
          <w:rFonts w:ascii="Arial" w:hAnsi="Arial" w:cs="Arial"/>
          <w:sz w:val="20"/>
          <w:szCs w:val="20"/>
        </w:rPr>
        <w:t xml:space="preserve">) netto, do którego doliczony zostanie podatek od towarów i usług (zwany dalej podatkiem „VAT”), zgodnie z obowiązującymi w tym zakresie przepisami prawa w wysokości na dzień powstania obowiązku podatkowego. </w:t>
      </w:r>
    </w:p>
    <w:p w14:paraId="32C58A0B" w14:textId="77A8D068" w:rsidR="00C54280" w:rsidRPr="00185BBE" w:rsidRDefault="00C54280" w:rsidP="00185BBE">
      <w:pPr>
        <w:pStyle w:val="Akapitzlist"/>
        <w:autoSpaceDE w:val="0"/>
        <w:ind w:left="284"/>
        <w:jc w:val="both"/>
        <w:rPr>
          <w:rFonts w:cs="Arial"/>
        </w:rPr>
      </w:pPr>
      <w:r w:rsidRPr="00185BBE">
        <w:rPr>
          <w:rFonts w:ascii="Arial" w:hAnsi="Arial" w:cs="Arial"/>
          <w:sz w:val="20"/>
          <w:szCs w:val="20"/>
        </w:rPr>
        <w:t xml:space="preserve">Na </w:t>
      </w:r>
      <w:r w:rsidR="00E1659B" w:rsidRPr="00185BBE">
        <w:rPr>
          <w:rFonts w:ascii="Arial" w:hAnsi="Arial" w:cs="Arial"/>
          <w:sz w:val="20"/>
          <w:szCs w:val="20"/>
        </w:rPr>
        <w:t>Wynagrodzenie</w:t>
      </w:r>
      <w:r w:rsidRPr="00185BBE">
        <w:rPr>
          <w:rFonts w:ascii="Arial" w:hAnsi="Arial" w:cs="Arial"/>
          <w:sz w:val="20"/>
          <w:szCs w:val="20"/>
        </w:rPr>
        <w:t xml:space="preserve">, o którym mowa w zdaniu </w:t>
      </w:r>
      <w:r w:rsidR="005F0CB4" w:rsidRPr="00185BBE">
        <w:rPr>
          <w:rFonts w:ascii="Arial" w:hAnsi="Arial" w:cs="Arial"/>
          <w:sz w:val="20"/>
          <w:szCs w:val="20"/>
        </w:rPr>
        <w:t xml:space="preserve">poprzedzającym </w:t>
      </w:r>
      <w:r w:rsidRPr="00185BBE">
        <w:rPr>
          <w:rFonts w:ascii="Arial" w:hAnsi="Arial" w:cs="Arial"/>
          <w:sz w:val="20"/>
          <w:szCs w:val="20"/>
        </w:rPr>
        <w:t>składa się wynagrodzenie za poszczególne Etapy Prac:</w:t>
      </w:r>
    </w:p>
    <w:p w14:paraId="65640017" w14:textId="32F26B1E" w:rsidR="005F0CB4" w:rsidRPr="00185BBE" w:rsidRDefault="00E1659B" w:rsidP="00185BBE">
      <w:pPr>
        <w:pStyle w:val="Akapitzlist"/>
        <w:numPr>
          <w:ilvl w:val="0"/>
          <w:numId w:val="98"/>
        </w:numPr>
        <w:autoSpaceDE w:val="0"/>
        <w:jc w:val="both"/>
        <w:rPr>
          <w:rFonts w:ascii="Arial" w:hAnsi="Arial" w:cs="Arial"/>
          <w:sz w:val="20"/>
          <w:szCs w:val="20"/>
        </w:rPr>
      </w:pPr>
      <w:r w:rsidRPr="00185BBE">
        <w:rPr>
          <w:rFonts w:ascii="Arial" w:hAnsi="Arial" w:cs="Arial"/>
          <w:sz w:val="20"/>
          <w:szCs w:val="20"/>
        </w:rPr>
        <w:t xml:space="preserve">wynagrodzenie </w:t>
      </w:r>
      <w:r w:rsidR="00C54280" w:rsidRPr="00185BBE">
        <w:rPr>
          <w:rFonts w:ascii="Arial" w:hAnsi="Arial" w:cs="Arial"/>
          <w:sz w:val="20"/>
          <w:szCs w:val="20"/>
        </w:rPr>
        <w:t xml:space="preserve">za Etap I </w:t>
      </w:r>
      <w:proofErr w:type="spellStart"/>
      <w:r w:rsidR="00C54280" w:rsidRPr="00185BBE">
        <w:rPr>
          <w:rFonts w:ascii="Arial" w:hAnsi="Arial" w:cs="Arial"/>
          <w:sz w:val="20"/>
          <w:szCs w:val="20"/>
        </w:rPr>
        <w:t>i</w:t>
      </w:r>
      <w:proofErr w:type="spellEnd"/>
      <w:r w:rsidR="00C54280" w:rsidRPr="00185BBE">
        <w:rPr>
          <w:rFonts w:ascii="Arial" w:hAnsi="Arial" w:cs="Arial"/>
          <w:sz w:val="20"/>
          <w:szCs w:val="20"/>
        </w:rPr>
        <w:t xml:space="preserve"> II Prac</w:t>
      </w:r>
      <w:r w:rsidRPr="00185BBE">
        <w:rPr>
          <w:rFonts w:ascii="Arial" w:hAnsi="Arial" w:cs="Arial"/>
          <w:sz w:val="20"/>
          <w:szCs w:val="20"/>
        </w:rPr>
        <w:t xml:space="preserve"> </w:t>
      </w:r>
      <w:r w:rsidR="00C54280" w:rsidRPr="00185BBE">
        <w:rPr>
          <w:rFonts w:ascii="Arial" w:hAnsi="Arial" w:cs="Arial"/>
          <w:sz w:val="20"/>
          <w:szCs w:val="20"/>
        </w:rPr>
        <w:t>w kwocie ……</w:t>
      </w:r>
      <w:r w:rsidR="00185BBE" w:rsidRPr="00185BBE">
        <w:rPr>
          <w:rFonts w:ascii="Arial" w:hAnsi="Arial" w:cs="Arial"/>
          <w:sz w:val="20"/>
          <w:szCs w:val="20"/>
        </w:rPr>
        <w:t>……</w:t>
      </w:r>
      <w:r w:rsidR="00C54280" w:rsidRPr="00185BBE">
        <w:rPr>
          <w:rFonts w:ascii="Arial" w:hAnsi="Arial" w:cs="Arial"/>
          <w:sz w:val="20"/>
          <w:szCs w:val="20"/>
        </w:rPr>
        <w:t>. PLN (słownie: ………</w:t>
      </w:r>
      <w:proofErr w:type="gramStart"/>
      <w:r w:rsidR="00C54280" w:rsidRPr="00185BBE">
        <w:rPr>
          <w:rFonts w:ascii="Arial" w:hAnsi="Arial" w:cs="Arial"/>
          <w:sz w:val="20"/>
          <w:szCs w:val="20"/>
        </w:rPr>
        <w:t>…….</w:t>
      </w:r>
      <w:proofErr w:type="gramEnd"/>
      <w:r w:rsidR="00C54280" w:rsidRPr="00185BBE">
        <w:rPr>
          <w:rFonts w:ascii="Arial" w:hAnsi="Arial" w:cs="Arial"/>
          <w:sz w:val="20"/>
          <w:szCs w:val="20"/>
        </w:rPr>
        <w:t>złotych) netto;</w:t>
      </w:r>
    </w:p>
    <w:p w14:paraId="476EB613" w14:textId="4E50F023" w:rsidR="005F0CB4" w:rsidRPr="00185BBE" w:rsidRDefault="00E1659B" w:rsidP="00185BBE">
      <w:pPr>
        <w:pStyle w:val="Akapitzlist"/>
        <w:numPr>
          <w:ilvl w:val="0"/>
          <w:numId w:val="98"/>
        </w:numPr>
        <w:autoSpaceDE w:val="0"/>
        <w:jc w:val="both"/>
        <w:rPr>
          <w:rFonts w:ascii="Arial" w:hAnsi="Arial" w:cs="Arial"/>
          <w:sz w:val="20"/>
          <w:szCs w:val="20"/>
        </w:rPr>
      </w:pPr>
      <w:r w:rsidRPr="00185BBE">
        <w:rPr>
          <w:rFonts w:ascii="Arial" w:hAnsi="Arial" w:cs="Arial"/>
          <w:sz w:val="20"/>
          <w:szCs w:val="20"/>
        </w:rPr>
        <w:t xml:space="preserve">wynagrodzenie </w:t>
      </w:r>
      <w:r w:rsidR="00C54280" w:rsidRPr="00185BBE">
        <w:rPr>
          <w:rFonts w:ascii="Arial" w:hAnsi="Arial" w:cs="Arial"/>
          <w:sz w:val="20"/>
          <w:szCs w:val="20"/>
        </w:rPr>
        <w:t>za Etap II</w:t>
      </w:r>
      <w:r w:rsidR="00C90B4E" w:rsidRPr="00185BBE">
        <w:rPr>
          <w:rFonts w:ascii="Arial" w:hAnsi="Arial" w:cs="Arial"/>
          <w:sz w:val="20"/>
          <w:szCs w:val="20"/>
        </w:rPr>
        <w:t>I</w:t>
      </w:r>
      <w:r w:rsidR="00C54280" w:rsidRPr="00185BBE">
        <w:rPr>
          <w:rFonts w:ascii="Arial" w:hAnsi="Arial" w:cs="Arial"/>
          <w:sz w:val="20"/>
          <w:szCs w:val="20"/>
        </w:rPr>
        <w:t xml:space="preserve"> Prac</w:t>
      </w:r>
      <w:r w:rsidRPr="00185BBE">
        <w:rPr>
          <w:rFonts w:ascii="Arial" w:hAnsi="Arial" w:cs="Arial"/>
          <w:sz w:val="20"/>
          <w:szCs w:val="20"/>
        </w:rPr>
        <w:t xml:space="preserve"> </w:t>
      </w:r>
      <w:r w:rsidR="00C54280" w:rsidRPr="00185BBE">
        <w:rPr>
          <w:rFonts w:ascii="Arial" w:hAnsi="Arial" w:cs="Arial"/>
          <w:sz w:val="20"/>
          <w:szCs w:val="20"/>
        </w:rPr>
        <w:t>w kwocie …………. PLN (słownie: …………………………</w:t>
      </w:r>
      <w:r w:rsidR="00185BBE" w:rsidRPr="00185BBE">
        <w:rPr>
          <w:rFonts w:ascii="Arial" w:hAnsi="Arial" w:cs="Arial"/>
          <w:sz w:val="20"/>
          <w:szCs w:val="20"/>
        </w:rPr>
        <w:t>……</w:t>
      </w:r>
      <w:r w:rsidR="00C54280" w:rsidRPr="00185BBE">
        <w:rPr>
          <w:rFonts w:ascii="Arial" w:hAnsi="Arial" w:cs="Arial"/>
          <w:sz w:val="20"/>
          <w:szCs w:val="20"/>
        </w:rPr>
        <w:t>. złotych) netto</w:t>
      </w:r>
      <w:r w:rsidRPr="00185BBE">
        <w:rPr>
          <w:rFonts w:ascii="Arial" w:hAnsi="Arial" w:cs="Arial"/>
          <w:sz w:val="20"/>
          <w:szCs w:val="20"/>
        </w:rPr>
        <w:t>;</w:t>
      </w:r>
    </w:p>
    <w:p w14:paraId="0E6CCA76" w14:textId="6534D739" w:rsidR="00C54280" w:rsidRPr="00185BBE" w:rsidRDefault="005F0CB4" w:rsidP="00185BBE">
      <w:pPr>
        <w:pStyle w:val="Akapitzlist"/>
        <w:numPr>
          <w:ilvl w:val="0"/>
          <w:numId w:val="98"/>
        </w:numPr>
        <w:autoSpaceDE w:val="0"/>
        <w:jc w:val="both"/>
        <w:rPr>
          <w:rFonts w:ascii="Arial" w:hAnsi="Arial" w:cs="Arial"/>
          <w:sz w:val="20"/>
          <w:szCs w:val="20"/>
        </w:rPr>
      </w:pPr>
      <w:r w:rsidRPr="00185BBE">
        <w:rPr>
          <w:rFonts w:ascii="Arial" w:hAnsi="Arial" w:cs="Arial"/>
          <w:sz w:val="20"/>
          <w:szCs w:val="20"/>
        </w:rPr>
        <w:t xml:space="preserve">wynagrodzenie </w:t>
      </w:r>
      <w:r w:rsidR="00C54280" w:rsidRPr="00185BBE">
        <w:rPr>
          <w:rFonts w:ascii="Arial" w:hAnsi="Arial" w:cs="Arial"/>
          <w:sz w:val="20"/>
          <w:szCs w:val="20"/>
        </w:rPr>
        <w:t>za Etap I</w:t>
      </w:r>
      <w:r w:rsidR="00C90B4E" w:rsidRPr="00185BBE">
        <w:rPr>
          <w:rFonts w:ascii="Arial" w:hAnsi="Arial" w:cs="Arial"/>
          <w:sz w:val="20"/>
          <w:szCs w:val="20"/>
        </w:rPr>
        <w:t>V</w:t>
      </w:r>
      <w:r w:rsidR="00C54280" w:rsidRPr="00185BBE">
        <w:rPr>
          <w:rFonts w:ascii="Arial" w:hAnsi="Arial" w:cs="Arial"/>
          <w:sz w:val="20"/>
          <w:szCs w:val="20"/>
        </w:rPr>
        <w:t xml:space="preserve"> Prac w kwocie …………. PLN (słownie: …………………………</w:t>
      </w:r>
      <w:r w:rsidR="00185BBE" w:rsidRPr="00185BBE">
        <w:rPr>
          <w:rFonts w:ascii="Arial" w:hAnsi="Arial" w:cs="Arial"/>
          <w:sz w:val="20"/>
          <w:szCs w:val="20"/>
        </w:rPr>
        <w:t>……</w:t>
      </w:r>
      <w:r w:rsidR="00C54280" w:rsidRPr="00185BBE">
        <w:rPr>
          <w:rFonts w:ascii="Arial" w:hAnsi="Arial" w:cs="Arial"/>
          <w:sz w:val="20"/>
          <w:szCs w:val="20"/>
        </w:rPr>
        <w:t>. złotych) netto</w:t>
      </w:r>
      <w:r w:rsidRPr="00185BBE">
        <w:rPr>
          <w:rFonts w:ascii="Arial" w:hAnsi="Arial" w:cs="Arial"/>
          <w:sz w:val="20"/>
          <w:szCs w:val="20"/>
        </w:rPr>
        <w:t>;</w:t>
      </w:r>
    </w:p>
    <w:p w14:paraId="3FE3BCD2" w14:textId="0BFD4C68" w:rsidR="005F0CB4" w:rsidRPr="00185BBE" w:rsidRDefault="005F0CB4" w:rsidP="00185BBE">
      <w:pPr>
        <w:pStyle w:val="Akapitzlist"/>
        <w:autoSpaceDE w:val="0"/>
        <w:ind w:left="284"/>
        <w:jc w:val="both"/>
        <w:rPr>
          <w:rFonts w:ascii="Arial" w:hAnsi="Arial" w:cs="Arial"/>
          <w:sz w:val="20"/>
          <w:szCs w:val="20"/>
        </w:rPr>
      </w:pPr>
      <w:r w:rsidRPr="00185BBE">
        <w:rPr>
          <w:rFonts w:ascii="Arial" w:hAnsi="Arial" w:cs="Arial"/>
          <w:sz w:val="20"/>
          <w:szCs w:val="20"/>
        </w:rPr>
        <w:t>płatne</w:t>
      </w:r>
      <w:r w:rsidR="00824C99">
        <w:rPr>
          <w:rFonts w:ascii="Arial" w:hAnsi="Arial" w:cs="Arial"/>
          <w:sz w:val="20"/>
          <w:szCs w:val="20"/>
        </w:rPr>
        <w:t xml:space="preserve"> każdorazowo</w:t>
      </w:r>
      <w:r w:rsidRPr="00185BBE">
        <w:rPr>
          <w:rFonts w:ascii="Arial" w:hAnsi="Arial" w:cs="Arial"/>
          <w:sz w:val="20"/>
          <w:szCs w:val="20"/>
        </w:rPr>
        <w:t xml:space="preserve"> </w:t>
      </w:r>
      <w:r w:rsidR="00824C99">
        <w:rPr>
          <w:rFonts w:ascii="Arial" w:hAnsi="Arial" w:cs="Arial"/>
          <w:sz w:val="20"/>
          <w:szCs w:val="20"/>
        </w:rPr>
        <w:t xml:space="preserve">na podstawie doręczonej faktury VAT wystawionej </w:t>
      </w:r>
      <w:r w:rsidRPr="00185BBE">
        <w:rPr>
          <w:rFonts w:ascii="Arial" w:hAnsi="Arial" w:cs="Arial"/>
          <w:sz w:val="20"/>
          <w:szCs w:val="20"/>
        </w:rPr>
        <w:t>po dokonaniu przez Zamawiającego odbioru Prac składających się na dany Etap</w:t>
      </w:r>
      <w:r w:rsidR="00824C99">
        <w:rPr>
          <w:rFonts w:ascii="Arial" w:hAnsi="Arial" w:cs="Arial"/>
          <w:sz w:val="20"/>
          <w:szCs w:val="20"/>
        </w:rPr>
        <w:t>, określonych w Załącznikach nr 3 i 6 do Umowy oraz</w:t>
      </w:r>
      <w:r w:rsidRPr="00185BBE">
        <w:rPr>
          <w:rFonts w:ascii="Arial" w:hAnsi="Arial" w:cs="Arial"/>
          <w:sz w:val="20"/>
          <w:szCs w:val="20"/>
        </w:rPr>
        <w:t xml:space="preserve"> podpisaniu Protokołu Odbioru.</w:t>
      </w:r>
    </w:p>
    <w:p w14:paraId="3DCD1923" w14:textId="041A8AFF" w:rsidR="00C54280" w:rsidRPr="009934E0" w:rsidRDefault="00C54280" w:rsidP="00C83058">
      <w:pPr>
        <w:pStyle w:val="Akapitzlist"/>
        <w:numPr>
          <w:ilvl w:val="0"/>
          <w:numId w:val="82"/>
        </w:numPr>
        <w:autoSpaceDE w:val="0"/>
        <w:ind w:left="284" w:hanging="284"/>
        <w:jc w:val="both"/>
        <w:rPr>
          <w:rFonts w:ascii="Arial" w:hAnsi="Arial" w:cs="Arial"/>
          <w:sz w:val="20"/>
          <w:szCs w:val="20"/>
        </w:rPr>
      </w:pPr>
      <w:r w:rsidRPr="009934E0">
        <w:rPr>
          <w:rFonts w:ascii="Arial" w:hAnsi="Arial" w:cs="Arial"/>
          <w:sz w:val="20"/>
          <w:szCs w:val="20"/>
        </w:rPr>
        <w:t xml:space="preserve">Żadne zmiany w zakresie </w:t>
      </w:r>
      <w:r w:rsidR="00AF5B11">
        <w:rPr>
          <w:rFonts w:ascii="Arial" w:hAnsi="Arial" w:cs="Arial"/>
          <w:sz w:val="20"/>
          <w:szCs w:val="20"/>
        </w:rPr>
        <w:t>P</w:t>
      </w:r>
      <w:r w:rsidR="00AF5B11" w:rsidRPr="009934E0">
        <w:rPr>
          <w:rFonts w:ascii="Arial" w:hAnsi="Arial" w:cs="Arial"/>
          <w:sz w:val="20"/>
          <w:szCs w:val="20"/>
        </w:rPr>
        <w:t>rac</w:t>
      </w:r>
      <w:r w:rsidR="00AF5B11">
        <w:rPr>
          <w:rFonts w:ascii="Arial" w:hAnsi="Arial" w:cs="Arial"/>
          <w:sz w:val="20"/>
          <w:szCs w:val="20"/>
        </w:rPr>
        <w:t xml:space="preserve"> </w:t>
      </w:r>
      <w:r w:rsidRPr="009934E0">
        <w:rPr>
          <w:rFonts w:ascii="Arial" w:hAnsi="Arial" w:cs="Arial"/>
          <w:sz w:val="20"/>
          <w:szCs w:val="20"/>
        </w:rPr>
        <w:t xml:space="preserve">nie spowodują zmian wynagrodzenia określonego powyżej w ust. 1. Wynagrodzenie to będzie stałe i niezmienne przez okres realizacji Umowy. Wynagrodzenie określone w ust. 1, zawiera wszystkie koszy wykonawcy, w tym (ale nie tylko) koszty pracownicze i biurowe oraz wynagrodzenie za przeniesienie praw autorskich, praw pokrewnych i praw zależnych do </w:t>
      </w:r>
      <w:r w:rsidR="00AF5B11">
        <w:rPr>
          <w:rFonts w:ascii="Arial" w:hAnsi="Arial" w:cs="Arial"/>
          <w:sz w:val="20"/>
          <w:szCs w:val="20"/>
        </w:rPr>
        <w:t>Dokumentacji Projektowej</w:t>
      </w:r>
      <w:r w:rsidRPr="009934E0">
        <w:rPr>
          <w:rFonts w:ascii="Arial" w:hAnsi="Arial" w:cs="Arial"/>
          <w:sz w:val="20"/>
          <w:szCs w:val="20"/>
        </w:rPr>
        <w:t>, a także podatki, opłaty i cła, z wyłączeniem podatku VAT.</w:t>
      </w:r>
    </w:p>
    <w:p w14:paraId="004A2D7C" w14:textId="77777777" w:rsidR="00C54280" w:rsidRPr="00C54280" w:rsidRDefault="00C54280" w:rsidP="00185BBE">
      <w:pPr>
        <w:autoSpaceDE w:val="0"/>
        <w:spacing w:after="0" w:line="240" w:lineRule="auto"/>
        <w:ind w:left="284"/>
        <w:jc w:val="both"/>
        <w:rPr>
          <w:rFonts w:cs="Arial"/>
        </w:rPr>
      </w:pPr>
      <w:r w:rsidRPr="00C54280">
        <w:rPr>
          <w:rFonts w:cs="Arial"/>
        </w:rPr>
        <w:t>Wykonawca nie może żądać dodatkowego wynagrodzenia lub podwyższenia wynagrodzenia, o którym mowa w ust. 1, nawet jeżeli rozmiar i zakres prac Wykonawcy był niemożliwy do przewidzenia w chwili zawarcia niniejszej Umowy (wynagrodzenie ryczałtowe).</w:t>
      </w:r>
    </w:p>
    <w:p w14:paraId="7B77E9EB" w14:textId="11C41A43" w:rsidR="00C54280" w:rsidRDefault="00C54280" w:rsidP="00C83058">
      <w:pPr>
        <w:numPr>
          <w:ilvl w:val="0"/>
          <w:numId w:val="82"/>
        </w:numPr>
        <w:autoSpaceDE w:val="0"/>
        <w:spacing w:after="0" w:line="240" w:lineRule="auto"/>
        <w:ind w:left="284" w:hanging="284"/>
        <w:jc w:val="both"/>
        <w:rPr>
          <w:rFonts w:cs="Arial"/>
        </w:rPr>
      </w:pPr>
      <w:r w:rsidRPr="00C54280">
        <w:rPr>
          <w:rFonts w:cs="Arial"/>
        </w:rPr>
        <w:t xml:space="preserve">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w:t>
      </w:r>
      <w:r w:rsidRPr="00C54280">
        <w:rPr>
          <w:rFonts w:cs="Arial"/>
        </w:rPr>
        <w:lastRenderedPageBreak/>
        <w:t>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r w:rsidR="009934E0">
        <w:rPr>
          <w:rFonts w:cs="Arial"/>
        </w:rPr>
        <w:t>.</w:t>
      </w:r>
    </w:p>
    <w:p w14:paraId="5DCFA611" w14:textId="70A7C3A4" w:rsidR="009934E0" w:rsidRPr="009934E0" w:rsidRDefault="009934E0" w:rsidP="00C83058">
      <w:pPr>
        <w:numPr>
          <w:ilvl w:val="0"/>
          <w:numId w:val="82"/>
        </w:numPr>
        <w:autoSpaceDE w:val="0"/>
        <w:spacing w:after="0" w:line="240" w:lineRule="auto"/>
        <w:ind w:left="284" w:hanging="284"/>
        <w:jc w:val="both"/>
        <w:rPr>
          <w:rFonts w:cs="Arial"/>
        </w:rPr>
      </w:pPr>
      <w:r w:rsidRPr="009934E0">
        <w:rPr>
          <w:rFonts w:cs="Arial"/>
        </w:rPr>
        <w:t xml:space="preserve">Płatności będą realizowane za pośrednictwem rachunku płatniczego Zamawiającego z zastosowaniem mechanizmu podzielonej płatności w terminie ………. dni od daty </w:t>
      </w:r>
      <w:r>
        <w:rPr>
          <w:rFonts w:cs="Arial"/>
        </w:rPr>
        <w:t>otrzymania</w:t>
      </w:r>
      <w:r w:rsidRPr="009934E0">
        <w:rPr>
          <w:rFonts w:cs="Arial"/>
        </w:rPr>
        <w:t xml:space="preserve"> przez Wykonawcę w sposób prawidłowy faktury z wykazanym podatkiem VAT wraz z </w:t>
      </w:r>
      <w:r w:rsidR="00AF5B11">
        <w:rPr>
          <w:rFonts w:cs="Arial"/>
        </w:rPr>
        <w:t>wymaganymi Umową załącznikami</w:t>
      </w:r>
      <w:r w:rsidRPr="009934E0">
        <w:rPr>
          <w:rFonts w:cs="Arial"/>
        </w:rPr>
        <w:t>, na poniższy numer rachunku bankowego prowadzony w banku ………………… nr ………………………………………………</w:t>
      </w:r>
      <w:r w:rsidR="00185BBE" w:rsidRPr="009934E0">
        <w:rPr>
          <w:rFonts w:cs="Arial"/>
        </w:rPr>
        <w:t>……</w:t>
      </w:r>
      <w:r w:rsidRPr="009934E0">
        <w:rPr>
          <w:rFonts w:cs="Arial"/>
        </w:rPr>
        <w:t>.</w:t>
      </w:r>
    </w:p>
    <w:p w14:paraId="1157E311" w14:textId="77777777" w:rsidR="009934E0" w:rsidRPr="009934E0" w:rsidRDefault="009934E0" w:rsidP="00C83058">
      <w:pPr>
        <w:numPr>
          <w:ilvl w:val="0"/>
          <w:numId w:val="82"/>
        </w:numPr>
        <w:autoSpaceDE w:val="0"/>
        <w:spacing w:after="0" w:line="240" w:lineRule="auto"/>
        <w:ind w:left="284" w:hanging="284"/>
        <w:jc w:val="both"/>
        <w:rPr>
          <w:rFonts w:cs="Arial"/>
        </w:rPr>
      </w:pPr>
      <w:r w:rsidRPr="009934E0">
        <w:rPr>
          <w:rFonts w:cs="Arial"/>
        </w:rPr>
        <w:t>Ze względu na mechanizm podzielonej płatności, podatek VAT wynikający z otrzymanej faktury będzie płacony jedynie w złotych polskich na rachunek bankowy prowadzony zgodnie z polskim prawem bankowym. Wykonawca zobowiązuje się podać powyższy numer rachunku bankowego na każdej fakturze.</w:t>
      </w:r>
    </w:p>
    <w:p w14:paraId="73AECFD3" w14:textId="77777777" w:rsidR="009934E0" w:rsidRPr="009934E0" w:rsidRDefault="009934E0" w:rsidP="00C83058">
      <w:pPr>
        <w:numPr>
          <w:ilvl w:val="0"/>
          <w:numId w:val="82"/>
        </w:numPr>
        <w:autoSpaceDE w:val="0"/>
        <w:spacing w:after="0" w:line="240" w:lineRule="auto"/>
        <w:ind w:left="284" w:hanging="284"/>
        <w:jc w:val="both"/>
        <w:rPr>
          <w:rFonts w:cs="Arial"/>
        </w:rPr>
      </w:pPr>
      <w:r w:rsidRPr="009934E0">
        <w:rPr>
          <w:rFonts w:cs="Arial"/>
        </w:rPr>
        <w:t>Wykonawca oświadcza, że wskazany wyżej numer rachunku bankowego jest zawarty w wykazie, o którym mowa w art. 96b ustawy z 11 marca 2004 r. o podatku od towarów i usług (dalej jako: „Ustawa o VAT”) i jest aktualny. W przypadku zmiany wskazanego numeru rachunku bankowego, na który ma być dokonana płatność, Wykonawca niezwłocznie poinformuje o tym fakcie Zamawiającego.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Za dzień dokonania płatności przyjmuje się dzień obciążenia rachunku Zamawiającego.</w:t>
      </w:r>
    </w:p>
    <w:p w14:paraId="1467CAE4" w14:textId="77777777" w:rsidR="009934E0" w:rsidRPr="009934E0" w:rsidRDefault="009934E0" w:rsidP="00C83058">
      <w:pPr>
        <w:numPr>
          <w:ilvl w:val="0"/>
          <w:numId w:val="82"/>
        </w:numPr>
        <w:autoSpaceDE w:val="0"/>
        <w:spacing w:after="0" w:line="240" w:lineRule="auto"/>
        <w:ind w:left="284" w:hanging="284"/>
        <w:jc w:val="both"/>
        <w:rPr>
          <w:rFonts w:cs="Arial"/>
        </w:rPr>
      </w:pPr>
      <w:r w:rsidRPr="009934E0">
        <w:rPr>
          <w:rFonts w:cs="Arial"/>
        </w:rPr>
        <w:t>Wszelkie płatności będą realizowane po otrzymaniu prawidłowych, rzetelnych i wystawionych we właściwym terminie, zgodnie z przepisami Ustawy o VAT, rozporządzeniami wykonawczymi oraz zapisami niniejszej Umowy, faktur, których jeden z egzemplarzy pozostanie w posiadaniu Wykonawcy. Na każdej fakturze Wykonawca zobowiązany jest wskazać numer Umowy nadany przez Zamawiającego. Strony dopuszczają możliwość przesłania faktur w formie elektronicznej po podpisaniu odrębnego porozumienia w sprawie e-faktur.</w:t>
      </w:r>
    </w:p>
    <w:p w14:paraId="4B1D48BB" w14:textId="5D0C0901" w:rsidR="009934E0" w:rsidRPr="006404CE" w:rsidRDefault="009934E0" w:rsidP="00C83058">
      <w:pPr>
        <w:numPr>
          <w:ilvl w:val="0"/>
          <w:numId w:val="82"/>
        </w:numPr>
        <w:autoSpaceDE w:val="0"/>
        <w:spacing w:after="0" w:line="240" w:lineRule="auto"/>
        <w:ind w:left="284" w:hanging="284"/>
        <w:jc w:val="both"/>
        <w:rPr>
          <w:rFonts w:cs="Arial"/>
        </w:rPr>
      </w:pPr>
      <w:r w:rsidRPr="009934E0">
        <w:rPr>
          <w:rFonts w:cs="Arial"/>
        </w:rPr>
        <w:t xml:space="preserve">Wykonawca oświadcza, </w:t>
      </w:r>
      <w:r w:rsidR="006404CE" w:rsidRPr="009934E0">
        <w:rPr>
          <w:rFonts w:cs="Arial"/>
        </w:rPr>
        <w:t>że</w:t>
      </w:r>
      <w:r w:rsidRPr="009934E0">
        <w:rPr>
          <w:rFonts w:cs="Arial"/>
        </w:rPr>
        <w:t xml:space="preserve"> przedmiotem sprzedaży są /nie są towary i/lub usługi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PKWiU/CN lub numeru pozycji z załącznika nr 15. Brak ww. danych uprawnia Zamawiającego do wstrzymania płatności do dnia ich uzyskania, zaś okres wstrzymania się z płatnością nie będzie uznawany za opóźnienie ani za zwłokę w zapłacie.</w:t>
      </w:r>
    </w:p>
    <w:p w14:paraId="3D7C1DF4" w14:textId="77777777" w:rsidR="009934E0" w:rsidRPr="009934E0" w:rsidRDefault="009934E0" w:rsidP="00C83058">
      <w:pPr>
        <w:numPr>
          <w:ilvl w:val="0"/>
          <w:numId w:val="82"/>
        </w:numPr>
        <w:autoSpaceDE w:val="0"/>
        <w:spacing w:after="0" w:line="240" w:lineRule="auto"/>
        <w:ind w:left="284" w:hanging="284"/>
        <w:jc w:val="both"/>
        <w:rPr>
          <w:rFonts w:cs="Arial"/>
        </w:rPr>
      </w:pPr>
      <w:r w:rsidRPr="009934E0">
        <w:rPr>
          <w:rFonts w:cs="Arial"/>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6411D902" w14:textId="3A6DC17A" w:rsidR="002F7329" w:rsidRPr="00B66276" w:rsidRDefault="002F7329" w:rsidP="00C83058">
      <w:pPr>
        <w:numPr>
          <w:ilvl w:val="0"/>
          <w:numId w:val="82"/>
        </w:numPr>
        <w:autoSpaceDE w:val="0"/>
        <w:spacing w:after="0" w:line="240" w:lineRule="auto"/>
        <w:ind w:left="284" w:hanging="284"/>
        <w:jc w:val="both"/>
        <w:rPr>
          <w:rFonts w:cs="Arial"/>
          <w:bCs/>
        </w:rPr>
      </w:pPr>
      <w:r w:rsidRPr="00B66276">
        <w:rPr>
          <w:rFonts w:cs="Arial"/>
          <w:bCs/>
        </w:rPr>
        <w:t xml:space="preserve">W przypadku, gdy zakres </w:t>
      </w:r>
      <w:r w:rsidR="00AF5B11">
        <w:rPr>
          <w:rFonts w:cs="Arial"/>
          <w:bCs/>
        </w:rPr>
        <w:t>P</w:t>
      </w:r>
      <w:r w:rsidR="00AF5B11" w:rsidRPr="00B66276">
        <w:rPr>
          <w:rFonts w:cs="Arial"/>
          <w:bCs/>
        </w:rPr>
        <w:t xml:space="preserve">rac </w:t>
      </w:r>
      <w:r w:rsidRPr="00B66276">
        <w:rPr>
          <w:rFonts w:cs="Arial"/>
          <w:bCs/>
        </w:rPr>
        <w:t xml:space="preserve">będzie z jakiegokolwiek powodu ograniczony przez Zamawiającego w stosunku do zakresu wskazanego w Umowie, Wynagrodzenie zostanie obniżone stosownie do zmniejszonego zakresu </w:t>
      </w:r>
      <w:r w:rsidR="00AF5B11">
        <w:rPr>
          <w:rFonts w:cs="Arial"/>
          <w:bCs/>
        </w:rPr>
        <w:t>P</w:t>
      </w:r>
      <w:r w:rsidR="00AF5B11" w:rsidRPr="00B66276">
        <w:rPr>
          <w:rFonts w:cs="Arial"/>
          <w:bCs/>
        </w:rPr>
        <w:t xml:space="preserve">rac </w:t>
      </w:r>
      <w:r w:rsidRPr="00B66276">
        <w:rPr>
          <w:rFonts w:cs="Arial"/>
          <w:bCs/>
        </w:rPr>
        <w:t xml:space="preserve">w oparciu o odrębną kalkulację wykonaną przez Zamawiającego </w:t>
      </w:r>
      <w:r w:rsidR="006F2374" w:rsidRPr="00B66276">
        <w:rPr>
          <w:rFonts w:cs="Arial"/>
          <w:bCs/>
        </w:rPr>
        <w:br/>
      </w:r>
      <w:r w:rsidRPr="00B66276">
        <w:rPr>
          <w:rFonts w:cs="Arial"/>
          <w:bCs/>
        </w:rPr>
        <w:t xml:space="preserve">w oparciu o </w:t>
      </w:r>
      <w:r w:rsidRPr="00B66276">
        <w:rPr>
          <w:rFonts w:cs="Arial"/>
          <w:b/>
          <w:bCs/>
        </w:rPr>
        <w:t xml:space="preserve">Załącznik nr 3 </w:t>
      </w:r>
      <w:r w:rsidRPr="00B66276">
        <w:rPr>
          <w:rFonts w:cs="Arial"/>
          <w:bCs/>
        </w:rPr>
        <w:t>do Umowy</w:t>
      </w:r>
      <w:r w:rsidRPr="00B66276">
        <w:rPr>
          <w:rFonts w:cs="Arial"/>
          <w:b/>
          <w:bCs/>
        </w:rPr>
        <w:t>.</w:t>
      </w:r>
      <w:r w:rsidRPr="00B66276">
        <w:rPr>
          <w:rFonts w:cs="Arial"/>
          <w:bCs/>
        </w:rPr>
        <w:t xml:space="preserve"> </w:t>
      </w:r>
    </w:p>
    <w:p w14:paraId="1BBF1F3C" w14:textId="2A684A9C" w:rsidR="002F7329" w:rsidRPr="00B66276" w:rsidRDefault="002F7329" w:rsidP="00C83058">
      <w:pPr>
        <w:numPr>
          <w:ilvl w:val="0"/>
          <w:numId w:val="82"/>
        </w:numPr>
        <w:autoSpaceDE w:val="0"/>
        <w:spacing w:after="0" w:line="240" w:lineRule="auto"/>
        <w:ind w:left="284" w:hanging="284"/>
        <w:jc w:val="both"/>
        <w:rPr>
          <w:rFonts w:cs="Arial"/>
          <w:bCs/>
        </w:rPr>
      </w:pPr>
      <w:r w:rsidRPr="00B66276">
        <w:rPr>
          <w:rFonts w:cs="Arial"/>
          <w:bCs/>
        </w:rPr>
        <w:t xml:space="preserve">Wykonawca oświadcza, że jest czynnym płatnikiem podatku od towarów i usług (VAT) i posiada Numer Identyfikacji Podatkowej NIP </w:t>
      </w:r>
      <w:r w:rsidR="002B7917">
        <w:rPr>
          <w:rFonts w:cs="Arial"/>
          <w:bCs/>
        </w:rPr>
        <w:t>…………………..</w:t>
      </w:r>
      <w:r w:rsidR="00B908FB">
        <w:rPr>
          <w:rFonts w:cs="Arial"/>
          <w:bCs/>
        </w:rPr>
        <w:t>.</w:t>
      </w:r>
    </w:p>
    <w:p w14:paraId="0E1DFDCB" w14:textId="77777777" w:rsidR="002F7329" w:rsidRPr="00B66276" w:rsidRDefault="002F7329" w:rsidP="00C83058">
      <w:pPr>
        <w:numPr>
          <w:ilvl w:val="0"/>
          <w:numId w:val="82"/>
        </w:numPr>
        <w:autoSpaceDE w:val="0"/>
        <w:spacing w:after="0" w:line="240" w:lineRule="auto"/>
        <w:ind w:left="284" w:hanging="284"/>
        <w:jc w:val="both"/>
        <w:rPr>
          <w:rFonts w:cs="Arial"/>
          <w:bCs/>
        </w:rPr>
      </w:pPr>
      <w:r w:rsidRPr="00B66276">
        <w:rPr>
          <w:rFonts w:cs="Arial"/>
          <w:bCs/>
        </w:rPr>
        <w:t>Zamawiający oświadcza, że jest czynnym płatnikiem podatku od towarów i usług (VAT) i posiada Numer Identyfikacji Podatkowej NIP 675-119-07-02.</w:t>
      </w:r>
    </w:p>
    <w:p w14:paraId="2F9E02AE" w14:textId="7B542460" w:rsidR="00BD429D" w:rsidRPr="00B66276" w:rsidRDefault="00BD429D" w:rsidP="00C83058">
      <w:pPr>
        <w:numPr>
          <w:ilvl w:val="0"/>
          <w:numId w:val="82"/>
        </w:numPr>
        <w:autoSpaceDE w:val="0"/>
        <w:spacing w:after="0" w:line="240" w:lineRule="auto"/>
        <w:ind w:left="284" w:hanging="284"/>
        <w:jc w:val="both"/>
        <w:rPr>
          <w:rFonts w:cs="Arial"/>
          <w:bCs/>
        </w:rPr>
      </w:pPr>
      <w:bookmarkStart w:id="10" w:name="_Hlk208556591"/>
      <w:r w:rsidRPr="00B66276">
        <w:rPr>
          <w:rFonts w:cs="Arial"/>
          <w:bCs/>
        </w:rPr>
        <w:t xml:space="preserve">W przypadku dostarczenia faktury bez załączonego podpisanego przez obie Strony </w:t>
      </w:r>
      <w:r>
        <w:rPr>
          <w:rFonts w:cs="Arial"/>
          <w:bCs/>
        </w:rPr>
        <w:t>Protokołu Odbioru</w:t>
      </w:r>
      <w:r w:rsidRPr="00B66276">
        <w:rPr>
          <w:rFonts w:cs="Arial"/>
          <w:bCs/>
        </w:rPr>
        <w:t xml:space="preserve"> lub innych dokumentów wskazanych </w:t>
      </w:r>
      <w:r w:rsidR="00AF5B11">
        <w:rPr>
          <w:rFonts w:cs="Arial"/>
          <w:bCs/>
        </w:rPr>
        <w:t>w Umowie</w:t>
      </w:r>
      <w:r w:rsidRPr="00B66276">
        <w:rPr>
          <w:rFonts w:cs="Arial"/>
          <w:bCs/>
        </w:rPr>
        <w:t xml:space="preserve"> lub zawierającej błędy, termin płatności takiej faktury biegnie dopiero od momentu, w którym Wykonawca dostarczy ostatni z brakujących dokumentów lub fakturę VAT korygującą.</w:t>
      </w:r>
    </w:p>
    <w:bookmarkEnd w:id="10"/>
    <w:p w14:paraId="5BD98DF3" w14:textId="77777777" w:rsidR="007750B6" w:rsidRPr="00B66276" w:rsidRDefault="007750B6" w:rsidP="00C83058">
      <w:pPr>
        <w:numPr>
          <w:ilvl w:val="0"/>
          <w:numId w:val="82"/>
        </w:numPr>
        <w:autoSpaceDE w:val="0"/>
        <w:spacing w:after="0" w:line="240" w:lineRule="auto"/>
        <w:ind w:left="284" w:hanging="284"/>
        <w:jc w:val="both"/>
        <w:rPr>
          <w:rFonts w:cs="Arial"/>
          <w:bCs/>
        </w:rPr>
      </w:pPr>
      <w:r w:rsidRPr="00B66276">
        <w:rPr>
          <w:rFonts w:cs="Arial"/>
          <w:bCs/>
        </w:rPr>
        <w:t xml:space="preserve">Właściwym miejscem złożenia każdej faktury jest: </w:t>
      </w:r>
    </w:p>
    <w:p w14:paraId="44277AB8" w14:textId="77777777" w:rsidR="007750B6" w:rsidRPr="00B66276" w:rsidRDefault="007750B6" w:rsidP="006404CE">
      <w:pPr>
        <w:spacing w:after="0" w:line="240" w:lineRule="auto"/>
        <w:ind w:left="284"/>
        <w:jc w:val="both"/>
        <w:rPr>
          <w:rFonts w:cs="Arial"/>
          <w:b/>
        </w:rPr>
      </w:pPr>
      <w:r w:rsidRPr="00B66276">
        <w:rPr>
          <w:rFonts w:cs="Arial"/>
          <w:b/>
        </w:rPr>
        <w:t>ORLEN Centrum Usług Korporacyjnych Sp. z o.o.</w:t>
      </w:r>
    </w:p>
    <w:p w14:paraId="399BBDB6" w14:textId="77777777" w:rsidR="007750B6" w:rsidRPr="00B66276" w:rsidRDefault="007750B6" w:rsidP="00185BBE">
      <w:pPr>
        <w:spacing w:after="0" w:line="240" w:lineRule="auto"/>
        <w:ind w:left="284"/>
        <w:jc w:val="both"/>
        <w:rPr>
          <w:rFonts w:cs="Arial"/>
          <w:b/>
        </w:rPr>
      </w:pPr>
      <w:r w:rsidRPr="00B66276">
        <w:rPr>
          <w:rFonts w:cs="Arial"/>
          <w:b/>
        </w:rPr>
        <w:t>ul. Łukasiewicza 39</w:t>
      </w:r>
    </w:p>
    <w:p w14:paraId="26C9B2EE" w14:textId="77777777" w:rsidR="007750B6" w:rsidRPr="00B66276" w:rsidRDefault="007750B6" w:rsidP="00185BBE">
      <w:pPr>
        <w:spacing w:after="0" w:line="240" w:lineRule="auto"/>
        <w:ind w:left="284"/>
        <w:jc w:val="both"/>
        <w:rPr>
          <w:rFonts w:cs="Arial"/>
          <w:b/>
          <w:color w:val="000000"/>
        </w:rPr>
      </w:pPr>
      <w:r w:rsidRPr="00B66276">
        <w:rPr>
          <w:rFonts w:cs="Arial"/>
          <w:b/>
        </w:rPr>
        <w:t>09-400 Płock</w:t>
      </w:r>
    </w:p>
    <w:p w14:paraId="568D9A62" w14:textId="07FB6EFA" w:rsidR="007878C5" w:rsidRDefault="007750B6" w:rsidP="00185BBE">
      <w:pPr>
        <w:spacing w:after="0" w:line="240" w:lineRule="auto"/>
        <w:ind w:left="284"/>
        <w:jc w:val="both"/>
        <w:rPr>
          <w:rFonts w:cs="Arial"/>
        </w:rPr>
      </w:pPr>
      <w:r w:rsidRPr="00B66276">
        <w:rPr>
          <w:rFonts w:cs="Arial"/>
        </w:rPr>
        <w:t xml:space="preserve">W tytule faktury obok opisu zakresu oraz kodu PKWiU, Wykonawca zobowiązuje się każdorazowo umieszczać następujące dane: „Faktura Inwestycyjna </w:t>
      </w:r>
      <w:r w:rsidR="0032119D" w:rsidRPr="00B66276">
        <w:rPr>
          <w:rFonts w:cs="Arial"/>
        </w:rPr>
        <w:t>ORLEN</w:t>
      </w:r>
      <w:r w:rsidRPr="00B66276">
        <w:rPr>
          <w:rFonts w:cs="Arial"/>
        </w:rPr>
        <w:t xml:space="preserve"> OIL”. Wykonawca oświadcza, że faktura będzie w postaci druku jednostronnego, bez podpisów ręcznych, oraz</w:t>
      </w:r>
      <w:r w:rsidR="008F69B1">
        <w:rPr>
          <w:rFonts w:cs="Arial"/>
        </w:rPr>
        <w:t xml:space="preserve"> </w:t>
      </w:r>
      <w:r w:rsidRPr="00B66276">
        <w:rPr>
          <w:rFonts w:cs="Arial"/>
        </w:rPr>
        <w:t xml:space="preserve">pieczątek. </w:t>
      </w:r>
    </w:p>
    <w:p w14:paraId="116874C6" w14:textId="2DC5DB82" w:rsidR="007878C5" w:rsidRPr="00185BBE" w:rsidRDefault="006404CE" w:rsidP="00185BBE">
      <w:pPr>
        <w:widowControl w:val="0"/>
        <w:tabs>
          <w:tab w:val="left" w:pos="1985"/>
          <w:tab w:val="right" w:leader="dot" w:pos="9072"/>
        </w:tabs>
        <w:spacing w:after="0" w:line="240" w:lineRule="auto"/>
        <w:ind w:left="284" w:hanging="284"/>
        <w:contextualSpacing/>
        <w:jc w:val="both"/>
        <w:rPr>
          <w:rFonts w:cs="Arial"/>
        </w:rPr>
      </w:pPr>
      <w:r w:rsidRPr="00185BBE">
        <w:rPr>
          <w:rFonts w:cs="Arial"/>
        </w:rPr>
        <w:tab/>
      </w:r>
      <w:r w:rsidR="007878C5" w:rsidRPr="00185BBE">
        <w:rPr>
          <w:rFonts w:cs="Arial"/>
        </w:rPr>
        <w:t xml:space="preserve">Do </w:t>
      </w:r>
      <w:r w:rsidRPr="00185BBE">
        <w:rPr>
          <w:rFonts w:cs="Arial"/>
        </w:rPr>
        <w:t xml:space="preserve">każdej </w:t>
      </w:r>
      <w:r w:rsidR="007878C5" w:rsidRPr="00185BBE">
        <w:rPr>
          <w:rFonts w:cs="Arial"/>
        </w:rPr>
        <w:t xml:space="preserve">faktury należy dołączyć: </w:t>
      </w:r>
    </w:p>
    <w:p w14:paraId="6F549B3B" w14:textId="40A36189" w:rsidR="007878C5" w:rsidRPr="00185BBE" w:rsidRDefault="007878C5" w:rsidP="00185BBE">
      <w:pPr>
        <w:widowControl w:val="0"/>
        <w:tabs>
          <w:tab w:val="left" w:pos="1985"/>
          <w:tab w:val="right" w:leader="dot" w:pos="9072"/>
        </w:tabs>
        <w:spacing w:after="0" w:line="240" w:lineRule="auto"/>
        <w:ind w:left="284"/>
        <w:contextualSpacing/>
        <w:jc w:val="both"/>
        <w:rPr>
          <w:rFonts w:cs="Arial"/>
        </w:rPr>
      </w:pPr>
      <w:r w:rsidRPr="00185BBE">
        <w:rPr>
          <w:rFonts w:cs="Arial"/>
        </w:rPr>
        <w:t xml:space="preserve">a) </w:t>
      </w:r>
      <w:r w:rsidR="00CA6F49" w:rsidRPr="00185BBE">
        <w:rPr>
          <w:rFonts w:cs="Arial"/>
        </w:rPr>
        <w:t xml:space="preserve">Protokół Odbioru </w:t>
      </w:r>
      <w:r w:rsidRPr="00185BBE">
        <w:rPr>
          <w:rFonts w:cs="Arial"/>
        </w:rPr>
        <w:t xml:space="preserve">„bez uwag” podpisany przez Strony, </w:t>
      </w:r>
    </w:p>
    <w:p w14:paraId="1BD41554" w14:textId="77777777" w:rsidR="007878C5" w:rsidRPr="00185BBE" w:rsidRDefault="007878C5" w:rsidP="00185BBE">
      <w:pPr>
        <w:widowControl w:val="0"/>
        <w:tabs>
          <w:tab w:val="left" w:pos="1985"/>
          <w:tab w:val="right" w:leader="dot" w:pos="9072"/>
        </w:tabs>
        <w:spacing w:after="0" w:line="240" w:lineRule="auto"/>
        <w:ind w:left="284"/>
        <w:contextualSpacing/>
        <w:jc w:val="both"/>
        <w:rPr>
          <w:rFonts w:cs="Arial"/>
        </w:rPr>
      </w:pPr>
      <w:r w:rsidRPr="00185BBE">
        <w:rPr>
          <w:rFonts w:cs="Arial"/>
        </w:rPr>
        <w:lastRenderedPageBreak/>
        <w:t xml:space="preserve">b) oświadczenie Wykonawcy złożone na piśmie pod rygorem nieważności wedle wzoru stanowiącego Załącznik nr 9a do Umowy </w:t>
      </w:r>
    </w:p>
    <w:p w14:paraId="32430AC3" w14:textId="3B5B9D5B" w:rsidR="007750B6" w:rsidRPr="00185BBE" w:rsidRDefault="007878C5" w:rsidP="00185BBE">
      <w:pPr>
        <w:widowControl w:val="0"/>
        <w:tabs>
          <w:tab w:val="left" w:pos="1985"/>
          <w:tab w:val="right" w:leader="dot" w:pos="9072"/>
        </w:tabs>
        <w:spacing w:after="0" w:line="240" w:lineRule="auto"/>
        <w:ind w:left="284"/>
        <w:contextualSpacing/>
        <w:jc w:val="both"/>
        <w:rPr>
          <w:rFonts w:cs="Arial"/>
        </w:rPr>
      </w:pPr>
      <w:r w:rsidRPr="00185BBE">
        <w:rPr>
          <w:rFonts w:cs="Arial"/>
        </w:rPr>
        <w:t xml:space="preserve">c) komplet oświadczeń podwykonawców o uregulowaniu przez Wykonawcę wszelkich wymagalnych należności na ich rzecz złożonych na piśmie pod rygorem nieważności wedle wzoru stanowiącego Załącznik nr 9b do nin. Umowy oraz analogicznych oświadczeń dalszych podwykonawców, złożonych wedle wzoru stanowiącego Załącznik nr </w:t>
      </w:r>
      <w:r w:rsidR="00CA6F49" w:rsidRPr="00185BBE">
        <w:rPr>
          <w:rFonts w:cs="Arial"/>
        </w:rPr>
        <w:t>9</w:t>
      </w:r>
      <w:r w:rsidRPr="00185BBE">
        <w:rPr>
          <w:rFonts w:cs="Arial"/>
        </w:rPr>
        <w:t>b do Umowy</w:t>
      </w:r>
      <w:r w:rsidR="00171816" w:rsidRPr="00185BBE">
        <w:rPr>
          <w:rFonts w:cs="Arial"/>
        </w:rPr>
        <w:t>.</w:t>
      </w:r>
    </w:p>
    <w:p w14:paraId="5100AD1C" w14:textId="77777777" w:rsidR="002F7329" w:rsidRPr="00B66276" w:rsidRDefault="002F7329" w:rsidP="00C83058">
      <w:pPr>
        <w:numPr>
          <w:ilvl w:val="0"/>
          <w:numId w:val="82"/>
        </w:numPr>
        <w:autoSpaceDE w:val="0"/>
        <w:spacing w:after="0" w:line="240" w:lineRule="auto"/>
        <w:ind w:left="284" w:hanging="284"/>
        <w:jc w:val="both"/>
        <w:rPr>
          <w:rFonts w:cs="Arial"/>
          <w:bCs/>
        </w:rPr>
      </w:pPr>
      <w:r w:rsidRPr="00B66276">
        <w:rPr>
          <w:rFonts w:cs="Arial"/>
          <w:bCs/>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r w:rsidR="00045451" w:rsidRPr="00045451">
        <w:rPr>
          <w:rFonts w:cs="Arial"/>
        </w:rPr>
        <w:t xml:space="preserve"> </w:t>
      </w:r>
      <w:r w:rsidR="00045451">
        <w:rPr>
          <w:rFonts w:cs="Arial"/>
        </w:rPr>
        <w:t>K</w:t>
      </w:r>
      <w:r w:rsidR="00045451" w:rsidRPr="00B66276">
        <w:rPr>
          <w:rFonts w:cs="Arial"/>
        </w:rPr>
        <w:t>orzystanie przez Wykonawcę z możliwości wysyłania e-faktur jest uwarunkowane podpisaniem stosownego porozumienia na przesyłanie e-faktur (Załącznik nr 13).</w:t>
      </w:r>
    </w:p>
    <w:p w14:paraId="21FDF5F2" w14:textId="0ABDC885" w:rsidR="002F7329" w:rsidRPr="00B66276" w:rsidRDefault="002F7329" w:rsidP="00C83058">
      <w:pPr>
        <w:numPr>
          <w:ilvl w:val="0"/>
          <w:numId w:val="82"/>
        </w:numPr>
        <w:autoSpaceDE w:val="0"/>
        <w:spacing w:after="0" w:line="240" w:lineRule="auto"/>
        <w:ind w:left="284" w:hanging="284"/>
        <w:jc w:val="both"/>
        <w:rPr>
          <w:rFonts w:cs="Arial"/>
          <w:bCs/>
        </w:rPr>
      </w:pPr>
      <w:r w:rsidRPr="00B66276">
        <w:rPr>
          <w:rFonts w:cs="Arial"/>
          <w:bCs/>
        </w:rPr>
        <w:t xml:space="preserve">Wykonawca jest zobowiązany do archiwizowania faktur wystawionych na podstawie nin. Umowy, stanowiących dla Zamawiającego podstawę do obniżenia podatku VAT należnego o kwotę podatku od towarów i usług naliczonego przy zakupie usługi. W razie niedopełnienia powyższego </w:t>
      </w:r>
      <w:r w:rsidR="00CE113B" w:rsidRPr="00B66276">
        <w:rPr>
          <w:rFonts w:cs="Arial"/>
          <w:bCs/>
        </w:rPr>
        <w:t>wymogu</w:t>
      </w:r>
      <w:r w:rsidRPr="00B66276">
        <w:rPr>
          <w:rFonts w:cs="Arial"/>
          <w:bCs/>
        </w:rPr>
        <w:t xml:space="preserve"> lub w </w:t>
      </w:r>
      <w:r w:rsidR="00CE113B" w:rsidRPr="00B66276">
        <w:rPr>
          <w:rFonts w:cs="Arial"/>
          <w:bCs/>
        </w:rPr>
        <w:t>razie,</w:t>
      </w:r>
      <w:r w:rsidRPr="00B66276">
        <w:rPr>
          <w:rFonts w:cs="Arial"/>
          <w:bCs/>
        </w:rPr>
        <w:t xml:space="preserve"> gdyby archiwizowana przez Wykonawcę kopia faktury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t>
      </w:r>
      <w:r w:rsidR="006F2374" w:rsidRPr="00B66276">
        <w:rPr>
          <w:rFonts w:cs="Arial"/>
          <w:bCs/>
        </w:rPr>
        <w:br/>
      </w:r>
      <w:r w:rsidRPr="00B66276">
        <w:rPr>
          <w:rFonts w:cs="Arial"/>
          <w:bCs/>
        </w:rPr>
        <w:t>w kwotach wynikających z decyzji organu podatkowego lub organu kontroli skarbowej.</w:t>
      </w:r>
    </w:p>
    <w:p w14:paraId="26D11889" w14:textId="77777777" w:rsidR="00206EA9" w:rsidRPr="00B66276" w:rsidRDefault="002F7329" w:rsidP="00C83058">
      <w:pPr>
        <w:numPr>
          <w:ilvl w:val="0"/>
          <w:numId w:val="82"/>
        </w:numPr>
        <w:autoSpaceDE w:val="0"/>
        <w:spacing w:after="0" w:line="240" w:lineRule="auto"/>
        <w:ind w:left="284" w:hanging="284"/>
        <w:jc w:val="both"/>
        <w:rPr>
          <w:rFonts w:cs="Arial"/>
          <w:bCs/>
        </w:rPr>
      </w:pPr>
      <w:r w:rsidRPr="00B66276">
        <w:rPr>
          <w:rFonts w:cs="Arial"/>
          <w:bCs/>
        </w:rPr>
        <w:t xml:space="preserve">Wykonawca oświadcza, że wskazany numer rachunku bankowego będzie zawarty w wykazie, </w:t>
      </w:r>
      <w:r w:rsidR="006F2374" w:rsidRPr="00B66276">
        <w:rPr>
          <w:rFonts w:cs="Arial"/>
          <w:bCs/>
        </w:rPr>
        <w:br/>
      </w:r>
      <w:r w:rsidRPr="00B66276">
        <w:rPr>
          <w:rFonts w:cs="Arial"/>
          <w:bCs/>
        </w:rPr>
        <w:t xml:space="preserve">o którym mowa w art. 96b ustawy z 11 marca 2004 r. o podatku od towarów i usług (dalej jako: „Ustawa o VAT”) i będzie aktualny. W przypadku zmiany numeru rachunku bankowego, na który ma być dokonana płatność, Wykonawca niezwłocznie poinformuje o tym fakcie Zamawiającego. </w:t>
      </w:r>
      <w:r w:rsidR="006F2374" w:rsidRPr="00B66276">
        <w:rPr>
          <w:rFonts w:cs="Arial"/>
          <w:bCs/>
        </w:rPr>
        <w:br/>
      </w:r>
      <w:r w:rsidRPr="00B66276">
        <w:rPr>
          <w:rFonts w:cs="Arial"/>
          <w:bCs/>
        </w:rPr>
        <w:t xml:space="preserve">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w:t>
      </w:r>
    </w:p>
    <w:p w14:paraId="3EA70E85" w14:textId="4BBA4672" w:rsidR="007878C5" w:rsidRPr="00024467" w:rsidRDefault="002F7329" w:rsidP="00C83058">
      <w:pPr>
        <w:numPr>
          <w:ilvl w:val="0"/>
          <w:numId w:val="82"/>
        </w:numPr>
        <w:autoSpaceDE w:val="0"/>
        <w:spacing w:after="0" w:line="240" w:lineRule="auto"/>
        <w:ind w:left="284" w:hanging="284"/>
        <w:jc w:val="both"/>
        <w:rPr>
          <w:rFonts w:cs="Arial"/>
          <w:bCs/>
        </w:rPr>
      </w:pPr>
      <w:r w:rsidRPr="00B66276">
        <w:rPr>
          <w:rFonts w:cs="Arial"/>
          <w:bCs/>
        </w:rPr>
        <w:t xml:space="preserve">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w:t>
      </w:r>
      <w:r w:rsidR="00CE113B" w:rsidRPr="00B66276">
        <w:rPr>
          <w:rFonts w:cs="Arial"/>
          <w:bCs/>
        </w:rPr>
        <w:t>odpowiedzialności,</w:t>
      </w:r>
      <w:r w:rsidRPr="00B66276">
        <w:rPr>
          <w:rFonts w:cs="Arial"/>
          <w:bCs/>
        </w:rPr>
        <w:t xml:space="preserve">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r w:rsidR="00597A52" w:rsidRPr="00B66276">
        <w:rPr>
          <w:rFonts w:cs="Arial"/>
          <w:bCs/>
        </w:rPr>
        <w:t>.</w:t>
      </w:r>
      <w:r w:rsidR="007878C5">
        <w:rPr>
          <w:rFonts w:cs="Arial"/>
          <w:bCs/>
        </w:rPr>
        <w:br/>
      </w:r>
    </w:p>
    <w:p w14:paraId="29E4DA7C" w14:textId="77777777" w:rsidR="00035BED" w:rsidRPr="00B66276" w:rsidRDefault="00035BED" w:rsidP="00024467">
      <w:pPr>
        <w:autoSpaceDE w:val="0"/>
        <w:spacing w:after="120" w:line="240" w:lineRule="auto"/>
        <w:ind w:left="284"/>
        <w:jc w:val="both"/>
        <w:rPr>
          <w:rFonts w:cs="Arial"/>
          <w:bCs/>
        </w:rPr>
      </w:pPr>
    </w:p>
    <w:p w14:paraId="4B9E9C8A" w14:textId="77777777" w:rsidR="00481094" w:rsidRPr="00B66276" w:rsidRDefault="00481094" w:rsidP="00A95B01">
      <w:pPr>
        <w:pStyle w:val="Nagwek1"/>
        <w:rPr>
          <w:szCs w:val="20"/>
        </w:rPr>
      </w:pPr>
      <w:bookmarkStart w:id="11" w:name="_Toc64037110"/>
      <w:bookmarkStart w:id="12" w:name="_Toc65495292"/>
      <w:bookmarkStart w:id="13" w:name="_Toc65498601"/>
      <w:bookmarkStart w:id="14" w:name="_Toc65498646"/>
      <w:bookmarkStart w:id="15" w:name="_Toc167795028"/>
      <w:r w:rsidRPr="00B66276">
        <w:rPr>
          <w:szCs w:val="20"/>
        </w:rPr>
        <w:t>§3</w:t>
      </w:r>
      <w:r w:rsidRPr="00B66276">
        <w:rPr>
          <w:szCs w:val="20"/>
        </w:rPr>
        <w:br/>
        <w:t>Dokumentacja Projektowa</w:t>
      </w:r>
      <w:bookmarkEnd w:id="11"/>
      <w:bookmarkEnd w:id="12"/>
      <w:bookmarkEnd w:id="13"/>
      <w:bookmarkEnd w:id="14"/>
      <w:bookmarkEnd w:id="15"/>
    </w:p>
    <w:p w14:paraId="1EE83DA4"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Wykonawca oświadcza, iż dysponuje danymi niezbędnymi do aktualizacji i opracowania kompletnej Dokumentacji Projektowej – w zakresie określonym w Umowie i załącznikach do Umowy – oraz realizacji Przedmiotu Umowy.</w:t>
      </w:r>
    </w:p>
    <w:p w14:paraId="4E917872"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Dokumentacja Projektowa wykonana zostanie zgodnie z wymaganiami Umowy, Prawem Budowlanym, obowiązującymi przepisami prawnymi, regulacjami wewnątrzzakładowymi oraz zasadami wiedzy technicznej.</w:t>
      </w:r>
    </w:p>
    <w:p w14:paraId="3DC68C46"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Wszelka Dokumentacja Projektowa wykonywana przez Wykonawcę przed jej realizacją rzeczową musi uzyskać akceptację Zamawiającego na co Wykonawca wyraża zgodę.</w:t>
      </w:r>
    </w:p>
    <w:p w14:paraId="050031A0"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Dokumentacja Projektowa w szczególności:</w:t>
      </w:r>
    </w:p>
    <w:p w14:paraId="737C7295" w14:textId="77777777" w:rsidR="001133E1" w:rsidRPr="00B66276" w:rsidRDefault="001133E1" w:rsidP="001133E1">
      <w:pPr>
        <w:numPr>
          <w:ilvl w:val="1"/>
          <w:numId w:val="10"/>
        </w:numPr>
        <w:tabs>
          <w:tab w:val="left" w:pos="709"/>
        </w:tabs>
        <w:autoSpaceDE w:val="0"/>
        <w:spacing w:after="0" w:line="240" w:lineRule="auto"/>
        <w:ind w:left="709" w:hanging="283"/>
        <w:jc w:val="both"/>
        <w:rPr>
          <w:rFonts w:cs="Arial"/>
          <w:bCs/>
        </w:rPr>
      </w:pPr>
      <w:r w:rsidRPr="00B66276">
        <w:rPr>
          <w:rFonts w:cs="Arial"/>
          <w:bCs/>
        </w:rPr>
        <w:t>będzie skoordynowana technicznie z punktu widzenia celu, któremu ma służyć,</w:t>
      </w:r>
    </w:p>
    <w:p w14:paraId="0844A575" w14:textId="10E94A2E" w:rsidR="001133E1" w:rsidRPr="00B66276" w:rsidRDefault="001133E1" w:rsidP="001133E1">
      <w:pPr>
        <w:numPr>
          <w:ilvl w:val="1"/>
          <w:numId w:val="10"/>
        </w:numPr>
        <w:tabs>
          <w:tab w:val="left" w:pos="709"/>
        </w:tabs>
        <w:autoSpaceDE w:val="0"/>
        <w:spacing w:after="0" w:line="240" w:lineRule="auto"/>
        <w:ind w:left="709" w:hanging="283"/>
        <w:jc w:val="both"/>
        <w:rPr>
          <w:rFonts w:cs="Arial"/>
          <w:bCs/>
        </w:rPr>
      </w:pPr>
      <w:r w:rsidRPr="00B66276">
        <w:rPr>
          <w:rFonts w:cs="Arial"/>
          <w:bCs/>
        </w:rPr>
        <w:lastRenderedPageBreak/>
        <w:t xml:space="preserve">zostanie opracowana kompletnie we wszystkich branżach pod względem aktualnie obowiązujących przepisów </w:t>
      </w:r>
      <w:r w:rsidR="00CE113B" w:rsidRPr="00B66276">
        <w:rPr>
          <w:rFonts w:cs="Arial"/>
          <w:bCs/>
        </w:rPr>
        <w:t>prawa</w:t>
      </w:r>
      <w:r w:rsidRPr="00B66276">
        <w:rPr>
          <w:rFonts w:cs="Arial"/>
          <w:bCs/>
        </w:rPr>
        <w:t xml:space="preserve"> (w tym dot. zasadniczych wymagań </w:t>
      </w:r>
      <w:r w:rsidR="006C6587" w:rsidRPr="00B66276">
        <w:rPr>
          <w:rFonts w:cs="Arial"/>
          <w:bCs/>
        </w:rPr>
        <w:t>ppoż.</w:t>
      </w:r>
      <w:r w:rsidRPr="00B66276">
        <w:rPr>
          <w:rFonts w:cs="Arial"/>
          <w:bCs/>
        </w:rPr>
        <w:t xml:space="preserve">, pod kątem wymagań Jednostek Notyfikowanych oraz innych przepisów w sprawie oceny zgodności zgodnie z normami zharmonizowanymi), wraz z pozyskaniem wymaganych pozwoleń </w:t>
      </w:r>
      <w:r w:rsidR="006F2374" w:rsidRPr="00B66276">
        <w:rPr>
          <w:rFonts w:cs="Arial"/>
          <w:bCs/>
        </w:rPr>
        <w:br/>
      </w:r>
      <w:r w:rsidRPr="00B66276">
        <w:rPr>
          <w:rFonts w:cs="Arial"/>
          <w:bCs/>
        </w:rPr>
        <w:t>i uzgodnień, (w tym z wszelkimi jednostkami administracji publicznej, jeśli takowe będą wymagane zgodnie z przepisami prawa),</w:t>
      </w:r>
    </w:p>
    <w:p w14:paraId="4C8C3F90" w14:textId="77777777" w:rsidR="001133E1" w:rsidRPr="00B66276" w:rsidRDefault="001133E1" w:rsidP="001133E1">
      <w:pPr>
        <w:numPr>
          <w:ilvl w:val="1"/>
          <w:numId w:val="10"/>
        </w:numPr>
        <w:tabs>
          <w:tab w:val="left" w:pos="709"/>
        </w:tabs>
        <w:autoSpaceDE w:val="0"/>
        <w:spacing w:after="0" w:line="240" w:lineRule="auto"/>
        <w:ind w:left="709" w:hanging="283"/>
        <w:jc w:val="both"/>
        <w:rPr>
          <w:rFonts w:cs="Arial"/>
          <w:bCs/>
        </w:rPr>
      </w:pPr>
      <w:r w:rsidRPr="00B66276">
        <w:rPr>
          <w:rFonts w:cs="Arial"/>
          <w:bCs/>
        </w:rPr>
        <w:t>zawierać będzie informację dot. bezpieczeństwa i ochrony zdrowia,</w:t>
      </w:r>
    </w:p>
    <w:p w14:paraId="3B6F4AC9" w14:textId="77777777" w:rsidR="001133E1" w:rsidRPr="00B66276" w:rsidRDefault="001133E1" w:rsidP="001133E1">
      <w:pPr>
        <w:numPr>
          <w:ilvl w:val="1"/>
          <w:numId w:val="10"/>
        </w:numPr>
        <w:tabs>
          <w:tab w:val="left" w:pos="709"/>
        </w:tabs>
        <w:autoSpaceDE w:val="0"/>
        <w:spacing w:after="0" w:line="240" w:lineRule="auto"/>
        <w:ind w:left="709" w:hanging="283"/>
        <w:jc w:val="both"/>
        <w:rPr>
          <w:rFonts w:cs="Arial"/>
          <w:bCs/>
        </w:rPr>
      </w:pPr>
      <w:r w:rsidRPr="00B66276">
        <w:rPr>
          <w:rFonts w:cs="Arial"/>
          <w:bCs/>
        </w:rPr>
        <w:t xml:space="preserve">będzie wykonana zgodnie z wytycznymi </w:t>
      </w:r>
      <w:r w:rsidRPr="00B66276">
        <w:rPr>
          <w:rFonts w:cs="Arial"/>
          <w:b/>
          <w:bCs/>
        </w:rPr>
        <w:t>Załącznika nr 2</w:t>
      </w:r>
      <w:r w:rsidRPr="00B66276">
        <w:rPr>
          <w:rFonts w:cs="Arial"/>
          <w:bCs/>
        </w:rPr>
        <w:t xml:space="preserve"> do niniejszej Umowy.</w:t>
      </w:r>
    </w:p>
    <w:p w14:paraId="3794C1D5"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 xml:space="preserve">Obowiązującym i akceptowalnym przez Zamawiającego językiem wszelkich dokumentów stanowiących przedmiot niniejszej umowy jest język polski. </w:t>
      </w:r>
    </w:p>
    <w:p w14:paraId="60DCE6C9"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 xml:space="preserve">W przypadku wymogu uzyskania pozwoleń, decyzji lub innego rodzaju dokumentacji z organów administracji publicznej, Zamawiający zobowiązuje się udzielić stosownego pełnomocnictwa osobie fizycznej będącej pracownikiem Wykonawcy na wniosek Wykonawcy. Wykonawca zgłosi na piśmie zapotrzebowanie na wyżej wymienione pełnomocnictwo wraz z jego proponowaną treścią, uwzględniającą wymagane przez organy administracji publicznej informacje dot. pełnomocnika oraz zakresu pełnomocnictwa z odpowiednim wyprzedzeniem, jednak nie krótszym później niż 7 dni przed wnioskowanym terminem jego otrzymania. </w:t>
      </w:r>
      <w:r w:rsidRPr="00B66276">
        <w:rPr>
          <w:rFonts w:cs="Arial"/>
          <w:color w:val="000000"/>
        </w:rPr>
        <w:t xml:space="preserve">Wykonawca zobowiązuje się, że Dokumentacja Projektowa będzie wykonana przez osoby posiadające stosowne uprawnienia. Na wezwanie Zamawiającego, Wykonawca przedstawi kopie tych uprawnień Zamawiającemu </w:t>
      </w:r>
      <w:r w:rsidR="006F2374" w:rsidRPr="00B66276">
        <w:rPr>
          <w:rFonts w:cs="Arial"/>
          <w:color w:val="000000"/>
        </w:rPr>
        <w:br/>
      </w:r>
      <w:r w:rsidRPr="00B66276">
        <w:rPr>
          <w:rFonts w:cs="Arial"/>
          <w:color w:val="000000"/>
        </w:rPr>
        <w:t>w terminie 7 dni kalendarzowych od daty wezwania.</w:t>
      </w:r>
    </w:p>
    <w:p w14:paraId="158EA821"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Wykonawca zaopatrzy Dokumentację Projektową w wykaz opracowań oraz pisemne oświadczenie, że dokumentacja jest wykonana zgodnie z Umową, obowiązującymi przepisami prawa, w tym techniczno-budowlanymi i zasadami wiedzy technicznej i wydawana jest w stanie zupełnym ze względu na cel oznaczony w umowie. Wykaz opracowań i pisemne oświadczenie stanowią integralną część przekazywanej Dokumentacji Projektowej. 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r w:rsidR="00AC7547">
        <w:rPr>
          <w:rFonts w:cs="Arial"/>
        </w:rPr>
        <w:t>.</w:t>
      </w:r>
    </w:p>
    <w:p w14:paraId="1CD4BE2D" w14:textId="150D7867" w:rsidR="001133E1" w:rsidRPr="00B66276" w:rsidRDefault="001133E1" w:rsidP="00C83058">
      <w:pPr>
        <w:numPr>
          <w:ilvl w:val="0"/>
          <w:numId w:val="24"/>
        </w:numPr>
        <w:spacing w:after="0" w:line="240" w:lineRule="auto"/>
        <w:ind w:left="426"/>
        <w:jc w:val="both"/>
        <w:rPr>
          <w:rFonts w:cs="Arial"/>
        </w:rPr>
      </w:pPr>
      <w:r w:rsidRPr="00B66276">
        <w:rPr>
          <w:rFonts w:cs="Arial"/>
        </w:rPr>
        <w:t xml:space="preserve">Dokumentacja Projektowa będzie podlegała weryfikacji i akceptacji przez Zamawiającego. </w:t>
      </w:r>
      <w:r w:rsidR="006F2374" w:rsidRPr="00B66276">
        <w:rPr>
          <w:rFonts w:cs="Arial"/>
        </w:rPr>
        <w:br/>
      </w:r>
      <w:r w:rsidRPr="00B66276">
        <w:rPr>
          <w:rFonts w:cs="Arial"/>
        </w:rPr>
        <w:t xml:space="preserve">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niezgodne z przepisami prawa lub nieuzasadnione w świetle zasad sztuki lub aktualnej wiedzy </w:t>
      </w:r>
      <w:r w:rsidR="00CE113B" w:rsidRPr="00B66276">
        <w:rPr>
          <w:rFonts w:cs="Arial"/>
        </w:rPr>
        <w:t>technicznej,</w:t>
      </w:r>
      <w:r w:rsidRPr="00B66276">
        <w:rPr>
          <w:rFonts w:cs="Arial"/>
        </w:rPr>
        <w:t xml:space="preserve"> winien zamiast uzupełniać dokumentację, przedstawić odmowę jej uzupełnienia z uzasadnieniem.</w:t>
      </w:r>
    </w:p>
    <w:p w14:paraId="28908310"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 znajdującą się na terenie Zakładu Produkcyjnego.</w:t>
      </w:r>
    </w:p>
    <w:p w14:paraId="4B00D7ED" w14:textId="44EAE7E6" w:rsidR="00BD429D" w:rsidRPr="00B66276" w:rsidRDefault="00BD429D" w:rsidP="00C83058">
      <w:pPr>
        <w:numPr>
          <w:ilvl w:val="0"/>
          <w:numId w:val="24"/>
        </w:numPr>
        <w:spacing w:after="0" w:line="240" w:lineRule="auto"/>
        <w:ind w:left="426" w:hanging="426"/>
        <w:jc w:val="both"/>
        <w:rPr>
          <w:rFonts w:cs="Arial"/>
        </w:rPr>
      </w:pPr>
      <w:r w:rsidRPr="00B66276">
        <w:rPr>
          <w:rFonts w:cs="Arial"/>
        </w:rPr>
        <w:t xml:space="preserve">Za odbiór Dokumentacji Projektowej uważać się będzie podpisanie przez Zamawiającego bez uwag Protokołu Odbioru </w:t>
      </w:r>
      <w:r w:rsidR="00E2653B">
        <w:rPr>
          <w:rFonts w:cs="Arial"/>
        </w:rPr>
        <w:t>(</w:t>
      </w:r>
      <w:r w:rsidRPr="00B66276">
        <w:rPr>
          <w:rFonts w:cs="Arial"/>
        </w:rPr>
        <w:t xml:space="preserve">Dokumentacji </w:t>
      </w:r>
      <w:r>
        <w:rPr>
          <w:rFonts w:cs="Arial"/>
        </w:rPr>
        <w:t>Projektowej</w:t>
      </w:r>
      <w:r w:rsidR="00E2653B">
        <w:rPr>
          <w:rFonts w:cs="Arial"/>
        </w:rPr>
        <w:t>)</w:t>
      </w:r>
      <w:r>
        <w:rPr>
          <w:rFonts w:cs="Arial"/>
        </w:rPr>
        <w:t xml:space="preserve"> </w:t>
      </w:r>
      <w:r w:rsidRPr="00B66276">
        <w:rPr>
          <w:rFonts w:cs="Arial"/>
        </w:rPr>
        <w:t xml:space="preserve">lub Protokołu Odbioru Końcowego. </w:t>
      </w:r>
      <w:r w:rsidRPr="00B66276">
        <w:rPr>
          <w:rFonts w:cs="Arial"/>
        </w:rPr>
        <w:br/>
        <w:t xml:space="preserve">W przypadku zastrzeżeń co do kompletności lub prawidłowości </w:t>
      </w:r>
      <w:r w:rsidR="00045451">
        <w:rPr>
          <w:rFonts w:cs="Arial"/>
        </w:rPr>
        <w:t>Dokumentacji Projektowej</w:t>
      </w:r>
      <w:r w:rsidRPr="00B66276">
        <w:rPr>
          <w:rFonts w:cs="Arial"/>
        </w:rPr>
        <w:t xml:space="preserve">, Zamawiający ustali termin jej uzupełnienia co zostanie potwierdzone w postaci pisemnej notatki potwierdzonej przez przedstawicieli Zamawiającego. Wykonawca jest zobowiązany do uwzględnienia zastrzeżeń Zamawiającego przed </w:t>
      </w:r>
      <w:r w:rsidR="00045451">
        <w:rPr>
          <w:rFonts w:cs="Arial"/>
        </w:rPr>
        <w:t>ponownym przedstawieniem Dokumentacji Projektowej do odbioru</w:t>
      </w:r>
      <w:r w:rsidRPr="00B66276">
        <w:rPr>
          <w:rFonts w:cs="Arial"/>
        </w:rPr>
        <w:t>.</w:t>
      </w:r>
    </w:p>
    <w:p w14:paraId="7A687423"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 xml:space="preserve">W przypadku stwierdzenia przez Zamawiającego wad w przekazanej Dokumentacji Projektowej, Zamawiający uprawniony jest wstrzymać czynności odbioru tej części </w:t>
      </w:r>
      <w:r w:rsidR="00045451">
        <w:rPr>
          <w:rFonts w:cs="Arial"/>
        </w:rPr>
        <w:t>Dokumentacji Projektowej</w:t>
      </w:r>
      <w:r w:rsidRPr="00B66276">
        <w:rPr>
          <w:rFonts w:cs="Arial"/>
        </w:rPr>
        <w:t xml:space="preserve">, wyznaczając Wykonawcy termin na usunięcie wad. </w:t>
      </w:r>
    </w:p>
    <w:p w14:paraId="143C6924"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 xml:space="preserve">Prawidłowo sporządzona i kompletna Dokumentacja Projektowa zostanie odebrana przez Zamawiającego. Zamawiający zaakceptuje i zaopatrzy odebraną część Dokumentacji </w:t>
      </w:r>
      <w:r w:rsidR="00045451">
        <w:rPr>
          <w:rFonts w:cs="Arial"/>
        </w:rPr>
        <w:t>Projektowej</w:t>
      </w:r>
      <w:r w:rsidR="00045451" w:rsidRPr="00B66276">
        <w:rPr>
          <w:rFonts w:cs="Arial"/>
        </w:rPr>
        <w:t xml:space="preserve"> </w:t>
      </w:r>
      <w:r w:rsidRPr="00B66276">
        <w:rPr>
          <w:rFonts w:cs="Arial"/>
        </w:rPr>
        <w:t>w klauzulę „ZATWIERDZONO DO REALIZACJI”.</w:t>
      </w:r>
    </w:p>
    <w:p w14:paraId="6C9A3875"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 xml:space="preserve">W toku wszelkich postępowań, mających za przedmiot decyzje administracyjne, pozwolenia, zgłoszenia i uzgodnienia, o których mowa w §1 nin. Umowy, Wykonawca zobowiązany jest </w:t>
      </w:r>
      <w:r w:rsidR="006F2374" w:rsidRPr="00B66276">
        <w:rPr>
          <w:rFonts w:cs="Arial"/>
        </w:rPr>
        <w:br/>
      </w:r>
      <w:r w:rsidRPr="00B66276">
        <w:rPr>
          <w:rFonts w:cs="Arial"/>
        </w:rPr>
        <w:t>w szczególności do:</w:t>
      </w:r>
    </w:p>
    <w:p w14:paraId="7374CB0D" w14:textId="77777777" w:rsidR="001133E1" w:rsidRPr="00B66276" w:rsidRDefault="001133E1" w:rsidP="00C83058">
      <w:pPr>
        <w:numPr>
          <w:ilvl w:val="0"/>
          <w:numId w:val="19"/>
        </w:numPr>
        <w:spacing w:after="0" w:line="240" w:lineRule="auto"/>
        <w:jc w:val="both"/>
        <w:rPr>
          <w:rFonts w:cs="Arial"/>
        </w:rPr>
      </w:pPr>
      <w:r w:rsidRPr="00B66276">
        <w:rPr>
          <w:rFonts w:cs="Arial"/>
        </w:rPr>
        <w:lastRenderedPageBreak/>
        <w:t>bieżącego monitorowania działań organu administracji,</w:t>
      </w:r>
    </w:p>
    <w:p w14:paraId="629E96F3" w14:textId="77777777" w:rsidR="001133E1" w:rsidRPr="00B66276" w:rsidRDefault="001133E1" w:rsidP="00C83058">
      <w:pPr>
        <w:numPr>
          <w:ilvl w:val="0"/>
          <w:numId w:val="19"/>
        </w:numPr>
        <w:spacing w:after="0" w:line="240" w:lineRule="auto"/>
        <w:jc w:val="both"/>
        <w:rPr>
          <w:rFonts w:cs="Arial"/>
        </w:rPr>
      </w:pPr>
      <w:r w:rsidRPr="00B66276">
        <w:rPr>
          <w:rFonts w:cs="Arial"/>
        </w:rPr>
        <w:t>natychmiastowego uzupełniania lub poprawiania dokumentacji złożonej w w/w postepowaniach, zgodnie z żądaniami organu administracji,</w:t>
      </w:r>
    </w:p>
    <w:p w14:paraId="7911D166" w14:textId="77777777" w:rsidR="001133E1" w:rsidRPr="00B66276" w:rsidRDefault="001133E1" w:rsidP="00C83058">
      <w:pPr>
        <w:numPr>
          <w:ilvl w:val="0"/>
          <w:numId w:val="19"/>
        </w:numPr>
        <w:spacing w:after="0" w:line="240" w:lineRule="auto"/>
        <w:jc w:val="both"/>
        <w:rPr>
          <w:rFonts w:cs="Arial"/>
        </w:rPr>
      </w:pPr>
      <w:r w:rsidRPr="00B66276">
        <w:rPr>
          <w:rFonts w:cs="Arial"/>
        </w:rPr>
        <w:t>natychmiastowego składania organowi administracyjnemu żądanych przez niego wyjaśnień,</w:t>
      </w:r>
    </w:p>
    <w:p w14:paraId="3B9B3030" w14:textId="77777777" w:rsidR="001133E1" w:rsidRPr="00B66276" w:rsidRDefault="001133E1" w:rsidP="00C83058">
      <w:pPr>
        <w:numPr>
          <w:ilvl w:val="0"/>
          <w:numId w:val="19"/>
        </w:numPr>
        <w:spacing w:after="0" w:line="240" w:lineRule="auto"/>
        <w:jc w:val="both"/>
        <w:rPr>
          <w:rFonts w:cs="Arial"/>
        </w:rPr>
      </w:pPr>
      <w:r w:rsidRPr="00B66276">
        <w:rPr>
          <w:rFonts w:cs="Arial"/>
        </w:rPr>
        <w:t xml:space="preserve">utrzymywania bieżącego kontaktu z organem administracji, w tym odbywania nie rzadziej niż raz w tygodniu wizyt bądź kontaktu telefonicznego w organie celem ustalenia stanu postępowania. </w:t>
      </w:r>
    </w:p>
    <w:p w14:paraId="4B947E46" w14:textId="236DAB8E" w:rsidR="001133E1" w:rsidRPr="00B66276" w:rsidRDefault="001133E1" w:rsidP="00C83058">
      <w:pPr>
        <w:numPr>
          <w:ilvl w:val="0"/>
          <w:numId w:val="24"/>
        </w:numPr>
        <w:spacing w:after="0" w:line="240" w:lineRule="auto"/>
        <w:ind w:left="426" w:hanging="426"/>
        <w:jc w:val="both"/>
        <w:rPr>
          <w:rFonts w:cs="Arial"/>
        </w:rPr>
      </w:pPr>
      <w:r w:rsidRPr="00B66276">
        <w:rPr>
          <w:rFonts w:cs="Arial"/>
        </w:rPr>
        <w:t xml:space="preserve">Strony ustalają, że Wykonawca obowiązany jest uwzględniać i spełniać wszelkie żądania organu administracji zgłoszone w ramach postępowań o których mowa w ust. 13, o ile nie powoduje to przekroczenia zakresu udzielonego pełnomocnictwa lub nienależytego wykonania niniejszej </w:t>
      </w:r>
      <w:r w:rsidR="00CE113B" w:rsidRPr="00B66276">
        <w:rPr>
          <w:rFonts w:cs="Arial"/>
        </w:rPr>
        <w:t>Umowy oraz</w:t>
      </w:r>
      <w:r w:rsidRPr="00B66276">
        <w:rPr>
          <w:rFonts w:cs="Arial"/>
        </w:rPr>
        <w:t xml:space="preserve"> po uprzednim zgłoszeniu Zamawiającemu zakresu zamierzonych przez Wykonawcę działań lub czynności, pod rygorem przyjęcia przez Wykonawcę odpowiedzialności za podjęte wobec organu działania.</w:t>
      </w:r>
    </w:p>
    <w:p w14:paraId="1ABD1F4B" w14:textId="77777777" w:rsidR="001133E1" w:rsidRPr="00B66276" w:rsidRDefault="001133E1" w:rsidP="00C83058">
      <w:pPr>
        <w:numPr>
          <w:ilvl w:val="0"/>
          <w:numId w:val="24"/>
        </w:numPr>
        <w:spacing w:after="0" w:line="240" w:lineRule="auto"/>
        <w:ind w:left="426" w:hanging="426"/>
        <w:jc w:val="both"/>
        <w:rPr>
          <w:rFonts w:cs="Arial"/>
        </w:rPr>
      </w:pPr>
      <w:r w:rsidRPr="00B66276">
        <w:rPr>
          <w:rFonts w:cs="Arial"/>
        </w:rPr>
        <w:t xml:space="preserve">Wykonawca zobowiązany jest do bieżącego informowania Zamawiającego o toku postępowań, </w:t>
      </w:r>
      <w:r w:rsidR="006F2374" w:rsidRPr="00B66276">
        <w:rPr>
          <w:rFonts w:cs="Arial"/>
        </w:rPr>
        <w:br/>
      </w:r>
      <w:r w:rsidRPr="00B66276">
        <w:rPr>
          <w:rFonts w:cs="Arial"/>
        </w:rPr>
        <w:t xml:space="preserve">o których mowa w ust. 13, w szczególności do: </w:t>
      </w:r>
    </w:p>
    <w:p w14:paraId="64664E3F" w14:textId="77777777" w:rsidR="001133E1" w:rsidRPr="00B66276" w:rsidRDefault="001133E1" w:rsidP="00C83058">
      <w:pPr>
        <w:pStyle w:val="Akapitzlist"/>
        <w:numPr>
          <w:ilvl w:val="1"/>
          <w:numId w:val="13"/>
        </w:numPr>
        <w:tabs>
          <w:tab w:val="left" w:pos="709"/>
        </w:tabs>
        <w:ind w:left="709" w:hanging="283"/>
        <w:contextualSpacing/>
        <w:jc w:val="both"/>
        <w:rPr>
          <w:rFonts w:ascii="Arial" w:hAnsi="Arial" w:cs="Arial"/>
          <w:sz w:val="20"/>
          <w:szCs w:val="20"/>
        </w:rPr>
      </w:pPr>
      <w:r w:rsidRPr="00B66276">
        <w:rPr>
          <w:rFonts w:ascii="Arial" w:hAnsi="Arial" w:cs="Arial"/>
          <w:sz w:val="20"/>
          <w:szCs w:val="20"/>
        </w:rPr>
        <w:t>przesyłania Zamawiającemu, najpóźniej w następnym dniu roboczym po jej złożeniu lub otrzymaniu, wszelkiej korespondencji swojej oraz organu administracji, w szczególności wszelkich wezwań, zawiadomień, decyzji, postanowień etc. (skany w formie e-mail);</w:t>
      </w:r>
    </w:p>
    <w:p w14:paraId="43D4A419" w14:textId="77777777" w:rsidR="001133E1" w:rsidRPr="00B66276" w:rsidRDefault="001133E1" w:rsidP="00C83058">
      <w:pPr>
        <w:pStyle w:val="Akapitzlist"/>
        <w:numPr>
          <w:ilvl w:val="1"/>
          <w:numId w:val="13"/>
        </w:numPr>
        <w:tabs>
          <w:tab w:val="left" w:pos="709"/>
        </w:tabs>
        <w:ind w:left="709" w:hanging="283"/>
        <w:contextualSpacing/>
        <w:jc w:val="both"/>
        <w:rPr>
          <w:rFonts w:ascii="Arial" w:hAnsi="Arial" w:cs="Arial"/>
          <w:sz w:val="20"/>
          <w:szCs w:val="20"/>
        </w:rPr>
      </w:pPr>
      <w:r w:rsidRPr="00B66276">
        <w:rPr>
          <w:rFonts w:ascii="Arial" w:hAnsi="Arial" w:cs="Arial"/>
          <w:sz w:val="20"/>
          <w:szCs w:val="20"/>
        </w:rPr>
        <w:t xml:space="preserve">informowania Zamawiającego, najpóźniej w następnym dniu roboczym, o wszelkich czynnościach lub oświadczeniach dokonanych wobec organu administracji (w formie e-mail); </w:t>
      </w:r>
    </w:p>
    <w:p w14:paraId="4FA82B6C" w14:textId="77777777" w:rsidR="001133E1" w:rsidRPr="00B66276" w:rsidRDefault="001133E1" w:rsidP="00C83058">
      <w:pPr>
        <w:pStyle w:val="Akapitzlist"/>
        <w:numPr>
          <w:ilvl w:val="1"/>
          <w:numId w:val="13"/>
        </w:numPr>
        <w:tabs>
          <w:tab w:val="left" w:pos="709"/>
        </w:tabs>
        <w:ind w:left="709" w:hanging="283"/>
        <w:contextualSpacing/>
        <w:jc w:val="both"/>
        <w:rPr>
          <w:rFonts w:ascii="Arial" w:hAnsi="Arial" w:cs="Arial"/>
          <w:sz w:val="20"/>
          <w:szCs w:val="20"/>
        </w:rPr>
      </w:pPr>
      <w:r w:rsidRPr="00B66276">
        <w:rPr>
          <w:rFonts w:ascii="Arial" w:hAnsi="Arial" w:cs="Arial"/>
          <w:sz w:val="20"/>
          <w:szCs w:val="20"/>
        </w:rPr>
        <w:t xml:space="preserve">w razie potrzeby uzgodnienia stanowisk, niezwłocznego zawiadomienia Zamawiającego o takiej potrzebie, wraz z podaniem zakresu uzgodnień oraz wytycznych i propozycji Wykonawcy w tym zakresie; </w:t>
      </w:r>
    </w:p>
    <w:p w14:paraId="0196ADFF" w14:textId="77777777" w:rsidR="001133E1" w:rsidRPr="00B66276" w:rsidRDefault="001133E1" w:rsidP="00C83058">
      <w:pPr>
        <w:pStyle w:val="Akapitzlist"/>
        <w:numPr>
          <w:ilvl w:val="1"/>
          <w:numId w:val="13"/>
        </w:numPr>
        <w:tabs>
          <w:tab w:val="left" w:pos="709"/>
        </w:tabs>
        <w:ind w:left="709" w:hanging="283"/>
        <w:contextualSpacing/>
        <w:jc w:val="both"/>
        <w:rPr>
          <w:rFonts w:ascii="Arial" w:hAnsi="Arial" w:cs="Arial"/>
          <w:sz w:val="20"/>
          <w:szCs w:val="20"/>
        </w:rPr>
      </w:pPr>
      <w:r w:rsidRPr="00B66276">
        <w:rPr>
          <w:rFonts w:ascii="Arial" w:hAnsi="Arial" w:cs="Arial"/>
          <w:sz w:val="20"/>
          <w:szCs w:val="20"/>
        </w:rPr>
        <w:t xml:space="preserve">składania Zamawiającemu w ostatnim dniu każdego miesiąca obowiązywania Umowy pisemnego sprawozdania z przebiegu postępowań o których mowa w ust. 13 oraz podjętych przez Wykonawcę w danym miesiącu działań w ramach tych postępowań. </w:t>
      </w:r>
    </w:p>
    <w:p w14:paraId="0C9DC85C" w14:textId="77777777" w:rsidR="00C218CB" w:rsidRPr="003E1F82" w:rsidRDefault="001133E1" w:rsidP="00C83058">
      <w:pPr>
        <w:numPr>
          <w:ilvl w:val="0"/>
          <w:numId w:val="24"/>
        </w:numPr>
        <w:spacing w:after="0" w:line="240" w:lineRule="auto"/>
        <w:ind w:left="426" w:hanging="426"/>
        <w:jc w:val="both"/>
        <w:rPr>
          <w:rFonts w:cs="Arial"/>
        </w:rPr>
      </w:pPr>
      <w:r w:rsidRPr="00B66276">
        <w:rPr>
          <w:rFonts w:cs="Arial"/>
        </w:rPr>
        <w:t xml:space="preserve">Realizacja obowiązków, o których mowa w ust. 13 nie stanowi podstawy do przeniesienia na Zamawiającego odpowiedzialności za działania i zaniechania Wykonawcy w ramach postępowań o których mowa w ust. 13 ani też do wydłużenia terminów realizacji Przedmiotu Umowy, </w:t>
      </w:r>
      <w:r w:rsidR="006F2374" w:rsidRPr="00B66276">
        <w:rPr>
          <w:rFonts w:cs="Arial"/>
        </w:rPr>
        <w:br/>
      </w:r>
      <w:r w:rsidRPr="00B66276">
        <w:rPr>
          <w:rFonts w:cs="Arial"/>
        </w:rPr>
        <w:t>w szczególności dokonanie jakichkolwiek uzgodnień z Zamawiającym nie wyłącza odpowiedzialności Wykonawcy za wykonanie i należyte wykonanie Przedmiotu Umowy.</w:t>
      </w:r>
    </w:p>
    <w:p w14:paraId="1C1C3828" w14:textId="6B179506" w:rsidR="00481094" w:rsidRPr="00B66276" w:rsidRDefault="00481094" w:rsidP="00A95B01">
      <w:pPr>
        <w:pStyle w:val="Nagwek1"/>
        <w:rPr>
          <w:szCs w:val="20"/>
        </w:rPr>
      </w:pPr>
      <w:bookmarkStart w:id="16" w:name="_Toc64037111"/>
      <w:bookmarkStart w:id="17" w:name="_Toc65495293"/>
      <w:bookmarkStart w:id="18" w:name="_Toc65498602"/>
      <w:bookmarkStart w:id="19" w:name="_Toc65498647"/>
      <w:bookmarkStart w:id="20" w:name="_Toc167795029"/>
      <w:r w:rsidRPr="00B66276">
        <w:rPr>
          <w:szCs w:val="20"/>
        </w:rPr>
        <w:t>§4</w:t>
      </w:r>
      <w:r w:rsidRPr="00B66276">
        <w:rPr>
          <w:szCs w:val="20"/>
        </w:rPr>
        <w:br/>
      </w:r>
      <w:bookmarkEnd w:id="16"/>
      <w:bookmarkEnd w:id="17"/>
      <w:bookmarkEnd w:id="18"/>
      <w:bookmarkEnd w:id="19"/>
      <w:bookmarkEnd w:id="20"/>
      <w:r w:rsidR="0094490A">
        <w:rPr>
          <w:szCs w:val="20"/>
        </w:rPr>
        <w:t>ZOBOWIĄZANIA WYKONAWCY</w:t>
      </w:r>
    </w:p>
    <w:p w14:paraId="01A3277F" w14:textId="607958AC" w:rsidR="00481094" w:rsidRPr="00B66276" w:rsidRDefault="00481094" w:rsidP="00C83058">
      <w:pPr>
        <w:numPr>
          <w:ilvl w:val="0"/>
          <w:numId w:val="26"/>
        </w:numPr>
        <w:spacing w:after="0" w:line="240" w:lineRule="auto"/>
        <w:ind w:left="425" w:hanging="357"/>
        <w:jc w:val="both"/>
        <w:rPr>
          <w:rFonts w:cs="Arial"/>
        </w:rPr>
      </w:pPr>
      <w:r w:rsidRPr="00B66276">
        <w:rPr>
          <w:rFonts w:cs="Arial"/>
        </w:rPr>
        <w:t xml:space="preserve">Wykonawca zobowiązuje się wykonać Przedmiot Umowy zgodnie z najlepszą wiedzą </w:t>
      </w:r>
      <w:r w:rsidR="00CE113B" w:rsidRPr="00B66276">
        <w:rPr>
          <w:rFonts w:cs="Arial"/>
        </w:rPr>
        <w:t>i należytą</w:t>
      </w:r>
      <w:r w:rsidRPr="00B66276">
        <w:rPr>
          <w:rFonts w:cs="Arial"/>
        </w:rPr>
        <w:t xml:space="preserve"> starannością właściwą dla profesjonalisty, w szczególności zgodnie z:</w:t>
      </w:r>
    </w:p>
    <w:p w14:paraId="6B2EDD82" w14:textId="77777777" w:rsidR="00481094" w:rsidRPr="00B66276" w:rsidRDefault="00481094" w:rsidP="00C83058">
      <w:pPr>
        <w:numPr>
          <w:ilvl w:val="0"/>
          <w:numId w:val="15"/>
        </w:numPr>
        <w:autoSpaceDE w:val="0"/>
        <w:spacing w:after="0" w:line="240" w:lineRule="auto"/>
        <w:ind w:left="709" w:hanging="283"/>
        <w:jc w:val="both"/>
        <w:rPr>
          <w:rFonts w:cs="Arial"/>
        </w:rPr>
      </w:pPr>
      <w:r w:rsidRPr="00B66276">
        <w:rPr>
          <w:rFonts w:cs="Arial"/>
        </w:rPr>
        <w:t>obowiązującymi przepisami</w:t>
      </w:r>
      <w:r w:rsidR="00C218CB" w:rsidRPr="00B66276">
        <w:rPr>
          <w:rFonts w:cs="Arial"/>
        </w:rPr>
        <w:t xml:space="preserve"> prawa</w:t>
      </w:r>
      <w:r w:rsidRPr="00B66276">
        <w:rPr>
          <w:rFonts w:cs="Arial"/>
        </w:rPr>
        <w:t>,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Inwestycji, zaakceptowaną i zatwierdzoną przez Zamawiającego dokumentacją zgodną z wymaganiami określonymi w </w:t>
      </w:r>
      <w:r w:rsidRPr="00B66276">
        <w:rPr>
          <w:rFonts w:cs="Arial"/>
          <w:b/>
        </w:rPr>
        <w:t>Załączniku nr 2</w:t>
      </w:r>
      <w:r w:rsidRPr="00B66276">
        <w:rPr>
          <w:rFonts w:cs="Arial"/>
        </w:rPr>
        <w:t>,</w:t>
      </w:r>
    </w:p>
    <w:p w14:paraId="7FF4A66B" w14:textId="3BC7DA8D" w:rsidR="00481094" w:rsidRPr="00B66276" w:rsidRDefault="00481094" w:rsidP="00C83058">
      <w:pPr>
        <w:numPr>
          <w:ilvl w:val="0"/>
          <w:numId w:val="15"/>
        </w:numPr>
        <w:autoSpaceDE w:val="0"/>
        <w:spacing w:after="0" w:line="240" w:lineRule="auto"/>
        <w:ind w:left="709" w:hanging="283"/>
        <w:jc w:val="both"/>
        <w:rPr>
          <w:rFonts w:cs="Arial"/>
        </w:rPr>
      </w:pPr>
      <w:r w:rsidRPr="00B66276">
        <w:rPr>
          <w:rFonts w:cs="Arial"/>
        </w:rPr>
        <w:t xml:space="preserve">obowiązującymi na terenie Zamawiającego normami wewnątrzzakładowymi wynikającymi </w:t>
      </w:r>
      <w:r w:rsidR="006F2374" w:rsidRPr="00B66276">
        <w:rPr>
          <w:rFonts w:cs="Arial"/>
        </w:rPr>
        <w:br/>
      </w:r>
      <w:r w:rsidRPr="00B66276">
        <w:rPr>
          <w:rFonts w:cs="Arial"/>
        </w:rPr>
        <w:t xml:space="preserve">z następujących dokumentów: „Standardu BHP dla podwykonawców ORLEN OIL”, „Standardu środowiskowego dla podwykonawców ORLEN OIL” stanowiących wraz z „Taryfikatorem kar pieniężnych za naruszenie zasad w zakresie BHP, </w:t>
      </w:r>
      <w:r w:rsidR="00185BBE" w:rsidRPr="00B66276">
        <w:rPr>
          <w:rFonts w:cs="Arial"/>
        </w:rPr>
        <w:t xml:space="preserve">p. </w:t>
      </w:r>
      <w:proofErr w:type="spellStart"/>
      <w:r w:rsidR="00185BBE" w:rsidRPr="00B66276">
        <w:rPr>
          <w:rFonts w:cs="Arial"/>
        </w:rPr>
        <w:t>poż</w:t>
      </w:r>
      <w:proofErr w:type="spellEnd"/>
      <w:r w:rsidRPr="00B66276">
        <w:rPr>
          <w:rFonts w:cs="Arial"/>
        </w:rPr>
        <w:t xml:space="preserve">. lub bezpieczeństwa procesowego” </w:t>
      </w:r>
      <w:r w:rsidRPr="00B66276">
        <w:rPr>
          <w:rFonts w:cs="Arial"/>
          <w:b/>
        </w:rPr>
        <w:t>Załącznik nr 4a-4d</w:t>
      </w:r>
      <w:r w:rsidRPr="00B66276">
        <w:rPr>
          <w:rFonts w:cs="Arial"/>
        </w:rPr>
        <w:t xml:space="preserve"> do niniejszej Umowy,</w:t>
      </w:r>
    </w:p>
    <w:p w14:paraId="67A150ED" w14:textId="77777777" w:rsidR="00481094" w:rsidRPr="00B66276" w:rsidRDefault="00481094" w:rsidP="00C83058">
      <w:pPr>
        <w:numPr>
          <w:ilvl w:val="0"/>
          <w:numId w:val="15"/>
        </w:numPr>
        <w:autoSpaceDE w:val="0"/>
        <w:spacing w:after="0" w:line="240" w:lineRule="auto"/>
        <w:ind w:left="709" w:hanging="283"/>
        <w:jc w:val="both"/>
        <w:rPr>
          <w:rFonts w:cs="Arial"/>
        </w:rPr>
      </w:pPr>
      <w:r w:rsidRPr="00B66276">
        <w:rPr>
          <w:rFonts w:cs="Arial"/>
        </w:rPr>
        <w:t>obowiązującymi na terenie danego Zakładu Produkcyjnego Zamawiającego zasadami ruchu materiałowo-osobowego, z którymi Wykonawca zapoznał się przed podpisaniem niniejszej Umowy,</w:t>
      </w:r>
    </w:p>
    <w:p w14:paraId="32AA9041" w14:textId="77777777" w:rsidR="00481094" w:rsidRPr="00B66276" w:rsidRDefault="00481094" w:rsidP="00C83058">
      <w:pPr>
        <w:numPr>
          <w:ilvl w:val="0"/>
          <w:numId w:val="15"/>
        </w:numPr>
        <w:autoSpaceDE w:val="0"/>
        <w:spacing w:after="0" w:line="240" w:lineRule="auto"/>
        <w:ind w:left="709" w:hanging="284"/>
        <w:jc w:val="both"/>
        <w:rPr>
          <w:rFonts w:cs="Arial"/>
          <w:color w:val="000000"/>
        </w:rPr>
      </w:pPr>
      <w:r w:rsidRPr="00B66276">
        <w:rPr>
          <w:rFonts w:cs="Arial"/>
        </w:rPr>
        <w:t>postanowieniami niniejszej Umowy oraz Załączników do niej i powołanymi w tychże Załącznikach dokumentów.</w:t>
      </w:r>
    </w:p>
    <w:p w14:paraId="546CE6A1" w14:textId="77777777" w:rsidR="00481094" w:rsidRPr="00B66276" w:rsidRDefault="00481094" w:rsidP="00C83058">
      <w:pPr>
        <w:numPr>
          <w:ilvl w:val="0"/>
          <w:numId w:val="26"/>
        </w:numPr>
        <w:spacing w:after="0" w:line="240" w:lineRule="auto"/>
        <w:ind w:left="425" w:hanging="357"/>
        <w:jc w:val="both"/>
        <w:rPr>
          <w:rFonts w:cs="Arial"/>
        </w:rPr>
      </w:pPr>
      <w:r w:rsidRPr="00B66276">
        <w:rPr>
          <w:rFonts w:cs="Arial"/>
        </w:rPr>
        <w:t>Wykonawca zobowiązuje się również w szczególności do:</w:t>
      </w:r>
    </w:p>
    <w:p w14:paraId="70D8803B" w14:textId="77777777" w:rsidR="00481094" w:rsidRPr="00B66276" w:rsidRDefault="00481094" w:rsidP="00C83058">
      <w:pPr>
        <w:numPr>
          <w:ilvl w:val="0"/>
          <w:numId w:val="18"/>
        </w:numPr>
        <w:autoSpaceDE w:val="0"/>
        <w:spacing w:after="0" w:line="240" w:lineRule="auto"/>
        <w:ind w:left="709" w:hanging="283"/>
        <w:jc w:val="both"/>
        <w:rPr>
          <w:rFonts w:cs="Arial"/>
        </w:rPr>
      </w:pPr>
      <w:r w:rsidRPr="00B66276">
        <w:rPr>
          <w:rFonts w:cs="Arial"/>
        </w:rPr>
        <w:t>składania Zamawiającemu - na jego żądanie - informacji ze stanu realizacji Przedmiotu Umowy; w przypadku zagrożenia terminu umownego, Wykonawca zobowiązany jest do informowania - na bieżąco - Zamawiającego o ryzyku i przyczynach opóźnień, poprzez przesłane wiadomości e-mail na adres Kierownika Projektu po stronie Zamawiającego,</w:t>
      </w:r>
    </w:p>
    <w:p w14:paraId="3CBC5E28" w14:textId="77777777" w:rsidR="00481094" w:rsidRPr="00B66276" w:rsidRDefault="00481094" w:rsidP="00C83058">
      <w:pPr>
        <w:numPr>
          <w:ilvl w:val="0"/>
          <w:numId w:val="18"/>
        </w:numPr>
        <w:autoSpaceDE w:val="0"/>
        <w:spacing w:after="0" w:line="240" w:lineRule="auto"/>
        <w:ind w:left="709" w:hanging="283"/>
        <w:jc w:val="both"/>
        <w:rPr>
          <w:rFonts w:cs="Arial"/>
        </w:rPr>
      </w:pPr>
      <w:r w:rsidRPr="00B66276">
        <w:rPr>
          <w:rFonts w:cs="Arial"/>
        </w:rPr>
        <w:t>uzgadniania warunków technicznych dotyczących projektowanych urządzeń, rozwiązań technicznych</w:t>
      </w:r>
      <w:r w:rsidR="00C218CB" w:rsidRPr="00B66276">
        <w:rPr>
          <w:rFonts w:cs="Arial"/>
        </w:rPr>
        <w:t>, technologicznych</w:t>
      </w:r>
      <w:r w:rsidRPr="00B66276">
        <w:rPr>
          <w:rFonts w:cs="Arial"/>
        </w:rPr>
        <w:t xml:space="preserve"> i instalacji oraz uzyskania akceptacji</w:t>
      </w:r>
      <w:r w:rsidR="00112DF2" w:rsidRPr="00B66276">
        <w:rPr>
          <w:rFonts w:cs="Arial"/>
        </w:rPr>
        <w:t xml:space="preserve"> Zamawiającego</w:t>
      </w:r>
      <w:r w:rsidRPr="00B66276">
        <w:rPr>
          <w:rFonts w:cs="Arial"/>
        </w:rPr>
        <w:t xml:space="preserve"> dla planowanych do zakupu urządzeń i materiałów,</w:t>
      </w:r>
    </w:p>
    <w:p w14:paraId="2174EECA" w14:textId="77777777" w:rsidR="00481094" w:rsidRPr="00B66276" w:rsidRDefault="00481094" w:rsidP="00C83058">
      <w:pPr>
        <w:numPr>
          <w:ilvl w:val="0"/>
          <w:numId w:val="18"/>
        </w:numPr>
        <w:autoSpaceDE w:val="0"/>
        <w:spacing w:after="0" w:line="240" w:lineRule="auto"/>
        <w:ind w:left="709" w:hanging="283"/>
        <w:jc w:val="both"/>
        <w:rPr>
          <w:rFonts w:cs="Arial"/>
        </w:rPr>
      </w:pPr>
      <w:r w:rsidRPr="00B66276">
        <w:rPr>
          <w:rFonts w:cs="Arial"/>
        </w:rPr>
        <w:lastRenderedPageBreak/>
        <w:t>niezatrudniania</w:t>
      </w:r>
      <w:r w:rsidR="00C218CB" w:rsidRPr="00B66276">
        <w:rPr>
          <w:rFonts w:cs="Arial"/>
        </w:rPr>
        <w:t xml:space="preserve">, na jakiejkolwiek podstawie prawnej, </w:t>
      </w:r>
      <w:r w:rsidRPr="00B66276">
        <w:rPr>
          <w:rFonts w:cs="Arial"/>
        </w:rPr>
        <w:t>pracowników Zamawiającego przy wykonywaniu prac objętych Umową,</w:t>
      </w:r>
    </w:p>
    <w:p w14:paraId="1DF96F16" w14:textId="77777777" w:rsidR="00481094" w:rsidRPr="00B66276" w:rsidRDefault="00481094" w:rsidP="00C83058">
      <w:pPr>
        <w:numPr>
          <w:ilvl w:val="0"/>
          <w:numId w:val="18"/>
        </w:numPr>
        <w:autoSpaceDE w:val="0"/>
        <w:spacing w:after="0" w:line="240" w:lineRule="auto"/>
        <w:ind w:left="709" w:hanging="283"/>
        <w:jc w:val="both"/>
        <w:rPr>
          <w:rFonts w:cs="Arial"/>
        </w:rPr>
      </w:pPr>
      <w:r w:rsidRPr="00B66276">
        <w:rPr>
          <w:rFonts w:cs="Arial"/>
        </w:rPr>
        <w:t xml:space="preserve">zachowania </w:t>
      </w:r>
      <w:r w:rsidR="00112DF2" w:rsidRPr="00B66276">
        <w:rPr>
          <w:rFonts w:cs="Arial"/>
        </w:rPr>
        <w:t xml:space="preserve">w </w:t>
      </w:r>
      <w:r w:rsidRPr="00B66276">
        <w:rPr>
          <w:rFonts w:cs="Arial"/>
        </w:rPr>
        <w:t>tajemnicy wszelkich informacji oraz dokumentów handlowych i technicznych uzyskanych od Zamawiającego udostępnionych w czasie realizacji Przedmiotu Umowy; udostępnienie ich osobom trzecim wymaga pisemnej zgody Zamawiającego.</w:t>
      </w:r>
    </w:p>
    <w:p w14:paraId="05275F36" w14:textId="77777777" w:rsidR="00481094" w:rsidRPr="00B66276" w:rsidRDefault="00481094" w:rsidP="00C83058">
      <w:pPr>
        <w:numPr>
          <w:ilvl w:val="0"/>
          <w:numId w:val="18"/>
        </w:numPr>
        <w:autoSpaceDE w:val="0"/>
        <w:spacing w:after="0" w:line="240" w:lineRule="auto"/>
        <w:ind w:left="709" w:hanging="283"/>
        <w:jc w:val="both"/>
        <w:rPr>
          <w:rFonts w:cs="Arial"/>
        </w:rPr>
      </w:pPr>
      <w:r w:rsidRPr="00B66276">
        <w:rPr>
          <w:rFonts w:cs="Arial"/>
        </w:rPr>
        <w:t xml:space="preserve">reprezentowania Zamawiającego przed organami administracji publicznej celem uzyskania </w:t>
      </w:r>
      <w:r w:rsidR="006F2374" w:rsidRPr="00B66276">
        <w:rPr>
          <w:rFonts w:cs="Arial"/>
        </w:rPr>
        <w:br/>
      </w:r>
      <w:r w:rsidRPr="00B66276">
        <w:rPr>
          <w:rFonts w:cs="Arial"/>
        </w:rPr>
        <w:t>w jego imieniu wszelkich stosownych i koniecznych do zrealizowania Przedmiotu Umowy decyzji, pozwoleń itp.</w:t>
      </w:r>
    </w:p>
    <w:p w14:paraId="527C4148" w14:textId="77777777" w:rsidR="00481094" w:rsidRPr="00B66276" w:rsidRDefault="00481094" w:rsidP="00C83058">
      <w:pPr>
        <w:numPr>
          <w:ilvl w:val="0"/>
          <w:numId w:val="18"/>
        </w:numPr>
        <w:autoSpaceDE w:val="0"/>
        <w:spacing w:after="0" w:line="240" w:lineRule="auto"/>
        <w:ind w:left="709" w:hanging="284"/>
        <w:jc w:val="both"/>
        <w:rPr>
          <w:rFonts w:cs="Arial"/>
        </w:rPr>
      </w:pPr>
      <w:r w:rsidRPr="00B66276">
        <w:rPr>
          <w:rFonts w:cs="Arial"/>
        </w:rPr>
        <w:t>zweryfikowania w terminie 14 dni od daty otrzymania od Zamawiającego poszczególnych dokumentów lub danych, będących podstawą do sporządzenia Dokumentacji Projektowej oraz do zgłoszenia Zamawiającemu na piśmie wszelkich zastrzeżeń dotyczących ich prawidłowości lub zgodności ze stanem faktycznym. W przypadku braku zgłoszenia tych zastrzeżeń Wykonawcy nie przysługuje prawo powoływania się na nieprawidłowości lub niezgodność ze stanem faktycznym dokumentów lub danych, o których mowa powyżej;</w:t>
      </w:r>
    </w:p>
    <w:p w14:paraId="03E13682" w14:textId="77777777" w:rsidR="00481094" w:rsidRPr="00B66276" w:rsidRDefault="00481094" w:rsidP="00C83058">
      <w:pPr>
        <w:numPr>
          <w:ilvl w:val="0"/>
          <w:numId w:val="18"/>
        </w:numPr>
        <w:autoSpaceDE w:val="0"/>
        <w:spacing w:after="0" w:line="240" w:lineRule="auto"/>
        <w:ind w:left="709"/>
        <w:jc w:val="both"/>
        <w:rPr>
          <w:rFonts w:cs="Arial"/>
        </w:rPr>
      </w:pPr>
      <w:r w:rsidRPr="00B66276">
        <w:rPr>
          <w:rFonts w:cs="Arial"/>
        </w:rPr>
        <w:t xml:space="preserve">odebrania od Zamawiającego terenu robót, zabezpieczenie terenu robót oraz jego zaplecza, </w:t>
      </w:r>
      <w:r w:rsidR="006F2374" w:rsidRPr="00B66276">
        <w:rPr>
          <w:rFonts w:cs="Arial"/>
        </w:rPr>
        <w:br/>
      </w:r>
      <w:r w:rsidRPr="00B66276">
        <w:rPr>
          <w:rFonts w:cs="Arial"/>
        </w:rPr>
        <w:t>w tym w szczególności odpowiedniego zorganizowania zasilania terenu robót w energię elektryczną i wodę, w oparciu o sieć dostawy mediów Zamawiającego, oznakowanie placu budowy, wyposażenie w sprzęt bhp i ppoż.;</w:t>
      </w:r>
    </w:p>
    <w:p w14:paraId="71F4DA69" w14:textId="77777777" w:rsidR="00481094" w:rsidRPr="00B66276" w:rsidRDefault="00481094" w:rsidP="00C83058">
      <w:pPr>
        <w:numPr>
          <w:ilvl w:val="0"/>
          <w:numId w:val="18"/>
        </w:numPr>
        <w:autoSpaceDE w:val="0"/>
        <w:spacing w:after="0" w:line="240" w:lineRule="auto"/>
        <w:jc w:val="both"/>
        <w:rPr>
          <w:rFonts w:cs="Arial"/>
        </w:rPr>
      </w:pPr>
      <w:r w:rsidRPr="00B66276">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596BEF65" w14:textId="77777777" w:rsidR="00481094" w:rsidRPr="00B66276" w:rsidRDefault="00481094" w:rsidP="00C83058">
      <w:pPr>
        <w:numPr>
          <w:ilvl w:val="0"/>
          <w:numId w:val="18"/>
        </w:numPr>
        <w:autoSpaceDE w:val="0"/>
        <w:spacing w:after="0" w:line="240" w:lineRule="auto"/>
        <w:jc w:val="both"/>
        <w:rPr>
          <w:rFonts w:cs="Arial"/>
        </w:rPr>
      </w:pPr>
      <w:r w:rsidRPr="00B66276">
        <w:rPr>
          <w:rFonts w:cs="Arial"/>
        </w:rPr>
        <w:t>w razie potrzeby uzyskania stosownych pozwoleń na czasowe zajęcie terenu i ponoszenia opłat z tym związanych, w zakresie nie stanowiącym terenu Zamawiającego;</w:t>
      </w:r>
    </w:p>
    <w:p w14:paraId="53CE1018" w14:textId="71A16D4C" w:rsidR="00481094" w:rsidRPr="0094490A" w:rsidRDefault="00481094" w:rsidP="00C83058">
      <w:pPr>
        <w:numPr>
          <w:ilvl w:val="0"/>
          <w:numId w:val="18"/>
        </w:numPr>
        <w:autoSpaceDE w:val="0"/>
        <w:spacing w:after="0" w:line="240" w:lineRule="auto"/>
        <w:jc w:val="both"/>
        <w:rPr>
          <w:rFonts w:cs="Arial"/>
        </w:rPr>
      </w:pPr>
      <w:r w:rsidRPr="00B66276">
        <w:rPr>
          <w:rFonts w:cs="Arial"/>
        </w:rPr>
        <w:t>przywrócenia do stanu poprzedniego</w:t>
      </w:r>
      <w:r w:rsidR="001614B2" w:rsidRPr="00B66276">
        <w:rPr>
          <w:rFonts w:cs="Arial"/>
        </w:rPr>
        <w:t xml:space="preserve"> oraz uporządkowania</w:t>
      </w:r>
      <w:r w:rsidRPr="00B66276">
        <w:rPr>
          <w:rFonts w:cs="Arial"/>
        </w:rPr>
        <w:t xml:space="preserve"> zajętych dla realizacji Przedmiotu Umowy terenów, w szczególności uprzątnięcia terenu budowy</w:t>
      </w:r>
      <w:r w:rsidR="001614B2" w:rsidRPr="00B66276">
        <w:rPr>
          <w:rFonts w:cs="Arial"/>
        </w:rPr>
        <w:t>, najpóźniej do dnia przedstawienia Przedmiotu Umowy do odbioru bądź niezwłocznie po rozwiązaniu lub odstąpieniu od Umowy przez którąkolwiek ze Stron</w:t>
      </w:r>
      <w:r w:rsidRPr="00B66276">
        <w:rPr>
          <w:rFonts w:cs="Arial"/>
        </w:rPr>
        <w:t>.</w:t>
      </w:r>
    </w:p>
    <w:p w14:paraId="234C3812" w14:textId="40BAA305" w:rsidR="004546AE" w:rsidRDefault="004546AE" w:rsidP="00C83058">
      <w:pPr>
        <w:numPr>
          <w:ilvl w:val="0"/>
          <w:numId w:val="26"/>
        </w:numPr>
        <w:spacing w:after="0" w:line="240" w:lineRule="auto"/>
        <w:ind w:left="425" w:hanging="357"/>
        <w:jc w:val="both"/>
        <w:rPr>
          <w:rFonts w:cs="Arial"/>
        </w:rPr>
      </w:pPr>
      <w:r>
        <w:rPr>
          <w:rFonts w:cs="Arial"/>
        </w:rPr>
        <w:t xml:space="preserve">Wykonawca oświadcza, że w razie natrafienia na zanieczyszczoną ziemię nastąpi wstrzymanie prac do czasu wydania decyzji administracyjnej (uzyskanie decyzji po stronie Zamawiającego), a Wykonawca nie będzie miał żadnych roszczeń z tego tytułu względem ORLEN </w:t>
      </w:r>
      <w:r w:rsidR="00CE113B">
        <w:rPr>
          <w:rFonts w:cs="Arial"/>
        </w:rPr>
        <w:t>OIL.</w:t>
      </w:r>
    </w:p>
    <w:p w14:paraId="3E0FCBBA" w14:textId="77777777" w:rsidR="00481094" w:rsidRPr="00B66276" w:rsidRDefault="00481094" w:rsidP="00C83058">
      <w:pPr>
        <w:numPr>
          <w:ilvl w:val="0"/>
          <w:numId w:val="26"/>
        </w:numPr>
        <w:spacing w:after="0" w:line="240" w:lineRule="auto"/>
        <w:ind w:left="425" w:hanging="357"/>
        <w:jc w:val="both"/>
        <w:rPr>
          <w:rFonts w:cs="Arial"/>
        </w:rPr>
      </w:pPr>
      <w:r w:rsidRPr="00B66276">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B66276">
        <w:rPr>
          <w:rFonts w:cs="Arial"/>
          <w:b/>
        </w:rPr>
        <w:t>Załącznik nr 4d</w:t>
      </w:r>
      <w:r w:rsidRPr="00B66276">
        <w:rPr>
          <w:rFonts w:cs="Arial"/>
        </w:rPr>
        <w:t xml:space="preserve"> do Umowy. </w:t>
      </w:r>
    </w:p>
    <w:p w14:paraId="7F077974" w14:textId="77777777" w:rsidR="00481094" w:rsidRPr="00B66276" w:rsidRDefault="00481094" w:rsidP="00C83058">
      <w:pPr>
        <w:numPr>
          <w:ilvl w:val="0"/>
          <w:numId w:val="26"/>
        </w:numPr>
        <w:spacing w:after="0" w:line="240" w:lineRule="auto"/>
        <w:ind w:left="425" w:hanging="357"/>
        <w:jc w:val="both"/>
        <w:rPr>
          <w:rFonts w:cs="Arial"/>
          <w:b/>
        </w:rPr>
      </w:pPr>
      <w:r w:rsidRPr="00B66276">
        <w:rPr>
          <w:rFonts w:cs="Arial"/>
        </w:rPr>
        <w:t xml:space="preserve">Wykonawca oświadcza ponadto, że zapoznał się z zakresem i miejscem prowadzenia </w:t>
      </w:r>
      <w:r w:rsidR="001614B2" w:rsidRPr="00B66276">
        <w:rPr>
          <w:rFonts w:cs="Arial"/>
        </w:rPr>
        <w:t>Prac</w:t>
      </w:r>
      <w:r w:rsidRPr="00B66276">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B66276">
        <w:rPr>
          <w:rFonts w:cs="Arial"/>
          <w:b/>
        </w:rPr>
        <w:t>Załącznikach nr 1, 2 oraz 3.</w:t>
      </w:r>
      <w:r w:rsidRPr="00B66276">
        <w:rPr>
          <w:rFonts w:cs="Arial"/>
          <w:noProof/>
        </w:rPr>
        <w:t xml:space="preserve"> A które są niezbędne do kompleksowego wykonania Przedmiotu Umowy.</w:t>
      </w:r>
    </w:p>
    <w:p w14:paraId="5CCB6401" w14:textId="77777777" w:rsidR="00481094" w:rsidRPr="00B66276" w:rsidRDefault="00481094" w:rsidP="00C83058">
      <w:pPr>
        <w:numPr>
          <w:ilvl w:val="0"/>
          <w:numId w:val="26"/>
        </w:numPr>
        <w:spacing w:after="0" w:line="240" w:lineRule="auto"/>
        <w:ind w:left="425" w:hanging="357"/>
        <w:jc w:val="both"/>
        <w:rPr>
          <w:rFonts w:cs="Arial"/>
        </w:rPr>
      </w:pPr>
      <w:r w:rsidRPr="00B66276">
        <w:rPr>
          <w:rFonts w:cs="Arial"/>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p>
    <w:p w14:paraId="01C866CA" w14:textId="104535A3" w:rsidR="00481094" w:rsidRPr="00B66276" w:rsidRDefault="00481094" w:rsidP="00C83058">
      <w:pPr>
        <w:numPr>
          <w:ilvl w:val="0"/>
          <w:numId w:val="26"/>
        </w:numPr>
        <w:spacing w:after="0" w:line="240" w:lineRule="auto"/>
        <w:ind w:left="425" w:hanging="357"/>
        <w:jc w:val="both"/>
        <w:rPr>
          <w:rFonts w:cs="Arial"/>
        </w:rPr>
      </w:pPr>
      <w:r w:rsidRPr="00B66276">
        <w:rPr>
          <w:rFonts w:cs="Arial"/>
        </w:rPr>
        <w:t xml:space="preserve">Wykonane </w:t>
      </w:r>
      <w:r w:rsidR="005A1BB5" w:rsidRPr="00B66276">
        <w:rPr>
          <w:rFonts w:cs="Arial"/>
        </w:rPr>
        <w:t xml:space="preserve">Prace </w:t>
      </w:r>
      <w:r w:rsidRPr="00B66276">
        <w:rPr>
          <w:rFonts w:cs="Arial"/>
        </w:rPr>
        <w:t xml:space="preserve">muszą spełniać funkcje, do których były przeznaczone i muszą być zgodne </w:t>
      </w:r>
      <w:r w:rsidR="006F2374" w:rsidRPr="00B66276">
        <w:rPr>
          <w:rFonts w:cs="Arial"/>
        </w:rPr>
        <w:br/>
      </w:r>
      <w:r w:rsidRPr="00B66276">
        <w:rPr>
          <w:rFonts w:cs="Arial"/>
        </w:rPr>
        <w:t xml:space="preserve">z Umową, a w szczególności z </w:t>
      </w:r>
      <w:r w:rsidRPr="00B66276">
        <w:rPr>
          <w:rFonts w:cs="Arial"/>
          <w:b/>
        </w:rPr>
        <w:t>Załącznikiem nr 1 oraz nr 3</w:t>
      </w:r>
      <w:r w:rsidRPr="00B66276">
        <w:rPr>
          <w:rFonts w:cs="Arial"/>
        </w:rPr>
        <w:t xml:space="preserve">. Zakres Przedmiotu Umowy obejmuje również wszelkie niezbędne </w:t>
      </w:r>
      <w:r w:rsidR="005A1BB5" w:rsidRPr="00B66276">
        <w:rPr>
          <w:rFonts w:cs="Arial"/>
        </w:rPr>
        <w:t>Prace</w:t>
      </w:r>
      <w:r w:rsidRPr="00B66276">
        <w:rPr>
          <w:rFonts w:cs="Arial"/>
        </w:rPr>
        <w:t xml:space="preserve">, nawet jeżeli nie były wymienione wyraźnie w Umowie lub jej Załącznikach, tak aby spełnić wymagania </w:t>
      </w:r>
      <w:r w:rsidRPr="00B66276">
        <w:rPr>
          <w:rFonts w:cs="Arial"/>
          <w:b/>
        </w:rPr>
        <w:t>Załącznika nr 1</w:t>
      </w:r>
      <w:r w:rsidR="00E2653B">
        <w:rPr>
          <w:rFonts w:cs="Arial"/>
          <w:b/>
        </w:rPr>
        <w:t>,</w:t>
      </w:r>
      <w:r w:rsidRPr="00B66276">
        <w:rPr>
          <w:rFonts w:cs="Arial"/>
          <w:b/>
        </w:rPr>
        <w:t xml:space="preserve"> nr 3</w:t>
      </w:r>
      <w:r w:rsidRPr="00B66276">
        <w:rPr>
          <w:rFonts w:cs="Arial"/>
        </w:rPr>
        <w:t xml:space="preserve"> oraz </w:t>
      </w:r>
      <w:r w:rsidR="009650E9" w:rsidRPr="00B66276">
        <w:rPr>
          <w:rFonts w:cs="Arial"/>
        </w:rPr>
        <w:t>Harmonogramu</w:t>
      </w:r>
      <w:r w:rsidRPr="00B66276">
        <w:rPr>
          <w:rFonts w:cs="Arial"/>
        </w:rPr>
        <w:t xml:space="preserve">, w tym prace, które są niezbędne dla stabilności, kompletności oraz bezpieczeństwa i odpowiedniego wykonania </w:t>
      </w:r>
      <w:r w:rsidR="005A1BB5" w:rsidRPr="00B66276">
        <w:rPr>
          <w:rFonts w:cs="Arial"/>
        </w:rPr>
        <w:t>Prac</w:t>
      </w:r>
      <w:r w:rsidRPr="00B66276">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w:t>
      </w:r>
      <w:r w:rsidRPr="00B66276">
        <w:rPr>
          <w:rFonts w:cs="Arial"/>
        </w:rPr>
        <w:lastRenderedPageBreak/>
        <w:t>techniczno-budowlanych i administracyjnych, jak również wiedzy technicznej i doświadczenia. Na zasadach i w zakresie określonym w Umowie Wykonawca zobowiązany jest również do uzyskania wszelkich niezbędnych pozwoleń administracyjnych i innych tego typu dokumentów niezbędnych do wykonania prac. W związku z powyższym takie zadania traktowane będą jako objęte pracami oraz zostaną wykonane przez Wykonawcę w ramach Wynagrodzenia Umownego.</w:t>
      </w:r>
    </w:p>
    <w:p w14:paraId="001C007E" w14:textId="77777777" w:rsidR="00481094" w:rsidRPr="00B66276" w:rsidRDefault="00481094" w:rsidP="00C83058">
      <w:pPr>
        <w:numPr>
          <w:ilvl w:val="0"/>
          <w:numId w:val="26"/>
        </w:numPr>
        <w:spacing w:after="0" w:line="240" w:lineRule="auto"/>
        <w:ind w:left="425" w:hanging="357"/>
        <w:jc w:val="both"/>
        <w:rPr>
          <w:rFonts w:cs="Arial"/>
        </w:rPr>
      </w:pPr>
      <w:r w:rsidRPr="00B66276">
        <w:rPr>
          <w:rFonts w:cs="Arial"/>
        </w:rPr>
        <w:t>Całość prac objętych niniejszą Umową wykonana będzie przy użyciu specjalistycznego sprzętu, materiałów i środków Wykonawcy, który zapewnia ich posiadanie oraz wiedzę i doświadczenie niezbędne dla prawidłowego wykonania przedmiotu Umowy. Wykonawca oświadcza, iż użyte do realizacji Inwestycji materiały, instalacje, urządzenia i inne elementy, które zostaną użyte/wbudowane/zamontowane w obrębie Inwestycji będą posiadały stosowne atesty i będą spełniały wymagania i normy techniczne, jak również będą fabrycznie nowe i wolne od jakichkolwiek wad fizycznych i prawnych.</w:t>
      </w:r>
    </w:p>
    <w:p w14:paraId="4D4BA297" w14:textId="77777777" w:rsidR="00481094" w:rsidRPr="00B66276" w:rsidRDefault="00481094" w:rsidP="00C83058">
      <w:pPr>
        <w:numPr>
          <w:ilvl w:val="0"/>
          <w:numId w:val="26"/>
        </w:numPr>
        <w:spacing w:after="0" w:line="240" w:lineRule="auto"/>
        <w:ind w:left="425" w:hanging="357"/>
        <w:jc w:val="both"/>
        <w:rPr>
          <w:rFonts w:cs="Arial"/>
        </w:rPr>
      </w:pPr>
      <w:r w:rsidRPr="00B66276">
        <w:rPr>
          <w:rFonts w:cs="Arial"/>
        </w:rPr>
        <w:t xml:space="preserve">Wykonawca zapewnia, że wszystkie osoby wyznaczone przez niego do realizacji niniejszej Umowy posiadać będą odpowiednie kwalifikacje oraz przeszkolenia  i uprawnienia, w tym do prac na wysokości, wymagane przepisami prawa (w szczególności przepisami projektowymi </w:t>
      </w:r>
      <w:r w:rsidR="006F2374" w:rsidRPr="00B66276">
        <w:rPr>
          <w:rFonts w:cs="Arial"/>
        </w:rPr>
        <w:br/>
      </w:r>
      <w:r w:rsidRPr="00B66276">
        <w:rPr>
          <w:rFonts w:cs="Arial"/>
        </w:rPr>
        <w:t>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sidRPr="00B66276">
        <w:rPr>
          <w:rFonts w:cs="Arial"/>
        </w:rPr>
        <w:t xml:space="preserve"> i jej niezwłocznego przedstawienia na każde żądanie Zamawiającego</w:t>
      </w:r>
      <w:r w:rsidRPr="00B66276">
        <w:rPr>
          <w:rFonts w:cs="Arial"/>
        </w:rPr>
        <w:t xml:space="preserve">. </w:t>
      </w:r>
    </w:p>
    <w:p w14:paraId="69A949E6" w14:textId="1A6ECCE4" w:rsidR="00481094" w:rsidRPr="00B66276" w:rsidRDefault="00481094" w:rsidP="00C83058">
      <w:pPr>
        <w:numPr>
          <w:ilvl w:val="0"/>
          <w:numId w:val="26"/>
        </w:numPr>
        <w:spacing w:after="0" w:line="240" w:lineRule="auto"/>
        <w:ind w:left="425" w:hanging="357"/>
        <w:jc w:val="both"/>
        <w:rPr>
          <w:rFonts w:cs="Arial"/>
        </w:rPr>
      </w:pPr>
      <w:r w:rsidRPr="00B66276">
        <w:rPr>
          <w:rFonts w:cs="Arial"/>
        </w:rPr>
        <w:t xml:space="preserve">Wykonawca ponosi koszty i wyłączną odpowiedzialność za przeszkolenie osób, z których pomocą wykonuje Przedmiot Umowy w zakresie przepisów BHP i </w:t>
      </w:r>
      <w:r w:rsidR="0094490A" w:rsidRPr="00B66276">
        <w:rPr>
          <w:rFonts w:cs="Arial"/>
        </w:rPr>
        <w:t xml:space="preserve">p. </w:t>
      </w:r>
      <w:proofErr w:type="spellStart"/>
      <w:r w:rsidR="0094490A" w:rsidRPr="00B66276">
        <w:rPr>
          <w:rFonts w:cs="Arial"/>
        </w:rPr>
        <w:t>poż</w:t>
      </w:r>
      <w:proofErr w:type="spellEnd"/>
      <w:r w:rsidRPr="00B66276">
        <w:rPr>
          <w:rFonts w:cs="Arial"/>
        </w:rPr>
        <w:t xml:space="preserve">, posiadanie przez te osoby wymaganych badań lekarskich i ich przeszkolenie stanowiskowe. Na żądanie Zamawiającego Wykonawca przedstawi zaświadczenia pracowników Wykonawcy bądź podwykonawców </w:t>
      </w:r>
      <w:r w:rsidR="006F2374" w:rsidRPr="00B66276">
        <w:rPr>
          <w:rFonts w:cs="Arial"/>
        </w:rPr>
        <w:br/>
      </w:r>
      <w:r w:rsidRPr="00B66276">
        <w:rPr>
          <w:rFonts w:cs="Arial"/>
        </w:rPr>
        <w:t xml:space="preserve">o posiadaniu odpowiednich uprawnień i kwalifikacji wynikających z zakresu rzeczowego prac, aktualnych badań lekarskich, aktualnych szkoleń w zakresie BHP wynikających z obowiązujących przepisów prawa. </w:t>
      </w:r>
    </w:p>
    <w:p w14:paraId="1E84DE57" w14:textId="48C76D4C" w:rsidR="00481094" w:rsidRPr="00B66276" w:rsidRDefault="00481094" w:rsidP="00C83058">
      <w:pPr>
        <w:numPr>
          <w:ilvl w:val="0"/>
          <w:numId w:val="26"/>
        </w:numPr>
        <w:spacing w:after="0" w:line="240" w:lineRule="auto"/>
        <w:ind w:left="425" w:hanging="357"/>
        <w:jc w:val="both"/>
        <w:rPr>
          <w:rFonts w:cs="Arial"/>
        </w:rPr>
      </w:pPr>
      <w:r w:rsidRPr="00B66276">
        <w:rPr>
          <w:rFonts w:cs="Arial"/>
        </w:rPr>
        <w:t>Wykonawca zobowiązany jest do zapewnienia wyrażenia zgody przez wszystkie osoby, przebywające z jego upoważnienia w miejscu realizacji Przedmiotu Umowy, na poddanie się kontroli Zamawiającego bądź O</w:t>
      </w:r>
      <w:r w:rsidR="0094490A">
        <w:rPr>
          <w:rFonts w:cs="Arial"/>
        </w:rPr>
        <w:t>RLEN</w:t>
      </w:r>
      <w:r w:rsidRPr="00B66276">
        <w:rPr>
          <w:rFonts w:cs="Arial"/>
        </w:rPr>
        <w:t xml:space="preserve"> Południe S.A. bądź podmiotów działających na ich rzecz, </w:t>
      </w:r>
      <w:r w:rsidR="006F2374" w:rsidRPr="00B66276">
        <w:rPr>
          <w:rFonts w:cs="Arial"/>
        </w:rPr>
        <w:br/>
      </w:r>
      <w:r w:rsidRPr="00B66276">
        <w:rPr>
          <w:rFonts w:cs="Arial"/>
        </w:rPr>
        <w:t xml:space="preserve">w zakresie trzeźwości, kontroli osobistej i mienia jak też mienia, którym dysponują (samochody, bagaż podręczny itp.). </w:t>
      </w:r>
    </w:p>
    <w:p w14:paraId="6A5264A7" w14:textId="77777777" w:rsidR="00481094" w:rsidRPr="00B66276" w:rsidRDefault="00481094" w:rsidP="00C83058">
      <w:pPr>
        <w:numPr>
          <w:ilvl w:val="0"/>
          <w:numId w:val="26"/>
        </w:numPr>
        <w:spacing w:after="0" w:line="240" w:lineRule="auto"/>
        <w:ind w:left="425" w:hanging="357"/>
        <w:jc w:val="both"/>
        <w:rPr>
          <w:rFonts w:cs="Arial"/>
        </w:rPr>
      </w:pPr>
      <w:r w:rsidRPr="00B66276">
        <w:rPr>
          <w:rFonts w:cs="Arial"/>
        </w:rPr>
        <w:t xml:space="preserve">Szczegółowe zobowiązania i zasady odpowiedzialności Wykonawcy określone są w </w:t>
      </w:r>
      <w:r w:rsidRPr="00B66276">
        <w:rPr>
          <w:rFonts w:cs="Arial"/>
          <w:b/>
        </w:rPr>
        <w:t>Załączniku nr 4a-4d</w:t>
      </w:r>
      <w:r w:rsidRPr="00B66276">
        <w:rPr>
          <w:rFonts w:cs="Arial"/>
        </w:rPr>
        <w:t xml:space="preserve"> do niniejszej Umowy.</w:t>
      </w:r>
    </w:p>
    <w:p w14:paraId="75EC4B95" w14:textId="198FC56E" w:rsidR="00ED4AFB" w:rsidRDefault="00ED4AFB" w:rsidP="00C83058">
      <w:pPr>
        <w:numPr>
          <w:ilvl w:val="0"/>
          <w:numId w:val="26"/>
        </w:numPr>
        <w:spacing w:after="0" w:line="240" w:lineRule="auto"/>
        <w:ind w:left="425" w:hanging="357"/>
        <w:jc w:val="both"/>
        <w:rPr>
          <w:rFonts w:cs="Arial"/>
        </w:rPr>
      </w:pPr>
      <w:bookmarkStart w:id="21" w:name="_Hlk208556683"/>
      <w:r w:rsidRPr="00B66276">
        <w:rPr>
          <w:rFonts w:cs="Arial"/>
        </w:rPr>
        <w:t xml:space="preserve">Wykonawca oświadcza, że posiada polisę OC Wykonawcy z limitem odpowiedzialności na kwotę </w:t>
      </w:r>
      <w:r w:rsidR="0094490A">
        <w:rPr>
          <w:rFonts w:cs="Arial"/>
        </w:rPr>
        <w:t>……………</w:t>
      </w:r>
      <w:r w:rsidR="00185BBE">
        <w:rPr>
          <w:rFonts w:cs="Arial"/>
        </w:rPr>
        <w:t>……</w:t>
      </w:r>
      <w:r w:rsidR="0094490A">
        <w:rPr>
          <w:rFonts w:cs="Arial"/>
        </w:rPr>
        <w:t>PLN</w:t>
      </w:r>
      <w:r w:rsidRPr="00B66276">
        <w:rPr>
          <w:rFonts w:cs="Arial"/>
        </w:rPr>
        <w:t xml:space="preserve"> oraz zobowiązany jest utrzymać tak posiadaną polisę na cały czas trwania nin. Umowy. Kopia </w:t>
      </w:r>
      <w:r w:rsidR="0094490A" w:rsidRPr="00B66276">
        <w:rPr>
          <w:rFonts w:cs="Arial"/>
        </w:rPr>
        <w:t>polisy,</w:t>
      </w:r>
      <w:r w:rsidRPr="00B66276">
        <w:rPr>
          <w:rFonts w:cs="Arial"/>
        </w:rPr>
        <w:t xml:space="preserve"> o której mowa w zdaniu pierwszym wraz z jej warunkami oraz dowód opłacenia polisy za pierwszy okres obowiązywania stanowią </w:t>
      </w:r>
      <w:r w:rsidRPr="00B66276">
        <w:rPr>
          <w:rFonts w:cs="Arial"/>
          <w:b/>
        </w:rPr>
        <w:t>Załącznik nr 8</w:t>
      </w:r>
      <w:r w:rsidRPr="00B66276">
        <w:rPr>
          <w:rFonts w:cs="Arial"/>
        </w:rPr>
        <w:t xml:space="preserve"> do Umowy. Wykonawca zobowiązany jest ponadto do ubezpieczenia realizowanej inwestycji od Wszelkich </w:t>
      </w:r>
      <w:proofErr w:type="spellStart"/>
      <w:r w:rsidRPr="00B66276">
        <w:rPr>
          <w:rFonts w:cs="Arial"/>
        </w:rPr>
        <w:t>Ryzyk</w:t>
      </w:r>
      <w:proofErr w:type="spellEnd"/>
      <w:r w:rsidRPr="00B66276">
        <w:rPr>
          <w:rFonts w:cs="Arial"/>
        </w:rPr>
        <w:t xml:space="preserve"> Budowy i Montażu na kwotę odpowiadającej przynajmniej sumie Wynagrodzenia netto Wykonawcy. Polisa powinna obowiązywać przynajmniej od protokolarnego przekazania Wykonawcy terenu budowy do dnia podpisania Protokołu </w:t>
      </w:r>
      <w:r>
        <w:rPr>
          <w:rFonts w:cs="Arial"/>
        </w:rPr>
        <w:t>Odbioru Końcowego</w:t>
      </w:r>
      <w:r w:rsidRPr="00B66276">
        <w:rPr>
          <w:rFonts w:cs="Arial"/>
        </w:rPr>
        <w:t xml:space="preserve">. Najpóźniej </w:t>
      </w:r>
      <w:r w:rsidRPr="00B66276">
        <w:rPr>
          <w:rFonts w:cs="Arial"/>
        </w:rPr>
        <w:br/>
        <w:t xml:space="preserve">w terminie 3 dni od dnia przekazania Wykonawcy terenu budowy, Wykonawca dostarczy Zamawiającemu ww. polisę wraz z dowodem opłacenia składki. Ww. polisy w żaden sposób nie mają wpływu, nie zwalniają ani nie mają </w:t>
      </w:r>
      <w:r w:rsidR="0094490A" w:rsidRPr="00B66276">
        <w:rPr>
          <w:rFonts w:cs="Arial"/>
        </w:rPr>
        <w:t>na celu</w:t>
      </w:r>
      <w:r w:rsidRPr="00B66276">
        <w:rPr>
          <w:rFonts w:cs="Arial"/>
        </w:rPr>
        <w:t xml:space="preserve"> ograniczenia odpowiedzialności Wykonawcy lub jakiejkolwiek odpowiedzialności lub zobowiązania nałożonego na Wykonawcę niniejszą Umową przez obowiązujące przepisy prawa, a wymagane kwoty ubezpieczenia określone powyżej nie będą ograniczały kwot, których Zamawiający będzie mógł dochodzić od Wykonawcy na podstawie niniejszej Umowy bądź przepisów prawa.</w:t>
      </w:r>
      <w:bookmarkEnd w:id="21"/>
    </w:p>
    <w:p w14:paraId="051C8912" w14:textId="3C108564" w:rsidR="00481094" w:rsidRPr="00B66276" w:rsidRDefault="00481094" w:rsidP="00C83058">
      <w:pPr>
        <w:numPr>
          <w:ilvl w:val="0"/>
          <w:numId w:val="26"/>
        </w:numPr>
        <w:spacing w:after="0" w:line="240" w:lineRule="auto"/>
        <w:ind w:left="425" w:hanging="357"/>
        <w:jc w:val="both"/>
        <w:rPr>
          <w:rFonts w:cs="Arial"/>
        </w:rPr>
      </w:pPr>
      <w:r w:rsidRPr="00B66276">
        <w:rPr>
          <w:rFonts w:cs="Arial"/>
        </w:rPr>
        <w:t>W przypadku, gdy okres ważności polis</w:t>
      </w:r>
      <w:r w:rsidR="0094490A">
        <w:rPr>
          <w:rFonts w:cs="Arial"/>
        </w:rPr>
        <w:t xml:space="preserve"> </w:t>
      </w:r>
      <w:r w:rsidRPr="00B66276">
        <w:rPr>
          <w:rFonts w:cs="Arial"/>
        </w:rPr>
        <w:t xml:space="preserve">upływa przed dniem ustania nin. Umowy, Wykonawca zobowiązuje się do przedłożenia – nie później niż na 14 dni przed upływem okresu ważności w/w polis – dowód przedłużenia polis na kolejny okres wraz z dowodami opłacenia składki. Polisa OC nie może zawierać warunków mniej korzystnych niż wynikające z </w:t>
      </w:r>
      <w:r w:rsidRPr="00B66276">
        <w:rPr>
          <w:rFonts w:cs="Arial"/>
          <w:b/>
          <w:bCs/>
        </w:rPr>
        <w:t xml:space="preserve">Załącznika nr </w:t>
      </w:r>
      <w:r w:rsidR="007A1F01" w:rsidRPr="00B66276">
        <w:rPr>
          <w:rFonts w:cs="Arial"/>
          <w:b/>
          <w:bCs/>
        </w:rPr>
        <w:t>8</w:t>
      </w:r>
      <w:r w:rsidRPr="00B66276">
        <w:rPr>
          <w:rFonts w:cs="Arial"/>
        </w:rPr>
        <w:t>.</w:t>
      </w:r>
      <w:r w:rsidR="009650E9" w:rsidRPr="00B66276">
        <w:rPr>
          <w:rFonts w:cs="Arial"/>
        </w:rPr>
        <w:t xml:space="preserve"> Brak takiej polisy uniemożliwia Wykonawcy wejście na teren Zakładu Produkcyjnego i prowadzenie Prac, a w przypadku wpływu na opóźnienie w realizacji Przedmiotu Umowy będzie to traktowane jako zawinione przez Wykonawcę</w:t>
      </w:r>
    </w:p>
    <w:p w14:paraId="32C3276B" w14:textId="1675B978" w:rsidR="00481094" w:rsidRPr="00B66276" w:rsidRDefault="00481094" w:rsidP="00C83058">
      <w:pPr>
        <w:numPr>
          <w:ilvl w:val="0"/>
          <w:numId w:val="26"/>
        </w:numPr>
        <w:spacing w:after="0" w:line="240" w:lineRule="auto"/>
        <w:ind w:left="425" w:hanging="357"/>
        <w:jc w:val="both"/>
        <w:rPr>
          <w:rFonts w:cs="Arial"/>
        </w:rPr>
      </w:pPr>
      <w:r w:rsidRPr="00B66276">
        <w:rPr>
          <w:rFonts w:cs="Arial"/>
        </w:rPr>
        <w:t xml:space="preserve">W przypadku </w:t>
      </w:r>
      <w:r w:rsidR="0094490A" w:rsidRPr="00B66276">
        <w:rPr>
          <w:rFonts w:cs="Arial"/>
        </w:rPr>
        <w:t>niedopełnienia</w:t>
      </w:r>
      <w:r w:rsidRPr="00B66276">
        <w:rPr>
          <w:rFonts w:cs="Arial"/>
        </w:rPr>
        <w:t xml:space="preserve"> przez Wykonawcę obowiązku podanego w ustępie poprzedzającym, Zamawiający uprawniony jest do zawarcia lub przedłużenia takowej polisy w imieniu własnym, na koszt Wykonawcy. </w:t>
      </w:r>
      <w:r w:rsidR="009650E9" w:rsidRPr="00B66276">
        <w:rPr>
          <w:rFonts w:cs="Arial"/>
        </w:rPr>
        <w:t xml:space="preserve">W takim przypadku Wykonawca zwróci Zamawiającemu koszt przedłużenia ochrony ubezpieczeniowej w terminie 7 dni od dnia otrzymania stosownego wezwania. </w:t>
      </w:r>
      <w:r w:rsidR="009650E9" w:rsidRPr="00B66276">
        <w:rPr>
          <w:rFonts w:cs="Arial"/>
        </w:rPr>
        <w:lastRenderedPageBreak/>
        <w:t xml:space="preserve">Zamawiający ma prawo wstrzymać się z zapłatą wszelkich należności na rzecz Wykonawcy do czasu upływu terminu zapłaty, o którym mowa w zdaniu poprzedzającym, a następnie potrącić koszt przedłużenia polisy z Wynagrodzenia </w:t>
      </w:r>
      <w:r w:rsidR="0094490A" w:rsidRPr="00B66276">
        <w:rPr>
          <w:rFonts w:cs="Arial"/>
        </w:rPr>
        <w:t>Wykonawcy.</w:t>
      </w:r>
      <w:r w:rsidRPr="00B66276">
        <w:rPr>
          <w:rFonts w:cs="Arial"/>
        </w:rPr>
        <w:t xml:space="preserve"> </w:t>
      </w:r>
    </w:p>
    <w:p w14:paraId="03CC1056" w14:textId="77777777" w:rsidR="00481094" w:rsidRPr="00B66276" w:rsidRDefault="00481094" w:rsidP="00C83058">
      <w:pPr>
        <w:numPr>
          <w:ilvl w:val="0"/>
          <w:numId w:val="26"/>
        </w:numPr>
        <w:spacing w:after="0" w:line="240" w:lineRule="auto"/>
        <w:ind w:left="425" w:hanging="357"/>
        <w:jc w:val="both"/>
        <w:rPr>
          <w:rFonts w:cs="Arial"/>
        </w:rPr>
      </w:pPr>
      <w:r w:rsidRPr="00B66276">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prace lub roboty dodatkowe względem Przedmiotu Umowy i z tytułu ich wykonania nie przysługuje Wykonawcy dodatkowe </w:t>
      </w:r>
      <w:r w:rsidR="00ED4AFB">
        <w:rPr>
          <w:rFonts w:cs="Arial"/>
        </w:rPr>
        <w:t>w</w:t>
      </w:r>
      <w:r w:rsidRPr="00B66276">
        <w:rPr>
          <w:rFonts w:cs="Arial"/>
        </w:rPr>
        <w:t xml:space="preserve">ynagrodzenie ponad Wynagrodzenie ustalone w §2 ust. 1 nin. Umowy. </w:t>
      </w:r>
    </w:p>
    <w:p w14:paraId="469B6C43" w14:textId="6ED44B5B" w:rsidR="00481094" w:rsidRPr="00B66276" w:rsidRDefault="00481094" w:rsidP="00A95B01">
      <w:pPr>
        <w:pStyle w:val="Nagwek1"/>
        <w:rPr>
          <w:szCs w:val="20"/>
        </w:rPr>
      </w:pPr>
      <w:bookmarkStart w:id="22" w:name="_Toc64037112"/>
      <w:bookmarkStart w:id="23" w:name="_Toc65495294"/>
      <w:bookmarkStart w:id="24" w:name="_Toc65498603"/>
      <w:bookmarkStart w:id="25" w:name="_Toc65498648"/>
      <w:bookmarkStart w:id="26" w:name="_Toc167795030"/>
      <w:r w:rsidRPr="00B66276">
        <w:rPr>
          <w:szCs w:val="20"/>
        </w:rPr>
        <w:t>§5</w:t>
      </w:r>
      <w:r w:rsidRPr="00B66276">
        <w:rPr>
          <w:szCs w:val="20"/>
        </w:rPr>
        <w:br/>
      </w:r>
      <w:bookmarkEnd w:id="22"/>
      <w:bookmarkEnd w:id="23"/>
      <w:bookmarkEnd w:id="24"/>
      <w:bookmarkEnd w:id="25"/>
      <w:bookmarkEnd w:id="26"/>
      <w:r w:rsidR="0094490A">
        <w:rPr>
          <w:szCs w:val="20"/>
        </w:rPr>
        <w:t>ZOBOWIĄZANIA ZAMAWIAJĄCEGO</w:t>
      </w:r>
    </w:p>
    <w:p w14:paraId="539528F2" w14:textId="77777777" w:rsidR="00481094" w:rsidRPr="00B66276" w:rsidRDefault="00481094" w:rsidP="0094490A">
      <w:pPr>
        <w:numPr>
          <w:ilvl w:val="0"/>
          <w:numId w:val="3"/>
        </w:numPr>
        <w:spacing w:after="0" w:line="240" w:lineRule="auto"/>
        <w:ind w:left="425" w:hanging="425"/>
        <w:jc w:val="both"/>
        <w:rPr>
          <w:rFonts w:cs="Arial"/>
        </w:rPr>
      </w:pPr>
      <w:r w:rsidRPr="00B66276">
        <w:rPr>
          <w:rFonts w:cs="Arial"/>
        </w:rPr>
        <w:t>Zamawiający deklaruje, że posiada niezbędne środki do zapłaty ustalonego niniejszą Umową Wynagrodzenia na rzecz Wykonawcy.</w:t>
      </w:r>
    </w:p>
    <w:p w14:paraId="1C50A741" w14:textId="77777777" w:rsidR="00481094" w:rsidRPr="00B66276" w:rsidRDefault="00481094" w:rsidP="0094490A">
      <w:pPr>
        <w:numPr>
          <w:ilvl w:val="0"/>
          <w:numId w:val="3"/>
        </w:numPr>
        <w:spacing w:after="0" w:line="240" w:lineRule="auto"/>
        <w:ind w:left="426" w:hanging="426"/>
        <w:jc w:val="both"/>
        <w:rPr>
          <w:rFonts w:cs="Arial"/>
        </w:rPr>
      </w:pPr>
      <w:r w:rsidRPr="00B66276">
        <w:rPr>
          <w:rFonts w:cs="Arial"/>
        </w:rPr>
        <w:t>Zamawiający ma obowiązek współdziałania z Wykonawcą w sprawach związanych z realizacją niniejszej Umowy, w szczególności do:</w:t>
      </w:r>
    </w:p>
    <w:p w14:paraId="5D2D2C32" w14:textId="77777777" w:rsidR="00481094" w:rsidRPr="00B66276" w:rsidRDefault="00481094" w:rsidP="00C83058">
      <w:pPr>
        <w:numPr>
          <w:ilvl w:val="0"/>
          <w:numId w:val="17"/>
        </w:numPr>
        <w:spacing w:after="0" w:line="240" w:lineRule="auto"/>
        <w:ind w:left="709" w:hanging="283"/>
        <w:jc w:val="both"/>
        <w:rPr>
          <w:rFonts w:cs="Arial"/>
        </w:rPr>
      </w:pPr>
      <w:r w:rsidRPr="00B66276">
        <w:rPr>
          <w:rFonts w:cs="Arial"/>
        </w:rPr>
        <w:t xml:space="preserve">terminowego przekazywania założeń, </w:t>
      </w:r>
    </w:p>
    <w:p w14:paraId="29057439" w14:textId="77777777" w:rsidR="00481094" w:rsidRPr="00B66276" w:rsidRDefault="00481094" w:rsidP="00C83058">
      <w:pPr>
        <w:numPr>
          <w:ilvl w:val="0"/>
          <w:numId w:val="17"/>
        </w:numPr>
        <w:spacing w:after="0" w:line="240" w:lineRule="auto"/>
        <w:ind w:left="709" w:hanging="283"/>
        <w:jc w:val="both"/>
        <w:rPr>
          <w:rFonts w:cs="Arial"/>
        </w:rPr>
      </w:pPr>
      <w:r w:rsidRPr="00B66276">
        <w:rPr>
          <w:rFonts w:cs="Arial"/>
        </w:rPr>
        <w:t>przekazania wszelkich koniecznych pełnomocnictw do reprezentowania Zamawiającego przed organami administracji publicznej, które są niezbędne dla zrealizowania Przedmiotu Umowy przez Wykonawcę.</w:t>
      </w:r>
    </w:p>
    <w:p w14:paraId="5148846D" w14:textId="77777777" w:rsidR="00481094" w:rsidRPr="00B66276" w:rsidRDefault="00481094" w:rsidP="00C83058">
      <w:pPr>
        <w:numPr>
          <w:ilvl w:val="0"/>
          <w:numId w:val="17"/>
        </w:numPr>
        <w:spacing w:after="0" w:line="240" w:lineRule="auto"/>
        <w:ind w:left="709" w:hanging="283"/>
        <w:jc w:val="both"/>
        <w:rPr>
          <w:rFonts w:cs="Arial"/>
        </w:rPr>
      </w:pPr>
      <w:r w:rsidRPr="00B66276">
        <w:rPr>
          <w:rFonts w:cs="Arial"/>
        </w:rPr>
        <w:t>opiniowania rozwiązań projektowych w czasie cyklu projektowania,</w:t>
      </w:r>
    </w:p>
    <w:p w14:paraId="660D1BA4" w14:textId="77777777" w:rsidR="00481094" w:rsidRPr="00B66276" w:rsidRDefault="00481094" w:rsidP="00C83058">
      <w:pPr>
        <w:numPr>
          <w:ilvl w:val="0"/>
          <w:numId w:val="17"/>
        </w:numPr>
        <w:spacing w:after="0" w:line="240" w:lineRule="auto"/>
        <w:ind w:left="709" w:hanging="284"/>
        <w:jc w:val="both"/>
        <w:rPr>
          <w:rFonts w:cs="Arial"/>
        </w:rPr>
      </w:pPr>
      <w:r w:rsidRPr="00B66276">
        <w:rPr>
          <w:rFonts w:cs="Arial"/>
        </w:rPr>
        <w:t xml:space="preserve">przystąpienia do odbioru prac w terminie nie dłuższym niż 14 dni od dnia zgłoszenia ich ukończenia przez Wykonawcę </w:t>
      </w:r>
    </w:p>
    <w:p w14:paraId="1FEA5ED0" w14:textId="77777777" w:rsidR="00481094" w:rsidRPr="00B66276" w:rsidRDefault="00481094" w:rsidP="0094490A">
      <w:pPr>
        <w:numPr>
          <w:ilvl w:val="0"/>
          <w:numId w:val="3"/>
        </w:numPr>
        <w:spacing w:after="0" w:line="240" w:lineRule="auto"/>
        <w:ind w:left="425" w:hanging="425"/>
        <w:jc w:val="both"/>
        <w:rPr>
          <w:rFonts w:cs="Arial"/>
          <w:b/>
          <w:bCs/>
        </w:rPr>
      </w:pPr>
      <w:r w:rsidRPr="00B66276">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sidRPr="00B66276">
        <w:rPr>
          <w:rFonts w:cs="Arial"/>
        </w:rPr>
        <w:t xml:space="preserve"> na terenie Zakładu Produkcyjnego</w:t>
      </w:r>
      <w:r w:rsidRPr="00B66276">
        <w:rPr>
          <w:rFonts w:cs="Arial"/>
        </w:rPr>
        <w:t xml:space="preserve">. Wykonawca zapewni samodzielnie osobę do obsługi ww. środków transportu. Wykonawca ponosi wyłączną odpowiedzialność za działania osób, którym powierzył wykonywanie ww. czynności. Wykonawca jest zobowiązany zapewnić, aby </w:t>
      </w:r>
      <w:r w:rsidR="00BB269E" w:rsidRPr="00B66276">
        <w:rPr>
          <w:rFonts w:cs="Arial"/>
        </w:rPr>
        <w:t xml:space="preserve">osoba ta </w:t>
      </w:r>
      <w:r w:rsidRPr="00B66276">
        <w:rPr>
          <w:rFonts w:cs="Arial"/>
        </w:rPr>
        <w:t xml:space="preserve">posiadała wymagane prawem uprawnienia. Wykonawca </w:t>
      </w:r>
      <w:r w:rsidR="009650E9" w:rsidRPr="00B66276">
        <w:rPr>
          <w:rFonts w:cs="Arial"/>
        </w:rPr>
        <w:t xml:space="preserve">przystępując do używania wózka </w:t>
      </w:r>
      <w:r w:rsidR="00BB269E" w:rsidRPr="00B66276">
        <w:rPr>
          <w:rFonts w:cs="Arial"/>
        </w:rPr>
        <w:t>potwierdza</w:t>
      </w:r>
      <w:r w:rsidRPr="00B66276">
        <w:rPr>
          <w:rFonts w:cs="Arial"/>
        </w:rPr>
        <w:t xml:space="preserve">, że przekazany mu do używania wózek jest w dobrym stanie technicznym i nadaje się do zamierzonych przez niego czynności, co Wykonawca </w:t>
      </w:r>
      <w:r w:rsidR="009650E9" w:rsidRPr="00B66276">
        <w:rPr>
          <w:rFonts w:cs="Arial"/>
        </w:rPr>
        <w:t xml:space="preserve">jest zobowiązany </w:t>
      </w:r>
      <w:r w:rsidRPr="00B66276">
        <w:rPr>
          <w:rFonts w:cs="Arial"/>
        </w:rPr>
        <w:t xml:space="preserve">uprzednio </w:t>
      </w:r>
      <w:r w:rsidR="009650E9" w:rsidRPr="00B66276">
        <w:rPr>
          <w:rFonts w:cs="Arial"/>
        </w:rPr>
        <w:t>zweryfikować</w:t>
      </w:r>
      <w:r w:rsidRPr="00B66276">
        <w:rPr>
          <w:rFonts w:cs="Arial"/>
        </w:rPr>
        <w:t xml:space="preserve">. Wykonawca niniejszym oświadcza, że nie będzie kierował wobec Zamawiającego jakichkolwiek roszczeń wynikających lub związanych z używaniem ww. środków transportu. W przypadku uszkodzenia lub zniszczenia </w:t>
      </w:r>
      <w:r w:rsidR="004546AE">
        <w:rPr>
          <w:rFonts w:cs="Arial"/>
        </w:rPr>
        <w:t>wyżej opisanych środków transportu</w:t>
      </w:r>
      <w:r w:rsidR="004546AE" w:rsidRPr="00B66276">
        <w:rPr>
          <w:rFonts w:cs="Arial"/>
        </w:rPr>
        <w:t xml:space="preserve"> </w:t>
      </w:r>
      <w:r w:rsidRPr="00B66276">
        <w:rPr>
          <w:rFonts w:cs="Arial"/>
        </w:rPr>
        <w:t>w całości</w:t>
      </w:r>
      <w:r w:rsidR="004546AE">
        <w:rPr>
          <w:rFonts w:cs="Arial"/>
        </w:rPr>
        <w:t xml:space="preserve"> lub w części</w:t>
      </w:r>
      <w:r w:rsidRPr="00B66276">
        <w:rPr>
          <w:rFonts w:cs="Arial"/>
        </w:rPr>
        <w:t>, Wykonawca jest zobowiązany do naprawienia szkody powstałej z tego tytułu.</w:t>
      </w:r>
    </w:p>
    <w:p w14:paraId="7D440B2E" w14:textId="056D880E" w:rsidR="00481094" w:rsidRPr="00B66276" w:rsidRDefault="00481094" w:rsidP="00A95B01">
      <w:pPr>
        <w:pStyle w:val="Nagwek1"/>
        <w:rPr>
          <w:szCs w:val="20"/>
        </w:rPr>
      </w:pPr>
      <w:bookmarkStart w:id="27" w:name="_Toc64037113"/>
      <w:bookmarkStart w:id="28" w:name="_Toc65495295"/>
      <w:bookmarkStart w:id="29" w:name="_Toc65498604"/>
      <w:bookmarkStart w:id="30" w:name="_Toc65498649"/>
      <w:bookmarkStart w:id="31" w:name="_Toc167795031"/>
      <w:r w:rsidRPr="00B66276">
        <w:rPr>
          <w:szCs w:val="20"/>
        </w:rPr>
        <w:t>§6</w:t>
      </w:r>
      <w:r w:rsidRPr="00B66276">
        <w:rPr>
          <w:szCs w:val="20"/>
        </w:rPr>
        <w:br/>
        <w:t>T</w:t>
      </w:r>
      <w:bookmarkEnd w:id="27"/>
      <w:bookmarkEnd w:id="28"/>
      <w:bookmarkEnd w:id="29"/>
      <w:bookmarkEnd w:id="30"/>
      <w:bookmarkEnd w:id="31"/>
      <w:r w:rsidR="00B27BF5">
        <w:rPr>
          <w:szCs w:val="20"/>
        </w:rPr>
        <w:t>ERMIN REALIZACJI</w:t>
      </w:r>
    </w:p>
    <w:p w14:paraId="76261B33" w14:textId="7AF10B3C" w:rsidR="00B27BF5" w:rsidRPr="00B27BF5" w:rsidRDefault="00ED4AFB" w:rsidP="00027484">
      <w:pPr>
        <w:pStyle w:val="Akapitzlist"/>
        <w:numPr>
          <w:ilvl w:val="0"/>
          <w:numId w:val="27"/>
        </w:numPr>
        <w:ind w:left="426" w:hanging="426"/>
        <w:jc w:val="both"/>
        <w:rPr>
          <w:rFonts w:ascii="Arial" w:hAnsi="Arial" w:cs="Arial"/>
          <w:sz w:val="20"/>
          <w:szCs w:val="20"/>
        </w:rPr>
      </w:pPr>
      <w:bookmarkStart w:id="32" w:name="_Toc64037114"/>
      <w:bookmarkStart w:id="33" w:name="_Toc65495296"/>
      <w:bookmarkStart w:id="34" w:name="_Toc65498605"/>
      <w:bookmarkStart w:id="35" w:name="_Toc65498650"/>
      <w:bookmarkStart w:id="36" w:name="_Toc167795032"/>
      <w:r w:rsidRPr="00B27BF5">
        <w:rPr>
          <w:rFonts w:ascii="Arial" w:hAnsi="Arial" w:cs="Arial"/>
          <w:sz w:val="20"/>
          <w:szCs w:val="20"/>
        </w:rPr>
        <w:t xml:space="preserve">Wykonawca zobowiązuje się </w:t>
      </w:r>
      <w:r w:rsidR="00900E03">
        <w:rPr>
          <w:rFonts w:ascii="Arial" w:hAnsi="Arial" w:cs="Arial"/>
          <w:sz w:val="20"/>
          <w:szCs w:val="20"/>
        </w:rPr>
        <w:t>rozpocząć wykonywanie Przedmiotu Umowy w terminie … oraz ukończyć wykonywanie</w:t>
      </w:r>
      <w:r w:rsidR="00900E03" w:rsidRPr="00B27BF5">
        <w:rPr>
          <w:rFonts w:ascii="Arial" w:hAnsi="Arial" w:cs="Arial"/>
          <w:sz w:val="20"/>
          <w:szCs w:val="20"/>
        </w:rPr>
        <w:t xml:space="preserve"> </w:t>
      </w:r>
      <w:r w:rsidRPr="00B27BF5">
        <w:rPr>
          <w:rFonts w:ascii="Arial" w:hAnsi="Arial" w:cs="Arial"/>
          <w:sz w:val="20"/>
          <w:szCs w:val="20"/>
        </w:rPr>
        <w:t>Przedmiot</w:t>
      </w:r>
      <w:r w:rsidR="00900E03">
        <w:rPr>
          <w:rFonts w:ascii="Arial" w:hAnsi="Arial" w:cs="Arial"/>
          <w:sz w:val="20"/>
          <w:szCs w:val="20"/>
        </w:rPr>
        <w:t>u</w:t>
      </w:r>
      <w:r w:rsidRPr="00B27BF5">
        <w:rPr>
          <w:rFonts w:ascii="Arial" w:hAnsi="Arial" w:cs="Arial"/>
          <w:sz w:val="20"/>
          <w:szCs w:val="20"/>
        </w:rPr>
        <w:t xml:space="preserve"> Umowy</w:t>
      </w:r>
      <w:r w:rsidR="00900E03">
        <w:rPr>
          <w:rFonts w:ascii="Arial" w:hAnsi="Arial" w:cs="Arial"/>
          <w:sz w:val="20"/>
          <w:szCs w:val="20"/>
        </w:rPr>
        <w:t xml:space="preserve"> tak, aby jego odbiór nastąpił</w:t>
      </w:r>
      <w:r w:rsidRPr="00B27BF5">
        <w:rPr>
          <w:rFonts w:ascii="Arial" w:hAnsi="Arial" w:cs="Arial"/>
          <w:sz w:val="20"/>
          <w:szCs w:val="20"/>
        </w:rPr>
        <w:t xml:space="preserve"> w terminie </w:t>
      </w:r>
      <w:r w:rsidR="00185485" w:rsidRPr="00B27BF5">
        <w:rPr>
          <w:rFonts w:ascii="Arial" w:hAnsi="Arial" w:cs="Arial"/>
          <w:sz w:val="20"/>
          <w:szCs w:val="20"/>
        </w:rPr>
        <w:t xml:space="preserve">do </w:t>
      </w:r>
      <w:r w:rsidR="002B7917" w:rsidRPr="00B27BF5">
        <w:rPr>
          <w:rFonts w:ascii="Arial" w:hAnsi="Arial" w:cs="Arial"/>
          <w:sz w:val="20"/>
          <w:szCs w:val="20"/>
        </w:rPr>
        <w:t>…….</w:t>
      </w:r>
      <w:r w:rsidR="008B7A5A" w:rsidRPr="00B27BF5">
        <w:rPr>
          <w:rFonts w:ascii="Arial" w:hAnsi="Arial" w:cs="Arial"/>
          <w:sz w:val="20"/>
          <w:szCs w:val="20"/>
        </w:rPr>
        <w:t xml:space="preserve"> dni kalendarzowych licząc</w:t>
      </w:r>
      <w:r w:rsidRPr="00B27BF5">
        <w:rPr>
          <w:rFonts w:ascii="Arial" w:hAnsi="Arial" w:cs="Arial"/>
          <w:sz w:val="20"/>
          <w:szCs w:val="20"/>
        </w:rPr>
        <w:t xml:space="preserve"> od daty zawarcia niniejszej Umowy.</w:t>
      </w:r>
    </w:p>
    <w:p w14:paraId="2194E80B" w14:textId="5C8054C9" w:rsidR="00B27BF5" w:rsidRPr="00B27BF5" w:rsidRDefault="00B27BF5" w:rsidP="00C83058">
      <w:pPr>
        <w:pStyle w:val="Akapitzlist"/>
        <w:numPr>
          <w:ilvl w:val="0"/>
          <w:numId w:val="27"/>
        </w:numPr>
        <w:ind w:left="426" w:hanging="426"/>
        <w:rPr>
          <w:rFonts w:ascii="Arial" w:hAnsi="Arial" w:cs="Arial"/>
          <w:sz w:val="20"/>
          <w:szCs w:val="20"/>
        </w:rPr>
      </w:pPr>
      <w:r w:rsidRPr="00B27BF5">
        <w:rPr>
          <w:rFonts w:ascii="Arial" w:hAnsi="Arial" w:cs="Arial"/>
          <w:sz w:val="20"/>
          <w:szCs w:val="20"/>
        </w:rPr>
        <w:t xml:space="preserve">Strony ustalają następujące terminy </w:t>
      </w:r>
      <w:r w:rsidR="00900E03">
        <w:rPr>
          <w:rFonts w:ascii="Arial" w:hAnsi="Arial" w:cs="Arial"/>
          <w:sz w:val="20"/>
          <w:szCs w:val="20"/>
        </w:rPr>
        <w:t>odbiorów</w:t>
      </w:r>
      <w:r w:rsidR="00900E03" w:rsidRPr="00B27BF5">
        <w:rPr>
          <w:rFonts w:ascii="Arial" w:hAnsi="Arial" w:cs="Arial"/>
          <w:sz w:val="20"/>
          <w:szCs w:val="20"/>
        </w:rPr>
        <w:t xml:space="preserve"> </w:t>
      </w:r>
      <w:r w:rsidRPr="00B27BF5">
        <w:rPr>
          <w:rFonts w:ascii="Arial" w:hAnsi="Arial" w:cs="Arial"/>
          <w:sz w:val="20"/>
          <w:szCs w:val="20"/>
        </w:rPr>
        <w:t>poszczególnych Etapów:</w:t>
      </w:r>
    </w:p>
    <w:p w14:paraId="4A8D1410" w14:textId="153535E4" w:rsidR="00B27BF5" w:rsidRPr="00B27BF5" w:rsidRDefault="00B27BF5" w:rsidP="00004965">
      <w:pPr>
        <w:spacing w:after="0"/>
        <w:ind w:left="426"/>
        <w:rPr>
          <w:rFonts w:cs="Arial"/>
        </w:rPr>
      </w:pPr>
      <w:r w:rsidRPr="00B27BF5">
        <w:rPr>
          <w:rFonts w:cs="Arial"/>
        </w:rPr>
        <w:t xml:space="preserve">Etap I </w:t>
      </w:r>
      <w:proofErr w:type="spellStart"/>
      <w:r w:rsidRPr="00B27BF5">
        <w:rPr>
          <w:rFonts w:cs="Arial"/>
        </w:rPr>
        <w:t>i</w:t>
      </w:r>
      <w:proofErr w:type="spellEnd"/>
      <w:r w:rsidRPr="00B27BF5">
        <w:rPr>
          <w:rFonts w:cs="Arial"/>
        </w:rPr>
        <w:t xml:space="preserve"> II Prac w terminie do ……</w:t>
      </w:r>
      <w:proofErr w:type="gramStart"/>
      <w:r w:rsidRPr="00B27BF5">
        <w:rPr>
          <w:rFonts w:cs="Arial"/>
        </w:rPr>
        <w:t>…….</w:t>
      </w:r>
      <w:proofErr w:type="gramEnd"/>
      <w:r w:rsidRPr="00B27BF5">
        <w:rPr>
          <w:rFonts w:cs="Arial"/>
        </w:rPr>
        <w:t>.</w:t>
      </w:r>
    </w:p>
    <w:p w14:paraId="4C6B3449" w14:textId="6765863F" w:rsidR="00B27BF5" w:rsidRPr="00B27BF5" w:rsidRDefault="00B27BF5" w:rsidP="00004965">
      <w:pPr>
        <w:spacing w:after="0"/>
        <w:ind w:left="426"/>
        <w:rPr>
          <w:rFonts w:cs="Arial"/>
        </w:rPr>
      </w:pPr>
      <w:r w:rsidRPr="00B27BF5">
        <w:rPr>
          <w:rFonts w:cs="Arial"/>
        </w:rPr>
        <w:t>Etap II Prac w terminie do ……………….</w:t>
      </w:r>
    </w:p>
    <w:p w14:paraId="4D9C1E24" w14:textId="615A0147" w:rsidR="00B27BF5" w:rsidRDefault="00B27BF5" w:rsidP="00004965">
      <w:pPr>
        <w:spacing w:after="0"/>
        <w:ind w:left="426"/>
        <w:rPr>
          <w:rFonts w:cs="Arial"/>
        </w:rPr>
      </w:pPr>
      <w:r w:rsidRPr="00B27BF5">
        <w:rPr>
          <w:rFonts w:cs="Arial"/>
        </w:rPr>
        <w:t>Etap III Prac w terminie do ……………….</w:t>
      </w:r>
    </w:p>
    <w:p w14:paraId="1A20D56D" w14:textId="77777777" w:rsidR="00ED4AFB" w:rsidRPr="00B66276" w:rsidRDefault="00ED4AFB" w:rsidP="00C83058">
      <w:pPr>
        <w:numPr>
          <w:ilvl w:val="0"/>
          <w:numId w:val="27"/>
        </w:numPr>
        <w:spacing w:after="0" w:line="240" w:lineRule="auto"/>
        <w:ind w:left="425" w:hanging="425"/>
        <w:jc w:val="both"/>
        <w:rPr>
          <w:rFonts w:cs="Arial"/>
        </w:rPr>
      </w:pPr>
      <w:r w:rsidRPr="00B66276">
        <w:rPr>
          <w:rFonts w:cs="Arial"/>
        </w:rPr>
        <w:t xml:space="preserve">Terminy ustalone w </w:t>
      </w:r>
      <w:r>
        <w:rPr>
          <w:rFonts w:cs="Arial"/>
        </w:rPr>
        <w:t>H</w:t>
      </w:r>
      <w:r w:rsidRPr="00B66276">
        <w:rPr>
          <w:rFonts w:cs="Arial"/>
        </w:rPr>
        <w:t xml:space="preserve">armonogramie </w:t>
      </w:r>
      <w:r>
        <w:rPr>
          <w:rFonts w:cs="Arial"/>
        </w:rPr>
        <w:t xml:space="preserve">oraz Umowie </w:t>
      </w:r>
      <w:r w:rsidRPr="00B66276">
        <w:rPr>
          <w:rFonts w:cs="Arial"/>
        </w:rPr>
        <w:t xml:space="preserve">mogą ulec zmianie w przypadku wystąpienia okoliczności związanych z uzasadnionymi potrzebami organizacyjnymi Zamawiającego (w tym pozyskanie zgód administracyjnych). Każdorazowo fakt ten będzie odnotowany pisemnie </w:t>
      </w:r>
      <w:r w:rsidR="0009317E">
        <w:rPr>
          <w:rFonts w:cs="Arial"/>
        </w:rPr>
        <w:br/>
      </w:r>
      <w:r w:rsidRPr="00B66276">
        <w:rPr>
          <w:rFonts w:cs="Arial"/>
        </w:rPr>
        <w:t xml:space="preserve">i potwierdzony przez nadzorującego prace z ramienia Zamawiającego Kierownika Projektu. </w:t>
      </w:r>
    </w:p>
    <w:p w14:paraId="78A86E1E" w14:textId="57A9CE8F" w:rsidR="00ED4AFB" w:rsidRPr="00B66276" w:rsidRDefault="00ED4AFB" w:rsidP="00C83058">
      <w:pPr>
        <w:numPr>
          <w:ilvl w:val="0"/>
          <w:numId w:val="27"/>
        </w:numPr>
        <w:spacing w:after="0" w:line="240" w:lineRule="auto"/>
        <w:ind w:left="425" w:hanging="425"/>
        <w:jc w:val="both"/>
        <w:rPr>
          <w:rFonts w:cs="Arial"/>
        </w:rPr>
      </w:pPr>
      <w:r w:rsidRPr="00B66276">
        <w:rPr>
          <w:rFonts w:cs="Arial"/>
        </w:rPr>
        <w:t xml:space="preserve">W przypadku wystąpienia okoliczności, o których mowa </w:t>
      </w:r>
      <w:r>
        <w:rPr>
          <w:rFonts w:cs="Arial"/>
        </w:rPr>
        <w:t xml:space="preserve">w ust. </w:t>
      </w:r>
      <w:r w:rsidR="00F77559">
        <w:rPr>
          <w:rFonts w:cs="Arial"/>
        </w:rPr>
        <w:t>3</w:t>
      </w:r>
      <w:r>
        <w:rPr>
          <w:rFonts w:cs="Arial"/>
        </w:rPr>
        <w:t xml:space="preserve"> </w:t>
      </w:r>
      <w:r w:rsidRPr="00B66276">
        <w:rPr>
          <w:rFonts w:cs="Arial"/>
        </w:rPr>
        <w:t xml:space="preserve">powyżej, Zamawiający ma prawo do przedłużenia terminów prac o uzasadniony czas przerwy. Zmiana terminów w przypadkach określonych w ust. </w:t>
      </w:r>
      <w:r w:rsidR="00F77559">
        <w:rPr>
          <w:rFonts w:cs="Arial"/>
        </w:rPr>
        <w:t>3</w:t>
      </w:r>
      <w:r w:rsidRPr="00B66276">
        <w:rPr>
          <w:rFonts w:cs="Arial"/>
        </w:rPr>
        <w:t xml:space="preserve"> powyżej nie wymaga sporządzenia aneksu do Umowy. </w:t>
      </w:r>
    </w:p>
    <w:p w14:paraId="70956597" w14:textId="77777777" w:rsidR="00ED4AFB" w:rsidRPr="00B66276" w:rsidRDefault="00ED4AFB" w:rsidP="00C83058">
      <w:pPr>
        <w:numPr>
          <w:ilvl w:val="0"/>
          <w:numId w:val="27"/>
        </w:numPr>
        <w:spacing w:after="0" w:line="240" w:lineRule="auto"/>
        <w:ind w:left="425" w:hanging="425"/>
        <w:jc w:val="both"/>
        <w:rPr>
          <w:rFonts w:cs="Arial"/>
        </w:rPr>
      </w:pPr>
      <w:r w:rsidRPr="00B66276">
        <w:rPr>
          <w:rFonts w:cs="Arial"/>
        </w:rPr>
        <w:t>Nie stanowią podstawy do zmiany terminów podanych w nin. paragrafie lub w Harmonogramie zmiany w przepisach prawa obowiązujących bądź ogłoszonych w dniu zawarcia nin. Umowy.</w:t>
      </w:r>
    </w:p>
    <w:p w14:paraId="2E6732E4" w14:textId="77777777" w:rsidR="00ED4AFB" w:rsidRPr="00B66276" w:rsidRDefault="00ED4AFB" w:rsidP="00C83058">
      <w:pPr>
        <w:numPr>
          <w:ilvl w:val="0"/>
          <w:numId w:val="27"/>
        </w:numPr>
        <w:spacing w:after="0" w:line="240" w:lineRule="auto"/>
        <w:ind w:left="425" w:hanging="425"/>
        <w:jc w:val="both"/>
        <w:rPr>
          <w:rFonts w:cs="Arial"/>
        </w:rPr>
      </w:pPr>
      <w:r w:rsidRPr="00B66276">
        <w:rPr>
          <w:rFonts w:cs="Arial"/>
        </w:rPr>
        <w:t>Nie stanowią przypadku wstrzymania wykonywania Przedmiotu Umowy ani nie wydłużają terminów podanych w nin. paragrafie lub w Harmonogramie następujące okoliczności:</w:t>
      </w:r>
    </w:p>
    <w:p w14:paraId="481810FF" w14:textId="77777777" w:rsidR="00ED4AFB" w:rsidRPr="00B66276" w:rsidRDefault="00ED4AFB" w:rsidP="00C83058">
      <w:pPr>
        <w:pStyle w:val="Akapitzlist"/>
        <w:numPr>
          <w:ilvl w:val="0"/>
          <w:numId w:val="28"/>
        </w:numPr>
        <w:tabs>
          <w:tab w:val="left" w:pos="851"/>
        </w:tabs>
        <w:ind w:left="851" w:hanging="426"/>
        <w:jc w:val="both"/>
        <w:rPr>
          <w:rFonts w:ascii="Arial" w:hAnsi="Arial" w:cs="Arial"/>
          <w:sz w:val="20"/>
          <w:szCs w:val="20"/>
        </w:rPr>
      </w:pPr>
      <w:r w:rsidRPr="00B66276">
        <w:rPr>
          <w:rFonts w:ascii="Arial" w:hAnsi="Arial" w:cs="Arial"/>
          <w:sz w:val="20"/>
          <w:szCs w:val="20"/>
        </w:rPr>
        <w:t xml:space="preserve">wstrzymanie prac powstałe z przyczyn leżących po stronie Wykonawcy, w tym wskutek wydania przez właściwe organy administracji publicznej lub sąd orzeczenia o wstrzymaniu </w:t>
      </w:r>
      <w:r w:rsidRPr="00B66276">
        <w:rPr>
          <w:rFonts w:ascii="Arial" w:hAnsi="Arial" w:cs="Arial"/>
          <w:sz w:val="20"/>
          <w:szCs w:val="20"/>
        </w:rPr>
        <w:lastRenderedPageBreak/>
        <w:t>wykonywania Przedmiotu Umowy z przyczyn dotyczących Wykonawcy albo nawet jeżeli polecenie wstrzymania wydał Zamawiający;</w:t>
      </w:r>
    </w:p>
    <w:p w14:paraId="5E50DB01" w14:textId="77777777" w:rsidR="00ED4AFB" w:rsidRPr="00B66276" w:rsidRDefault="00ED4AFB" w:rsidP="00C83058">
      <w:pPr>
        <w:pStyle w:val="Akapitzlist"/>
        <w:numPr>
          <w:ilvl w:val="0"/>
          <w:numId w:val="28"/>
        </w:numPr>
        <w:tabs>
          <w:tab w:val="left" w:pos="851"/>
        </w:tabs>
        <w:ind w:left="851" w:hanging="426"/>
        <w:jc w:val="both"/>
        <w:rPr>
          <w:rFonts w:ascii="Arial" w:hAnsi="Arial" w:cs="Arial"/>
          <w:sz w:val="20"/>
          <w:szCs w:val="20"/>
        </w:rPr>
      </w:pPr>
      <w:r w:rsidRPr="00B66276">
        <w:rPr>
          <w:rFonts w:ascii="Arial" w:hAnsi="Arial" w:cs="Arial"/>
          <w:sz w:val="20"/>
          <w:szCs w:val="20"/>
        </w:rPr>
        <w:t xml:space="preserve">przerwy wynikające z kolejności zakończenia i rozpoczęcia prowadzenia określonych prac </w:t>
      </w:r>
      <w:r w:rsidRPr="00B66276">
        <w:rPr>
          <w:rFonts w:ascii="Arial" w:hAnsi="Arial" w:cs="Arial"/>
          <w:sz w:val="20"/>
          <w:szCs w:val="20"/>
        </w:rPr>
        <w:br/>
        <w:t>i robót;</w:t>
      </w:r>
    </w:p>
    <w:p w14:paraId="5EEEA36E" w14:textId="77777777" w:rsidR="00ED4AFB" w:rsidRPr="00B66276" w:rsidRDefault="00ED4AFB" w:rsidP="00C83058">
      <w:pPr>
        <w:pStyle w:val="Akapitzlist"/>
        <w:numPr>
          <w:ilvl w:val="0"/>
          <w:numId w:val="28"/>
        </w:numPr>
        <w:tabs>
          <w:tab w:val="left" w:pos="851"/>
        </w:tabs>
        <w:ind w:left="851" w:hanging="426"/>
        <w:jc w:val="both"/>
        <w:rPr>
          <w:rFonts w:ascii="Arial" w:hAnsi="Arial" w:cs="Arial"/>
          <w:sz w:val="20"/>
          <w:szCs w:val="20"/>
        </w:rPr>
      </w:pPr>
      <w:r w:rsidRPr="00B66276">
        <w:rPr>
          <w:rFonts w:ascii="Arial" w:hAnsi="Arial" w:cs="Arial"/>
          <w:sz w:val="20"/>
          <w:szCs w:val="20"/>
        </w:rPr>
        <w:t>powierzenie Wykonawcy lub konieczność wykonania robót dodatkowych lub robót zamiennych.</w:t>
      </w:r>
    </w:p>
    <w:p w14:paraId="0400ACA6" w14:textId="6F89E964" w:rsidR="00481094" w:rsidRPr="00B66276" w:rsidRDefault="00481094" w:rsidP="00A95B01">
      <w:pPr>
        <w:pStyle w:val="Nagwek1"/>
        <w:rPr>
          <w:szCs w:val="20"/>
        </w:rPr>
      </w:pPr>
      <w:r w:rsidRPr="00B66276">
        <w:rPr>
          <w:szCs w:val="20"/>
        </w:rPr>
        <w:t>§7</w:t>
      </w:r>
      <w:r w:rsidRPr="00B66276">
        <w:rPr>
          <w:szCs w:val="20"/>
        </w:rPr>
        <w:br/>
      </w:r>
      <w:bookmarkEnd w:id="32"/>
      <w:bookmarkEnd w:id="33"/>
      <w:bookmarkEnd w:id="34"/>
      <w:bookmarkEnd w:id="35"/>
      <w:bookmarkEnd w:id="36"/>
      <w:r w:rsidR="00004965">
        <w:rPr>
          <w:szCs w:val="20"/>
        </w:rPr>
        <w:t>PRZEDSTAWICIELE STRON.</w:t>
      </w:r>
    </w:p>
    <w:p w14:paraId="28EC0F2F" w14:textId="77777777" w:rsidR="00B908FB" w:rsidRPr="00D41390" w:rsidRDefault="00481094" w:rsidP="00C83058">
      <w:pPr>
        <w:numPr>
          <w:ilvl w:val="0"/>
          <w:numId w:val="20"/>
        </w:numPr>
        <w:spacing w:after="0" w:line="240" w:lineRule="auto"/>
        <w:jc w:val="both"/>
        <w:rPr>
          <w:rFonts w:cs="Arial"/>
        </w:rPr>
      </w:pPr>
      <w:r w:rsidRPr="00B66276">
        <w:rPr>
          <w:rFonts w:cs="Arial"/>
          <w:b/>
          <w:i/>
        </w:rPr>
        <w:t xml:space="preserve"> </w:t>
      </w:r>
      <w:r w:rsidR="00B908FB" w:rsidRPr="00D41390">
        <w:rPr>
          <w:rFonts w:cs="Arial"/>
        </w:rPr>
        <w:t>Kierownikiem Projektu z ramienia Zamawiającego będzie:</w:t>
      </w:r>
    </w:p>
    <w:p w14:paraId="7AD849C7" w14:textId="545127BE" w:rsidR="00B908FB" w:rsidRDefault="002B7917" w:rsidP="00004965">
      <w:pPr>
        <w:spacing w:after="0" w:line="240" w:lineRule="auto"/>
        <w:ind w:left="426"/>
        <w:jc w:val="both"/>
        <w:rPr>
          <w:rFonts w:cs="Arial"/>
          <w:b/>
        </w:rPr>
      </w:pPr>
      <w:r>
        <w:rPr>
          <w:rFonts w:cs="Arial"/>
          <w:b/>
        </w:rPr>
        <w:t>……………………</w:t>
      </w:r>
    </w:p>
    <w:p w14:paraId="50E26456" w14:textId="25F409EE" w:rsidR="002B7917" w:rsidRPr="00D41390" w:rsidRDefault="002B7917" w:rsidP="00004965">
      <w:pPr>
        <w:spacing w:after="0" w:line="240" w:lineRule="auto"/>
        <w:ind w:left="426"/>
        <w:jc w:val="both"/>
        <w:rPr>
          <w:rFonts w:cs="Arial"/>
        </w:rPr>
      </w:pPr>
      <w:r>
        <w:rPr>
          <w:rFonts w:cs="Arial"/>
          <w:b/>
        </w:rPr>
        <w:t>……………………</w:t>
      </w:r>
    </w:p>
    <w:p w14:paraId="569348E3" w14:textId="77777777" w:rsidR="00B908FB" w:rsidRPr="00D41390" w:rsidRDefault="00B908FB" w:rsidP="00004965">
      <w:pPr>
        <w:spacing w:after="0" w:line="240" w:lineRule="auto"/>
        <w:ind w:left="426"/>
        <w:jc w:val="both"/>
        <w:rPr>
          <w:rFonts w:cs="Arial"/>
        </w:rPr>
      </w:pPr>
    </w:p>
    <w:p w14:paraId="6B60051A" w14:textId="5A2222E4" w:rsidR="00B908FB" w:rsidRPr="00D41390" w:rsidRDefault="00B908FB" w:rsidP="00004965">
      <w:pPr>
        <w:spacing w:after="0" w:line="240" w:lineRule="auto"/>
        <w:ind w:left="426"/>
        <w:jc w:val="both"/>
        <w:rPr>
          <w:rFonts w:cs="Arial"/>
        </w:rPr>
      </w:pPr>
      <w:r w:rsidRPr="00D41390">
        <w:rPr>
          <w:rFonts w:cs="Arial"/>
        </w:rPr>
        <w:t xml:space="preserve">Nadzorującym </w:t>
      </w:r>
      <w:r w:rsidR="00FB2D11">
        <w:rPr>
          <w:rFonts w:cs="Arial"/>
        </w:rPr>
        <w:t>P</w:t>
      </w:r>
      <w:r w:rsidR="00FB2D11" w:rsidRPr="00D41390">
        <w:rPr>
          <w:rFonts w:cs="Arial"/>
        </w:rPr>
        <w:t xml:space="preserve">race </w:t>
      </w:r>
      <w:r w:rsidRPr="00D41390">
        <w:rPr>
          <w:rFonts w:cs="Arial"/>
        </w:rPr>
        <w:t xml:space="preserve">z ramienia Zamawiającego będzie: </w:t>
      </w:r>
    </w:p>
    <w:p w14:paraId="5CA712FB" w14:textId="77777777" w:rsidR="002B7917" w:rsidRDefault="002B7917" w:rsidP="00004965">
      <w:pPr>
        <w:spacing w:after="0" w:line="240" w:lineRule="auto"/>
        <w:ind w:left="426"/>
        <w:jc w:val="both"/>
        <w:rPr>
          <w:rFonts w:cs="Arial"/>
          <w:b/>
        </w:rPr>
      </w:pPr>
      <w:r>
        <w:rPr>
          <w:rFonts w:cs="Arial"/>
          <w:b/>
        </w:rPr>
        <w:t>……………………</w:t>
      </w:r>
    </w:p>
    <w:p w14:paraId="109014CF" w14:textId="77777777" w:rsidR="002B7917" w:rsidRPr="00D41390" w:rsidRDefault="002B7917" w:rsidP="00004965">
      <w:pPr>
        <w:spacing w:after="0" w:line="240" w:lineRule="auto"/>
        <w:ind w:left="426"/>
        <w:jc w:val="both"/>
        <w:rPr>
          <w:rFonts w:cs="Arial"/>
        </w:rPr>
      </w:pPr>
      <w:r>
        <w:rPr>
          <w:rFonts w:cs="Arial"/>
          <w:b/>
        </w:rPr>
        <w:t>……………………</w:t>
      </w:r>
    </w:p>
    <w:p w14:paraId="198507A0" w14:textId="77777777" w:rsidR="00B908FB" w:rsidRPr="00D41390" w:rsidRDefault="00B908FB" w:rsidP="00004965">
      <w:pPr>
        <w:tabs>
          <w:tab w:val="left" w:pos="426"/>
        </w:tabs>
        <w:spacing w:after="0" w:line="240" w:lineRule="auto"/>
        <w:ind w:left="426"/>
        <w:rPr>
          <w:rFonts w:cs="Arial"/>
        </w:rPr>
      </w:pPr>
    </w:p>
    <w:p w14:paraId="1F823442" w14:textId="77777777" w:rsidR="00B908FB" w:rsidRPr="00D41390" w:rsidRDefault="00B908FB" w:rsidP="00004965">
      <w:pPr>
        <w:tabs>
          <w:tab w:val="left" w:pos="426"/>
        </w:tabs>
        <w:spacing w:after="0" w:line="240" w:lineRule="auto"/>
        <w:ind w:left="426"/>
        <w:rPr>
          <w:rFonts w:cs="Arial"/>
        </w:rPr>
      </w:pPr>
      <w:r w:rsidRPr="00D41390">
        <w:rPr>
          <w:rFonts w:cs="Arial"/>
        </w:rPr>
        <w:t>Kierownikiem Projektu z ramienia Wykonawcy będzie:</w:t>
      </w:r>
    </w:p>
    <w:p w14:paraId="027AF2B7" w14:textId="77777777" w:rsidR="002B7917" w:rsidRDefault="002B7917" w:rsidP="00004965">
      <w:pPr>
        <w:spacing w:after="0" w:line="240" w:lineRule="auto"/>
        <w:ind w:left="426"/>
        <w:jc w:val="both"/>
        <w:rPr>
          <w:rFonts w:cs="Arial"/>
          <w:b/>
        </w:rPr>
      </w:pPr>
      <w:r>
        <w:rPr>
          <w:rFonts w:cs="Arial"/>
          <w:b/>
        </w:rPr>
        <w:t>……………………</w:t>
      </w:r>
    </w:p>
    <w:p w14:paraId="41BDFBB8" w14:textId="77777777" w:rsidR="002B7917" w:rsidRPr="00D41390" w:rsidRDefault="002B7917" w:rsidP="00004965">
      <w:pPr>
        <w:spacing w:after="0" w:line="240" w:lineRule="auto"/>
        <w:ind w:left="426"/>
        <w:jc w:val="both"/>
        <w:rPr>
          <w:rFonts w:cs="Arial"/>
        </w:rPr>
      </w:pPr>
      <w:r>
        <w:rPr>
          <w:rFonts w:cs="Arial"/>
          <w:b/>
        </w:rPr>
        <w:t>……………………</w:t>
      </w:r>
    </w:p>
    <w:p w14:paraId="4F947AD9" w14:textId="77777777" w:rsidR="00B908FB" w:rsidRPr="00D41390" w:rsidRDefault="00B908FB" w:rsidP="00004965">
      <w:pPr>
        <w:tabs>
          <w:tab w:val="left" w:pos="426"/>
        </w:tabs>
        <w:spacing w:after="0" w:line="240" w:lineRule="auto"/>
        <w:ind w:left="426"/>
        <w:rPr>
          <w:rFonts w:cs="Arial"/>
        </w:rPr>
      </w:pPr>
    </w:p>
    <w:p w14:paraId="0E39AF2D" w14:textId="59356818" w:rsidR="00B908FB" w:rsidRPr="00D41390" w:rsidRDefault="00B908FB" w:rsidP="00004965">
      <w:pPr>
        <w:tabs>
          <w:tab w:val="left" w:pos="426"/>
        </w:tabs>
        <w:spacing w:after="0" w:line="240" w:lineRule="auto"/>
        <w:ind w:left="426"/>
        <w:rPr>
          <w:rFonts w:cs="Arial"/>
        </w:rPr>
      </w:pPr>
      <w:r w:rsidRPr="00D41390">
        <w:rPr>
          <w:rFonts w:cs="Arial"/>
        </w:rPr>
        <w:t xml:space="preserve">Nadzorującym </w:t>
      </w:r>
      <w:r w:rsidR="00FB2D11">
        <w:rPr>
          <w:rFonts w:cs="Arial"/>
        </w:rPr>
        <w:t>P</w:t>
      </w:r>
      <w:r w:rsidR="00FB2D11" w:rsidRPr="00D41390">
        <w:rPr>
          <w:rFonts w:cs="Arial"/>
        </w:rPr>
        <w:t xml:space="preserve">race </w:t>
      </w:r>
      <w:r w:rsidRPr="00D41390">
        <w:rPr>
          <w:rFonts w:cs="Arial"/>
        </w:rPr>
        <w:t xml:space="preserve">z ramienia Wykonawcy będzie: </w:t>
      </w:r>
    </w:p>
    <w:p w14:paraId="1FECBF04" w14:textId="77777777" w:rsidR="002B7917" w:rsidRDefault="002B7917" w:rsidP="00004965">
      <w:pPr>
        <w:spacing w:after="0" w:line="240" w:lineRule="auto"/>
        <w:ind w:left="426"/>
        <w:jc w:val="both"/>
        <w:rPr>
          <w:rFonts w:cs="Arial"/>
          <w:b/>
        </w:rPr>
      </w:pPr>
      <w:r>
        <w:rPr>
          <w:rFonts w:cs="Arial"/>
          <w:b/>
        </w:rPr>
        <w:t>……………………</w:t>
      </w:r>
    </w:p>
    <w:p w14:paraId="5868C728" w14:textId="77777777" w:rsidR="002B7917" w:rsidRPr="00D41390" w:rsidRDefault="002B7917" w:rsidP="00004965">
      <w:pPr>
        <w:spacing w:after="0" w:line="240" w:lineRule="auto"/>
        <w:ind w:left="426"/>
        <w:jc w:val="both"/>
        <w:rPr>
          <w:rFonts w:cs="Arial"/>
        </w:rPr>
      </w:pPr>
      <w:r>
        <w:rPr>
          <w:rFonts w:cs="Arial"/>
          <w:b/>
        </w:rPr>
        <w:t>……………………</w:t>
      </w:r>
    </w:p>
    <w:p w14:paraId="2762FA1C" w14:textId="1DE71543" w:rsidR="00B908FB" w:rsidRPr="00D41390" w:rsidRDefault="00B908FB" w:rsidP="00004965">
      <w:pPr>
        <w:tabs>
          <w:tab w:val="left" w:pos="426"/>
        </w:tabs>
        <w:spacing w:after="0" w:line="240" w:lineRule="auto"/>
        <w:ind w:left="425"/>
        <w:rPr>
          <w:rFonts w:cs="Arial"/>
        </w:rPr>
      </w:pPr>
    </w:p>
    <w:p w14:paraId="1B21CAE8" w14:textId="77777777" w:rsidR="00481094" w:rsidRPr="00B66276" w:rsidRDefault="00481094" w:rsidP="00C83058">
      <w:pPr>
        <w:numPr>
          <w:ilvl w:val="0"/>
          <w:numId w:val="20"/>
        </w:numPr>
        <w:spacing w:after="0" w:line="240" w:lineRule="auto"/>
        <w:jc w:val="both"/>
        <w:rPr>
          <w:rFonts w:cs="Arial"/>
        </w:rPr>
      </w:pPr>
      <w:r w:rsidRPr="00B66276">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7A71EBBD" w14:textId="77777777" w:rsidR="00481094" w:rsidRPr="00B66276" w:rsidRDefault="00481094" w:rsidP="00C83058">
      <w:pPr>
        <w:numPr>
          <w:ilvl w:val="0"/>
          <w:numId w:val="20"/>
        </w:numPr>
        <w:spacing w:after="0" w:line="240" w:lineRule="auto"/>
        <w:ind w:left="357" w:hanging="357"/>
        <w:jc w:val="both"/>
        <w:rPr>
          <w:rFonts w:cs="Arial"/>
          <w:b/>
          <w:bCs/>
        </w:rPr>
      </w:pPr>
      <w:r w:rsidRPr="00B66276">
        <w:rPr>
          <w:rFonts w:cs="Arial"/>
        </w:rPr>
        <w:t xml:space="preserve">Strony upoważniają osoby wskazane przez siebie jako Kierowników Projektu w ust. 1 powyżej do dokonywania wszelkich bieżących uzgodnień, kontaktów, składania oświadczeń, podpisywania </w:t>
      </w:r>
      <w:r w:rsidR="004546AE">
        <w:rPr>
          <w:rFonts w:cs="Arial"/>
        </w:rPr>
        <w:t>p</w:t>
      </w:r>
      <w:r w:rsidR="004546AE" w:rsidRPr="00B66276">
        <w:rPr>
          <w:rFonts w:cs="Arial"/>
        </w:rPr>
        <w:t>rotokołów</w:t>
      </w:r>
      <w:r w:rsidRPr="00B66276">
        <w:rPr>
          <w:rFonts w:cs="Arial"/>
        </w:rPr>
        <w:t>,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7F6D9A1B" w14:textId="77777777" w:rsidR="00481094" w:rsidRPr="00B66276" w:rsidRDefault="00481094" w:rsidP="00C83058">
      <w:pPr>
        <w:numPr>
          <w:ilvl w:val="0"/>
          <w:numId w:val="20"/>
        </w:numPr>
        <w:suppressAutoHyphens w:val="0"/>
        <w:spacing w:after="0" w:line="240" w:lineRule="auto"/>
        <w:jc w:val="both"/>
        <w:rPr>
          <w:rFonts w:cs="Arial"/>
        </w:rPr>
      </w:pPr>
      <w:r w:rsidRPr="00B66276">
        <w:rPr>
          <w:rFonts w:cs="Arial"/>
        </w:rPr>
        <w:t xml:space="preserve">Wszelkie dokumenty, powiadomienia lub pisemne polecenia, które mają być doręczone Stronom zgodnie z warunkami Umowy będą sporządzane w języku polskim lub angielskim. Strony ustalają, że do codziennej komunikacji pomiędzy Stronami będą wykorzystywać pocztę elektroniczną. W celu wyłączenia wszelkie wątpliwości Strony ustalają, że za pośrednictwem e-mail nie mogą być </w:t>
      </w:r>
      <w:r w:rsidR="006F2374" w:rsidRPr="00B66276">
        <w:rPr>
          <w:rFonts w:cs="Arial"/>
        </w:rPr>
        <w:br/>
      </w:r>
      <w:r w:rsidRPr="00B66276">
        <w:rPr>
          <w:rFonts w:cs="Arial"/>
        </w:rPr>
        <w:t xml:space="preserve">z dokonane jakiekolwiek zamiany Umowy, zlecenia wykonania robót dodatkowych, zmiany Wynagrodzenia, czy też dokonywanie jakichkolwiek odbiorów. </w:t>
      </w:r>
    </w:p>
    <w:p w14:paraId="2ABE061B" w14:textId="77777777" w:rsidR="00481094" w:rsidRPr="00B66276" w:rsidRDefault="00481094" w:rsidP="00C83058">
      <w:pPr>
        <w:numPr>
          <w:ilvl w:val="0"/>
          <w:numId w:val="20"/>
        </w:numPr>
        <w:spacing w:after="0" w:line="240" w:lineRule="auto"/>
        <w:jc w:val="both"/>
        <w:rPr>
          <w:rFonts w:cs="Arial"/>
          <w:b/>
          <w:bCs/>
        </w:rPr>
      </w:pPr>
      <w:r w:rsidRPr="00B66276">
        <w:rPr>
          <w:rFonts w:cs="Arial"/>
        </w:rPr>
        <w:t>Wszelkie dokumenty, powiadomienia lub pisemne polecenia, które mają być doręczone Stronom zgodnie z warunkami Umowy będą wysyłane pocztą, telefaksem lub pocztą elektroniczną na adresy wskazane w Umowie poniżej w ust. 1 powyżej. Strony dopuszczają przekazywanie powyższych informacji za pomocą upoważnionej osoby (posłaniec).</w:t>
      </w:r>
    </w:p>
    <w:p w14:paraId="56FCFCDE" w14:textId="08B96870" w:rsidR="00481094" w:rsidRPr="00B66276" w:rsidRDefault="00481094" w:rsidP="00A95B01">
      <w:pPr>
        <w:pStyle w:val="Nagwek1"/>
        <w:rPr>
          <w:szCs w:val="20"/>
        </w:rPr>
      </w:pPr>
      <w:bookmarkStart w:id="37" w:name="_Toc167795033"/>
      <w:bookmarkStart w:id="38" w:name="_Toc64037115"/>
      <w:bookmarkStart w:id="39" w:name="_Toc65495297"/>
      <w:bookmarkStart w:id="40" w:name="_Toc65498606"/>
      <w:bookmarkStart w:id="41" w:name="_Toc65498651"/>
      <w:r w:rsidRPr="00B66276">
        <w:rPr>
          <w:szCs w:val="20"/>
        </w:rPr>
        <w:t>§8.</w:t>
      </w:r>
      <w:r w:rsidRPr="00B66276">
        <w:rPr>
          <w:szCs w:val="20"/>
        </w:rPr>
        <w:br/>
      </w:r>
      <w:bookmarkEnd w:id="37"/>
      <w:r w:rsidR="00004965">
        <w:rPr>
          <w:szCs w:val="20"/>
        </w:rPr>
        <w:t>CZYNNOŚCI ODBIOROWE</w:t>
      </w:r>
      <w:r w:rsidRPr="00B66276">
        <w:rPr>
          <w:szCs w:val="20"/>
        </w:rPr>
        <w:t xml:space="preserve"> </w:t>
      </w:r>
      <w:bookmarkEnd w:id="38"/>
      <w:bookmarkEnd w:id="39"/>
      <w:bookmarkEnd w:id="40"/>
      <w:bookmarkEnd w:id="41"/>
    </w:p>
    <w:p w14:paraId="427DC04B" w14:textId="77777777" w:rsidR="00ED4AFB" w:rsidRPr="00B66276" w:rsidRDefault="00ED4AFB" w:rsidP="00C83058">
      <w:pPr>
        <w:numPr>
          <w:ilvl w:val="0"/>
          <w:numId w:val="29"/>
        </w:numPr>
        <w:spacing w:after="0" w:line="240" w:lineRule="auto"/>
        <w:jc w:val="both"/>
        <w:rPr>
          <w:rFonts w:cs="Arial"/>
        </w:rPr>
      </w:pPr>
      <w:r w:rsidRPr="00B66276">
        <w:rPr>
          <w:rFonts w:cs="Arial"/>
        </w:rPr>
        <w:t>Strony przewidują dokonywanie odbiorów częściowych (poszczególnych Etapów) oraz odbiór końcowy (po wykonaniu całości Przedmiotu Umowy). Za datę faktycznego wykonania Przedmiotu Umowy uznaje się datę podpisania przez Strony Protokołu Odbioru Końcowego.</w:t>
      </w:r>
    </w:p>
    <w:p w14:paraId="6D46C972" w14:textId="77777777" w:rsidR="00ED4AFB" w:rsidRPr="00B66276" w:rsidRDefault="00ED4AFB" w:rsidP="00C83058">
      <w:pPr>
        <w:numPr>
          <w:ilvl w:val="0"/>
          <w:numId w:val="29"/>
        </w:numPr>
        <w:spacing w:after="0" w:line="240" w:lineRule="auto"/>
        <w:ind w:left="357" w:hanging="357"/>
        <w:jc w:val="both"/>
        <w:rPr>
          <w:rFonts w:cs="Arial"/>
        </w:rPr>
      </w:pPr>
      <w:r w:rsidRPr="00B66276">
        <w:rPr>
          <w:rFonts w:cs="Arial"/>
        </w:rPr>
        <w:t xml:space="preserve">Na 5 dni przed planowanym odbiorem danego </w:t>
      </w:r>
      <w:r>
        <w:rPr>
          <w:rFonts w:cs="Arial"/>
        </w:rPr>
        <w:t>E</w:t>
      </w:r>
      <w:r w:rsidRPr="00B66276">
        <w:rPr>
          <w:rFonts w:cs="Arial"/>
        </w:rPr>
        <w:t>tapu</w:t>
      </w:r>
      <w:r>
        <w:rPr>
          <w:rFonts w:cs="Arial"/>
        </w:rPr>
        <w:t xml:space="preserve"> (w tym całości Inwestycji)</w:t>
      </w:r>
      <w:r w:rsidRPr="00B66276">
        <w:rPr>
          <w:rFonts w:cs="Arial"/>
        </w:rPr>
        <w:t xml:space="preserve"> – Wykonawca zgłasza Zamawiającemu gotowość do odbioru tego Etapu. W przypadku, gdy przedmiotem odbioru jest </w:t>
      </w:r>
      <w:r>
        <w:rPr>
          <w:rFonts w:cs="Arial"/>
        </w:rPr>
        <w:t>D</w:t>
      </w:r>
      <w:r w:rsidRPr="00B66276">
        <w:rPr>
          <w:rFonts w:cs="Arial"/>
        </w:rPr>
        <w:t xml:space="preserve">okumentacja </w:t>
      </w:r>
      <w:r>
        <w:rPr>
          <w:rFonts w:cs="Arial"/>
        </w:rPr>
        <w:t xml:space="preserve">Projektowa </w:t>
      </w:r>
      <w:r w:rsidRPr="00B66276">
        <w:rPr>
          <w:rFonts w:cs="Arial"/>
        </w:rPr>
        <w:t xml:space="preserve">Wykonawca przekaże </w:t>
      </w:r>
      <w:r>
        <w:rPr>
          <w:rFonts w:cs="Arial"/>
        </w:rPr>
        <w:t xml:space="preserve">ją </w:t>
      </w:r>
      <w:r w:rsidRPr="00B66276">
        <w:rPr>
          <w:rFonts w:cs="Arial"/>
        </w:rPr>
        <w:t xml:space="preserve">Zamawiającemu przynajmniej na 10 dni przed planowanym odbiorem (zgodnie z </w:t>
      </w:r>
      <w:r w:rsidRPr="00B66276">
        <w:rPr>
          <w:rFonts w:cs="Arial"/>
          <w:b/>
        </w:rPr>
        <w:t>Załącznikiem nr 2</w:t>
      </w:r>
      <w:r w:rsidRPr="00B66276">
        <w:rPr>
          <w:rFonts w:cs="Arial"/>
        </w:rPr>
        <w:t xml:space="preserve">) do weryfikacji i akceptacji, w formie papierowej (2 egz.) i elektronicznej na nośniku fizycznym (1 egz.), zgłaszając jednocześnie gotowość do odbioru. Zamawiający dokona weryfikacji dokumentacji i poinformuje Wykonawcę o swoich uwagach. Po ustaleniu wszystkich braków Zamawiający wezwie Wykonawcę do ich niezwłocznego usunięcia </w:t>
      </w:r>
      <w:r>
        <w:rPr>
          <w:rFonts w:cs="Arial"/>
        </w:rPr>
        <w:t>zaś Wykonawca po ich usunięciu niezwłocznie przekaże Zamawiającemu</w:t>
      </w:r>
      <w:r w:rsidRPr="00B66276">
        <w:rPr>
          <w:rFonts w:cs="Arial"/>
        </w:rPr>
        <w:t xml:space="preserve"> poprawion</w:t>
      </w:r>
      <w:r>
        <w:rPr>
          <w:rFonts w:cs="Arial"/>
        </w:rPr>
        <w:t>ą Dokumentację Projektową</w:t>
      </w:r>
      <w:r w:rsidRPr="00B66276">
        <w:rPr>
          <w:rFonts w:cs="Arial"/>
        </w:rPr>
        <w:t xml:space="preserve"> do weryfikacji i akceptacji pod rygorem nieprzystąpienia do czynności odbiorowych.</w:t>
      </w:r>
    </w:p>
    <w:p w14:paraId="4FAB1033" w14:textId="77777777" w:rsidR="00481094" w:rsidRPr="00B66276" w:rsidRDefault="00481094" w:rsidP="00C83058">
      <w:pPr>
        <w:numPr>
          <w:ilvl w:val="0"/>
          <w:numId w:val="29"/>
        </w:numPr>
        <w:spacing w:after="0" w:line="240" w:lineRule="auto"/>
        <w:ind w:left="357" w:hanging="357"/>
        <w:jc w:val="both"/>
        <w:rPr>
          <w:rFonts w:cs="Arial"/>
        </w:rPr>
      </w:pPr>
      <w:r w:rsidRPr="00B66276">
        <w:rPr>
          <w:rFonts w:cs="Arial"/>
        </w:rPr>
        <w:lastRenderedPageBreak/>
        <w:t xml:space="preserve">Do ilości kompletów dokumentacji papierowej wskazanej w </w:t>
      </w:r>
      <w:r w:rsidRPr="00B66276">
        <w:rPr>
          <w:rFonts w:cs="Arial"/>
          <w:b/>
        </w:rPr>
        <w:t xml:space="preserve">Załączniku nr 2 </w:t>
      </w:r>
      <w:r w:rsidRPr="00B66276">
        <w:rPr>
          <w:rFonts w:cs="Arial"/>
        </w:rPr>
        <w:t>zalicza się wszelkie dokumenty złożone w urzędach celem uzyskania wymaganych prawem decyzji administracyjnych (o ile konieczne dla realizacji Przedmiotu Umowy), które po oddaniu ich przez urząd zostaną przekazane Zamawiającemu. Miejscem odbioru dokumentacji papierowej będzie: Kraków ul. Opolska 114</w:t>
      </w:r>
    </w:p>
    <w:p w14:paraId="7099630B" w14:textId="77777777" w:rsidR="00481094" w:rsidRPr="00B66276" w:rsidRDefault="00481094" w:rsidP="00C83058">
      <w:pPr>
        <w:numPr>
          <w:ilvl w:val="0"/>
          <w:numId w:val="29"/>
        </w:numPr>
        <w:spacing w:after="0" w:line="240" w:lineRule="auto"/>
        <w:ind w:left="357" w:hanging="357"/>
        <w:jc w:val="both"/>
        <w:rPr>
          <w:rFonts w:cs="Arial"/>
        </w:rPr>
      </w:pPr>
      <w:r w:rsidRPr="00B66276">
        <w:rPr>
          <w:rFonts w:cs="Arial"/>
        </w:rPr>
        <w:t>W przypadku stwierdzenia wad w trakcie odbioru, bez wyłączenia dalszych uprawnień wynikających z Umowy bądź obowiązujących przepisów prawa, Zamawiającemu przysługują następujące uprawnienia:</w:t>
      </w:r>
    </w:p>
    <w:p w14:paraId="47799A20" w14:textId="77777777" w:rsidR="00481094" w:rsidRPr="00B66276" w:rsidRDefault="00481094" w:rsidP="00C83058">
      <w:pPr>
        <w:numPr>
          <w:ilvl w:val="1"/>
          <w:numId w:val="11"/>
        </w:numPr>
        <w:tabs>
          <w:tab w:val="left" w:pos="851"/>
        </w:tabs>
        <w:spacing w:after="0" w:line="240" w:lineRule="auto"/>
        <w:ind w:left="851" w:hanging="425"/>
        <w:jc w:val="both"/>
        <w:rPr>
          <w:rFonts w:eastAsia="MS Mincho" w:cs="Arial"/>
          <w:u w:val="single"/>
        </w:rPr>
      </w:pPr>
      <w:r w:rsidRPr="00B66276">
        <w:rPr>
          <w:rFonts w:eastAsia="MS Mincho" w:cs="Arial"/>
          <w:u w:val="single"/>
        </w:rPr>
        <w:t>W</w:t>
      </w:r>
      <w:r w:rsidRPr="00B66276">
        <w:rPr>
          <w:rFonts w:eastAsia="MS Mincho" w:cs="Arial"/>
          <w:u w:val="single"/>
          <w:lang w:val="x-none"/>
        </w:rPr>
        <w:t xml:space="preserve"> przypadku wad dających się usunąć:</w:t>
      </w:r>
    </w:p>
    <w:p w14:paraId="1F1AA4A7" w14:textId="77777777" w:rsidR="00481094" w:rsidRPr="00B66276" w:rsidRDefault="00481094" w:rsidP="00004965">
      <w:pPr>
        <w:tabs>
          <w:tab w:val="left" w:pos="851"/>
        </w:tabs>
        <w:spacing w:after="0" w:line="240" w:lineRule="auto"/>
        <w:ind w:left="851"/>
        <w:jc w:val="both"/>
        <w:rPr>
          <w:rFonts w:eastAsia="MS Mincho" w:cs="Arial"/>
        </w:rPr>
      </w:pPr>
      <w:r w:rsidRPr="00B66276">
        <w:rPr>
          <w:rFonts w:eastAsia="MS Mincho" w:cs="Arial"/>
        </w:rPr>
        <w:br/>
      </w:r>
      <w:r w:rsidR="00ED4AFB" w:rsidRPr="00B66276">
        <w:rPr>
          <w:rFonts w:eastAsia="MS Mincho" w:cs="Arial"/>
        </w:rPr>
        <w:t xml:space="preserve">Gdy stwierdzona wada stanowi w ocenie Zamawiającego wadę limitującą, to znaczy </w:t>
      </w:r>
      <w:proofErr w:type="gramStart"/>
      <w:r w:rsidR="00ED4AFB" w:rsidRPr="00B66276">
        <w:rPr>
          <w:rFonts w:eastAsia="MS Mincho" w:cs="Arial"/>
        </w:rPr>
        <w:t>wadę</w:t>
      </w:r>
      <w:proofErr w:type="gramEnd"/>
      <w:r w:rsidR="00ED4AFB" w:rsidRPr="00B66276">
        <w:rPr>
          <w:rFonts w:eastAsia="MS Mincho" w:cs="Arial"/>
        </w:rPr>
        <w:t xml:space="preserve"> która uniemożliwia lub znacznie utrudnia kontynuowanie prac bądź też w pełni funkcjonalne wykorzystanie Przedmiotu Umowy lub przedmiotu odbioru, Zamawiający uprawniony jest </w:t>
      </w:r>
      <w:r w:rsidR="00ED4AFB" w:rsidRPr="00B66276">
        <w:rPr>
          <w:rFonts w:eastAsia="MS Mincho" w:cs="Arial"/>
          <w:lang w:val="x-none"/>
        </w:rPr>
        <w:t>przer</w:t>
      </w:r>
      <w:r w:rsidR="00ED4AFB" w:rsidRPr="00B66276">
        <w:rPr>
          <w:rFonts w:eastAsia="MS Mincho" w:cs="Arial"/>
        </w:rPr>
        <w:t>wać</w:t>
      </w:r>
      <w:r w:rsidR="00ED4AFB" w:rsidRPr="00B66276">
        <w:rPr>
          <w:rFonts w:cs="Arial"/>
        </w:rPr>
        <w:t xml:space="preserve"> </w:t>
      </w:r>
      <w:r w:rsidR="00ED4AFB" w:rsidRPr="00B66276">
        <w:rPr>
          <w:rFonts w:eastAsia="MS Mincho" w:cs="Arial"/>
          <w:lang w:val="x-none"/>
        </w:rPr>
        <w:t>czynności odbioru</w:t>
      </w:r>
      <w:r w:rsidR="00ED4AFB" w:rsidRPr="00B66276">
        <w:rPr>
          <w:rFonts w:eastAsia="MS Mincho" w:cs="Arial"/>
        </w:rPr>
        <w:t>,</w:t>
      </w:r>
      <w:r w:rsidR="00ED4AFB" w:rsidRPr="00B66276">
        <w:rPr>
          <w:rFonts w:eastAsia="MS Mincho" w:cs="Arial"/>
          <w:lang w:val="x-none"/>
        </w:rPr>
        <w:t xml:space="preserve"> </w:t>
      </w:r>
      <w:r w:rsidR="00ED4AFB" w:rsidRPr="00B66276">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00ED4AFB" w:rsidRPr="00B66276">
        <w:rPr>
          <w:rFonts w:eastAsia="MS Mincho" w:cs="Arial"/>
          <w:lang w:val="x-none"/>
        </w:rPr>
        <w:t xml:space="preserve">Wykonawca powiadamia na piśmie </w:t>
      </w:r>
      <w:r w:rsidR="00ED4AFB" w:rsidRPr="00B66276">
        <w:rPr>
          <w:rFonts w:eastAsia="MS Mincho" w:cs="Arial"/>
        </w:rPr>
        <w:t>Zamawiającego</w:t>
      </w:r>
      <w:r w:rsidR="00ED4AFB" w:rsidRPr="00B66276">
        <w:rPr>
          <w:rFonts w:eastAsia="MS Mincho" w:cs="Arial"/>
          <w:lang w:val="x-none"/>
        </w:rPr>
        <w:t xml:space="preserve"> o usunięciu wad</w:t>
      </w:r>
      <w:r w:rsidR="00ED4AFB" w:rsidRPr="00B66276">
        <w:rPr>
          <w:rFonts w:eastAsia="MS Mincho" w:cs="Arial"/>
        </w:rPr>
        <w:t>,</w:t>
      </w:r>
      <w:r w:rsidR="00ED4AFB" w:rsidRPr="00B66276">
        <w:rPr>
          <w:rFonts w:eastAsia="MS Mincho" w:cs="Arial"/>
          <w:lang w:val="x-none"/>
        </w:rPr>
        <w:t xml:space="preserve"> a </w:t>
      </w:r>
      <w:r w:rsidR="00ED4AFB" w:rsidRPr="00B66276">
        <w:rPr>
          <w:rFonts w:eastAsia="MS Mincho" w:cs="Arial"/>
        </w:rPr>
        <w:t xml:space="preserve">Zamawiający </w:t>
      </w:r>
      <w:r w:rsidR="00ED4AFB" w:rsidRPr="00B66276">
        <w:rPr>
          <w:rFonts w:eastAsia="MS Mincho" w:cs="Arial"/>
          <w:lang w:val="x-none"/>
        </w:rPr>
        <w:t>wznawia czynności odbioru</w:t>
      </w:r>
      <w:r w:rsidR="00ED4AFB" w:rsidRPr="00B66276">
        <w:rPr>
          <w:rFonts w:eastAsia="MS Mincho" w:cs="Arial"/>
        </w:rPr>
        <w:t xml:space="preserve">. Jednakże w przypadku, gdy stwierdzona wada, w ocenie Zamawiającego, stanowi wadę nielimitującą, Zamawiający uprawniony jest określić </w:t>
      </w:r>
      <w:r w:rsidR="00ED4AFB" w:rsidRPr="00B66276">
        <w:rPr>
          <w:rFonts w:eastAsia="MS Mincho" w:cs="Arial"/>
        </w:rPr>
        <w:br/>
        <w:t>w Protokole Odbioru</w:t>
      </w:r>
      <w:r w:rsidR="004546AE">
        <w:rPr>
          <w:rFonts w:eastAsia="MS Mincho" w:cs="Arial"/>
        </w:rPr>
        <w:t xml:space="preserve"> lub Protokole Odbioru Końcowego</w:t>
      </w:r>
      <w:r w:rsidR="00ED4AFB" w:rsidRPr="00B66276">
        <w:rPr>
          <w:rFonts w:eastAsia="MS Mincho" w:cs="Arial"/>
        </w:rPr>
        <w:t xml:space="preserve"> termin jej usunięcia przez Wykonawcę. Po usunięciu tak wskazanych wad nielimitujących Wykonawca powiadamia Zamawiającego i Strony dokonują odbioru usunięcia wad nielimitujących i spisują </w:t>
      </w:r>
      <w:r w:rsidR="00ED4AFB">
        <w:rPr>
          <w:rFonts w:eastAsia="MS Mincho" w:cs="Arial"/>
        </w:rPr>
        <w:t>p</w:t>
      </w:r>
      <w:r w:rsidR="00ED4AFB" w:rsidRPr="00B66276">
        <w:rPr>
          <w:rFonts w:eastAsia="MS Mincho" w:cs="Arial"/>
        </w:rPr>
        <w:t xml:space="preserve">rotokół </w:t>
      </w:r>
      <w:r w:rsidR="00ED4AFB">
        <w:rPr>
          <w:rFonts w:eastAsia="MS Mincho" w:cs="Arial"/>
        </w:rPr>
        <w:t>u</w:t>
      </w:r>
      <w:r w:rsidR="00ED4AFB" w:rsidRPr="00B66276">
        <w:rPr>
          <w:rFonts w:eastAsia="MS Mincho" w:cs="Arial"/>
        </w:rPr>
        <w:t xml:space="preserve">sunięcia </w:t>
      </w:r>
      <w:r w:rsidR="00ED4AFB">
        <w:rPr>
          <w:rFonts w:eastAsia="MS Mincho" w:cs="Arial"/>
        </w:rPr>
        <w:t>w</w:t>
      </w:r>
      <w:r w:rsidR="00ED4AFB" w:rsidRPr="00B66276">
        <w:rPr>
          <w:rFonts w:eastAsia="MS Mincho" w:cs="Arial"/>
        </w:rPr>
        <w:t xml:space="preserve">ad </w:t>
      </w:r>
      <w:r w:rsidR="00ED4AFB">
        <w:rPr>
          <w:rFonts w:eastAsia="MS Mincho" w:cs="Arial"/>
        </w:rPr>
        <w:t>n</w:t>
      </w:r>
      <w:r w:rsidR="00ED4AFB" w:rsidRPr="00B66276">
        <w:rPr>
          <w:rFonts w:eastAsia="MS Mincho" w:cs="Arial"/>
        </w:rPr>
        <w:t>ielimitujących.</w:t>
      </w:r>
    </w:p>
    <w:p w14:paraId="5C2B6B24" w14:textId="77777777" w:rsidR="00481094" w:rsidRPr="00B66276" w:rsidRDefault="00481094" w:rsidP="00004965">
      <w:pPr>
        <w:tabs>
          <w:tab w:val="left" w:pos="851"/>
        </w:tabs>
        <w:spacing w:after="0" w:line="240" w:lineRule="auto"/>
        <w:ind w:left="851"/>
        <w:jc w:val="both"/>
        <w:rPr>
          <w:rFonts w:eastAsia="MS Mincho" w:cs="Arial"/>
          <w:u w:val="single"/>
        </w:rPr>
      </w:pPr>
    </w:p>
    <w:p w14:paraId="08BA2111" w14:textId="77777777" w:rsidR="00481094" w:rsidRPr="00B66276" w:rsidRDefault="00481094" w:rsidP="00C83058">
      <w:pPr>
        <w:numPr>
          <w:ilvl w:val="1"/>
          <w:numId w:val="11"/>
        </w:numPr>
        <w:tabs>
          <w:tab w:val="left" w:pos="851"/>
        </w:tabs>
        <w:spacing w:after="0" w:line="240" w:lineRule="auto"/>
        <w:ind w:left="850" w:hanging="425"/>
        <w:rPr>
          <w:rFonts w:cs="Arial"/>
        </w:rPr>
      </w:pPr>
      <w:r w:rsidRPr="00B66276">
        <w:rPr>
          <w:rFonts w:eastAsia="MS Mincho" w:cs="Arial"/>
          <w:u w:val="single"/>
        </w:rPr>
        <w:t>W</w:t>
      </w:r>
      <w:r w:rsidRPr="00B66276">
        <w:rPr>
          <w:rFonts w:cs="Arial"/>
          <w:u w:val="single"/>
        </w:rPr>
        <w:t xml:space="preserve"> przypadku wad niedających się usunąć</w:t>
      </w:r>
      <w:r w:rsidRPr="00B66276">
        <w:rPr>
          <w:rFonts w:eastAsia="MS Mincho" w:cs="Arial"/>
          <w:u w:val="single"/>
        </w:rPr>
        <w:t>:</w:t>
      </w:r>
    </w:p>
    <w:p w14:paraId="67934C9C" w14:textId="77777777" w:rsidR="00481094" w:rsidRPr="00B66276" w:rsidRDefault="00481094" w:rsidP="00004965">
      <w:pPr>
        <w:tabs>
          <w:tab w:val="left" w:pos="851"/>
        </w:tabs>
        <w:spacing w:after="0" w:line="240" w:lineRule="auto"/>
        <w:ind w:left="850"/>
        <w:jc w:val="both"/>
        <w:rPr>
          <w:rFonts w:cs="Arial"/>
        </w:rPr>
      </w:pPr>
      <w:r w:rsidRPr="00B66276">
        <w:rPr>
          <w:rFonts w:eastAsia="MS Mincho" w:cs="Arial"/>
        </w:rPr>
        <w:br/>
        <w:t xml:space="preserve">Zamawiający może odmówić dokonania odbioru i może odstąpić od umowy stosownie do postanowień § 10 ust. 1 poniżej. Jednakże w przypadku, gdy Zamawiający podejmie decyzję o dokonaniu odbioru, pomimo istnienia ww. wady, Zamawiający dokonuje odbioru, </w:t>
      </w:r>
      <w:r w:rsidRPr="00B66276">
        <w:rPr>
          <w:rFonts w:cs="Arial"/>
        </w:rPr>
        <w:t>obniżając</w:t>
      </w:r>
      <w:r w:rsidRPr="00B66276">
        <w:rPr>
          <w:rFonts w:eastAsia="MS Mincho" w:cs="Arial"/>
        </w:rPr>
        <w:t xml:space="preserve"> jednocześnie</w:t>
      </w:r>
      <w:r w:rsidRPr="00B66276">
        <w:rPr>
          <w:rFonts w:cs="Arial"/>
        </w:rPr>
        <w:t xml:space="preserve"> </w:t>
      </w:r>
      <w:r w:rsidRPr="00B66276">
        <w:rPr>
          <w:rFonts w:eastAsia="MS Mincho" w:cs="Arial"/>
        </w:rPr>
        <w:t>W</w:t>
      </w:r>
      <w:r w:rsidRPr="00B66276">
        <w:rPr>
          <w:rFonts w:cs="Arial"/>
        </w:rPr>
        <w:t xml:space="preserve">ynagrodzenie Wykonawcy odpowiednio do </w:t>
      </w:r>
      <w:r w:rsidRPr="00B66276">
        <w:rPr>
          <w:rFonts w:eastAsia="MS Mincho" w:cs="Arial"/>
        </w:rPr>
        <w:t xml:space="preserve">stwierdzonej wady o </w:t>
      </w:r>
      <w:r w:rsidRPr="00B66276">
        <w:rPr>
          <w:rFonts w:cs="Arial"/>
        </w:rPr>
        <w:t>zmniejsz</w:t>
      </w:r>
      <w:r w:rsidRPr="00B66276">
        <w:rPr>
          <w:rFonts w:eastAsia="MS Mincho" w:cs="Arial"/>
        </w:rPr>
        <w:t xml:space="preserve">enie </w:t>
      </w:r>
      <w:r w:rsidRPr="00B66276">
        <w:rPr>
          <w:rFonts w:cs="Arial"/>
        </w:rPr>
        <w:t>wartości użytkowej</w:t>
      </w:r>
      <w:r w:rsidRPr="00B66276">
        <w:rPr>
          <w:rFonts w:eastAsia="MS Mincho" w:cs="Arial"/>
        </w:rPr>
        <w:t xml:space="preserve"> i </w:t>
      </w:r>
      <w:r w:rsidRPr="00B66276">
        <w:rPr>
          <w:rFonts w:cs="Arial"/>
        </w:rPr>
        <w:t>eksploatacyjnej</w:t>
      </w:r>
      <w:r w:rsidRPr="00B66276">
        <w:rPr>
          <w:rFonts w:eastAsia="MS Mincho" w:cs="Arial"/>
        </w:rPr>
        <w:t xml:space="preserve"> P</w:t>
      </w:r>
      <w:r w:rsidRPr="00B66276">
        <w:rPr>
          <w:rFonts w:cs="Arial"/>
        </w:rPr>
        <w:t xml:space="preserve">rzedmiotu </w:t>
      </w:r>
      <w:r w:rsidRPr="00B66276">
        <w:rPr>
          <w:rFonts w:eastAsia="MS Mincho" w:cs="Arial"/>
        </w:rPr>
        <w:t>U</w:t>
      </w:r>
      <w:r w:rsidRPr="00B66276">
        <w:rPr>
          <w:rFonts w:cs="Arial"/>
        </w:rPr>
        <w:t>mowy</w:t>
      </w:r>
      <w:r w:rsidRPr="00B66276">
        <w:rPr>
          <w:rFonts w:eastAsia="MS Mincho" w:cs="Arial"/>
        </w:rPr>
        <w:t xml:space="preserve"> w stosunku do wartości </w:t>
      </w:r>
      <w:r w:rsidRPr="00B66276">
        <w:rPr>
          <w:rFonts w:cs="Arial"/>
        </w:rPr>
        <w:t>użytkowej</w:t>
      </w:r>
      <w:r w:rsidRPr="00B66276">
        <w:rPr>
          <w:rFonts w:eastAsia="MS Mincho" w:cs="Arial"/>
        </w:rPr>
        <w:t xml:space="preserve"> </w:t>
      </w:r>
      <w:r w:rsidR="006F2374" w:rsidRPr="00B66276">
        <w:rPr>
          <w:rFonts w:eastAsia="MS Mincho" w:cs="Arial"/>
        </w:rPr>
        <w:br/>
      </w:r>
      <w:r w:rsidRPr="00B66276">
        <w:rPr>
          <w:rFonts w:eastAsia="MS Mincho" w:cs="Arial"/>
        </w:rPr>
        <w:t xml:space="preserve">i </w:t>
      </w:r>
      <w:r w:rsidRPr="00B66276">
        <w:rPr>
          <w:rFonts w:cs="Arial"/>
        </w:rPr>
        <w:t>eksploatacyjnej</w:t>
      </w:r>
      <w:r w:rsidRPr="00B66276">
        <w:rPr>
          <w:rFonts w:eastAsia="MS Mincho" w:cs="Arial"/>
        </w:rPr>
        <w:t xml:space="preserve"> P</w:t>
      </w:r>
      <w:r w:rsidRPr="00B66276">
        <w:rPr>
          <w:rFonts w:cs="Arial"/>
        </w:rPr>
        <w:t xml:space="preserve">rzedmiotu </w:t>
      </w:r>
      <w:r w:rsidRPr="00B66276">
        <w:rPr>
          <w:rFonts w:eastAsia="MS Mincho" w:cs="Arial"/>
        </w:rPr>
        <w:t>U</w:t>
      </w:r>
      <w:r w:rsidRPr="00B66276">
        <w:rPr>
          <w:rFonts w:cs="Arial"/>
        </w:rPr>
        <w:t>mowy</w:t>
      </w:r>
      <w:r w:rsidRPr="00B66276">
        <w:rPr>
          <w:rFonts w:eastAsia="MS Mincho" w:cs="Arial"/>
        </w:rPr>
        <w:t xml:space="preserve"> bez wady, co nie wyłącza dalej idących roszczeń Zamawiającego, umownych bądź ustawowych.  </w:t>
      </w:r>
    </w:p>
    <w:p w14:paraId="18EEE8CC" w14:textId="77777777" w:rsidR="00ED4AFB" w:rsidRPr="00B66276" w:rsidRDefault="00ED4AFB" w:rsidP="00C83058">
      <w:pPr>
        <w:numPr>
          <w:ilvl w:val="0"/>
          <w:numId w:val="29"/>
        </w:numPr>
        <w:spacing w:after="0" w:line="240" w:lineRule="auto"/>
        <w:ind w:left="357" w:hanging="357"/>
        <w:jc w:val="both"/>
        <w:rPr>
          <w:rFonts w:cs="Arial"/>
        </w:rPr>
      </w:pPr>
      <w:bookmarkStart w:id="42" w:name="_Toc64037116"/>
      <w:bookmarkStart w:id="43" w:name="_Toc65495298"/>
      <w:bookmarkStart w:id="44" w:name="_Toc65498607"/>
      <w:bookmarkStart w:id="45" w:name="_Toc65498652"/>
      <w:bookmarkStart w:id="46" w:name="_Toc167795034"/>
      <w:r w:rsidRPr="00B66276">
        <w:rPr>
          <w:rFonts w:cs="Arial"/>
        </w:rPr>
        <w:t xml:space="preserve">W przypadku podpisania Protokołu Odbioru lub </w:t>
      </w:r>
      <w:r>
        <w:rPr>
          <w:rFonts w:cs="Arial"/>
        </w:rPr>
        <w:t>Protokołu Odbioru Końcowego</w:t>
      </w:r>
      <w:r w:rsidRPr="00B66276">
        <w:rPr>
          <w:rFonts w:cs="Arial"/>
        </w:rPr>
        <w:t>,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Umowy do stanu zgodnego z Umową.</w:t>
      </w:r>
    </w:p>
    <w:p w14:paraId="206591B5" w14:textId="77777777" w:rsidR="00ED4AFB" w:rsidRPr="00B66276" w:rsidRDefault="00ED4AFB" w:rsidP="00C83058">
      <w:pPr>
        <w:numPr>
          <w:ilvl w:val="0"/>
          <w:numId w:val="29"/>
        </w:numPr>
        <w:spacing w:after="0" w:line="240" w:lineRule="auto"/>
        <w:ind w:left="357" w:hanging="357"/>
        <w:jc w:val="both"/>
        <w:rPr>
          <w:rFonts w:cs="Arial"/>
        </w:rPr>
      </w:pPr>
      <w:r w:rsidRPr="00B66276">
        <w:rPr>
          <w:rFonts w:cs="Arial"/>
        </w:rPr>
        <w:t>Podpisanie Protokołu Odbioru</w:t>
      </w:r>
      <w:r>
        <w:rPr>
          <w:rFonts w:cs="Arial"/>
        </w:rPr>
        <w:t xml:space="preserve"> i Protokołu Odbioru Końcowego </w:t>
      </w:r>
      <w:r w:rsidRPr="00B66276">
        <w:rPr>
          <w:rFonts w:cs="Arial"/>
        </w:rPr>
        <w:t>przez Zamawiającego nie stanowi potwierdzenia, że Przedmiot Umowy objęty danym Protokołem jest wolny od jakichkolwiek wad fizycznych lub prawnych ani też zrzeczenia się przez Zamawiającego dochodzenia jakichkolwiek roszczeń z takiego tytułu.</w:t>
      </w:r>
    </w:p>
    <w:p w14:paraId="73939E0C" w14:textId="53091A79" w:rsidR="00ED4AFB" w:rsidRPr="00B66276" w:rsidRDefault="00ED4AFB" w:rsidP="00C83058">
      <w:pPr>
        <w:numPr>
          <w:ilvl w:val="0"/>
          <w:numId w:val="29"/>
        </w:numPr>
        <w:spacing w:after="0" w:line="240" w:lineRule="auto"/>
        <w:jc w:val="both"/>
        <w:rPr>
          <w:rFonts w:cs="Arial"/>
        </w:rPr>
      </w:pPr>
      <w:r w:rsidRPr="00B66276">
        <w:rPr>
          <w:rFonts w:cs="Arial"/>
        </w:rPr>
        <w:t>Dokonanie któregokolwiek z odbiorów, o których mowa w niniejszym paragrafie</w:t>
      </w:r>
      <w:r>
        <w:rPr>
          <w:rFonts w:cs="Arial"/>
        </w:rPr>
        <w:t>, ani</w:t>
      </w:r>
      <w:r w:rsidRPr="00B66276">
        <w:rPr>
          <w:rFonts w:cs="Arial"/>
        </w:rPr>
        <w:t xml:space="preserve"> podpisanie Protokołu </w:t>
      </w:r>
      <w:r w:rsidR="00004965">
        <w:rPr>
          <w:rFonts w:cs="Arial"/>
        </w:rPr>
        <w:t>O</w:t>
      </w:r>
      <w:r w:rsidR="00004965" w:rsidRPr="00B66276">
        <w:rPr>
          <w:rFonts w:cs="Arial"/>
        </w:rPr>
        <w:t xml:space="preserve">dbioru </w:t>
      </w:r>
      <w:r w:rsidR="00004965">
        <w:rPr>
          <w:rFonts w:cs="Arial"/>
        </w:rPr>
        <w:t>oraz</w:t>
      </w:r>
      <w:r>
        <w:rPr>
          <w:rFonts w:cs="Arial"/>
        </w:rPr>
        <w:t xml:space="preserve"> Protokołu Odbioru Końcowego </w:t>
      </w:r>
      <w:r w:rsidRPr="00B66276">
        <w:rPr>
          <w:rFonts w:cs="Arial"/>
        </w:rPr>
        <w:t>nie narusza uprawnień Zamawiającego do roszczeń z tytułu niewykonania lub nienależytego wykonania przez Wykonawcę Umowy, ani uprawnień Zamawiającego z</w:t>
      </w:r>
      <w:r w:rsidR="00C33981">
        <w:rPr>
          <w:rFonts w:cs="Arial"/>
        </w:rPr>
        <w:t xml:space="preserve"> jakiegokolwiek</w:t>
      </w:r>
      <w:r w:rsidRPr="00B66276">
        <w:rPr>
          <w:rFonts w:cs="Arial"/>
        </w:rPr>
        <w:t xml:space="preserve"> tytułu, jak również nie zwalnia Wykonawcy z odpowiedzialności za prawidłowe wykonanie Przedmiotu Umowy.</w:t>
      </w:r>
    </w:p>
    <w:p w14:paraId="012335A3" w14:textId="77777777" w:rsidR="00ED4AFB" w:rsidRPr="00B66276" w:rsidRDefault="00ED4AFB" w:rsidP="00C83058">
      <w:pPr>
        <w:numPr>
          <w:ilvl w:val="0"/>
          <w:numId w:val="29"/>
        </w:numPr>
        <w:spacing w:after="0" w:line="240" w:lineRule="auto"/>
        <w:ind w:left="357" w:hanging="357"/>
        <w:jc w:val="both"/>
        <w:rPr>
          <w:rFonts w:cs="Arial"/>
        </w:rPr>
      </w:pPr>
      <w:r w:rsidRPr="00B66276">
        <w:rPr>
          <w:rFonts w:cs="Arial"/>
        </w:rPr>
        <w:t xml:space="preserve">Prawo własności Przedmiotu Umowy przechodzi z Wykonawcy na Zamawiającego z chwilą podpisania Protokołu Odbioru Końcowego przez Zamawiającego. Z zastrzeżeniem postanowień </w:t>
      </w:r>
      <w:r w:rsidRPr="00B66276">
        <w:rPr>
          <w:rFonts w:cs="Arial"/>
        </w:rPr>
        <w:br/>
        <w:t xml:space="preserve">§ 10 niniejszej Umowy w przypadku skorzystania przez którąkolwiek ze Stron z prawa odstąpienia w części, na podstawie Umowy lub przepisów prawa, ustala </w:t>
      </w:r>
      <w:proofErr w:type="gramStart"/>
      <w:r w:rsidRPr="00B66276">
        <w:rPr>
          <w:rFonts w:cs="Arial"/>
        </w:rPr>
        <w:t>się</w:t>
      </w:r>
      <w:proofErr w:type="gramEnd"/>
      <w:r w:rsidRPr="00B66276">
        <w:rPr>
          <w:rFonts w:cs="Arial"/>
        </w:rPr>
        <w:t xml:space="preserve">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w:t>
      </w:r>
      <w:r w:rsidRPr="00B66276">
        <w:rPr>
          <w:rFonts w:cs="Arial"/>
        </w:rPr>
        <w:br/>
        <w:t>a prawo własności do Przedmiotu Umowy przechodzi na Zamawiającego z dniem złożenia oświadczenia o odstąpieniu, za zapłatą części Wynagrodzenia należnego Wykonawcy za Prace wykonane do dnia złożenia oświadczenia o odstąpieniu, co wyczerpuje dalej idące roszczenia Wykonawcy względem Zamawiającego, bez uszczerbku dla prawa Zamawiającego do dochodzenia roszczeń z tytułu niewykonania lub nienależytego wykonania Umowy.</w:t>
      </w:r>
    </w:p>
    <w:p w14:paraId="3ECD6AAF" w14:textId="77777777" w:rsidR="00ED4AFB" w:rsidRPr="00B66276" w:rsidRDefault="00ED4AFB" w:rsidP="00C83058">
      <w:pPr>
        <w:numPr>
          <w:ilvl w:val="0"/>
          <w:numId w:val="29"/>
        </w:numPr>
        <w:spacing w:after="0" w:line="240" w:lineRule="auto"/>
        <w:ind w:left="357" w:hanging="357"/>
        <w:jc w:val="both"/>
        <w:rPr>
          <w:rFonts w:cs="Arial"/>
        </w:rPr>
      </w:pPr>
      <w:r w:rsidRPr="00B66276">
        <w:rPr>
          <w:rFonts w:cs="Arial"/>
        </w:rPr>
        <w:t xml:space="preserve">Strony potwierdzają, że własność rzeczy wytworzonych przy realizacji Przedmiotu Umowy bądź jakiejkolwiek jego części do chwili przejścia prawa własności Przedmiotu Umowy na Zamawiającego należy do Wykonawcy. Wykonawcy nie przysługują z tego tytułu żadne dodatkowe </w:t>
      </w:r>
      <w:r w:rsidRPr="00B66276">
        <w:rPr>
          <w:rFonts w:cs="Arial"/>
        </w:rPr>
        <w:lastRenderedPageBreak/>
        <w:t xml:space="preserve">wynagrodzenie ani roszczenia ponad ustalone Umową Wynagrodzenie za realizację Przedmiotu Umowy. </w:t>
      </w:r>
    </w:p>
    <w:p w14:paraId="69828574" w14:textId="103587C6" w:rsidR="00ED4AFB" w:rsidRPr="00B66276" w:rsidRDefault="00ED4AFB" w:rsidP="00C83058">
      <w:pPr>
        <w:numPr>
          <w:ilvl w:val="0"/>
          <w:numId w:val="29"/>
        </w:numPr>
        <w:spacing w:after="0" w:line="240" w:lineRule="auto"/>
        <w:ind w:left="357" w:hanging="357"/>
        <w:jc w:val="both"/>
        <w:rPr>
          <w:rFonts w:cs="Arial"/>
        </w:rPr>
      </w:pPr>
      <w:r w:rsidRPr="00B66276">
        <w:rPr>
          <w:rFonts w:cs="Arial"/>
        </w:rPr>
        <w:t>Wykonawca przyjmuje do wiadomości i akceptuje, że brak potwierdzonego pisemnie zdania wszystkich przepustek wydanych Wykonawcy, jego Podwykonawcom oraz Dostawcom, zarówno przepustek jednorazowych i tymczasowych uprawniających do wjazdu na teren O</w:t>
      </w:r>
      <w:r w:rsidR="00004965">
        <w:rPr>
          <w:rFonts w:cs="Arial"/>
        </w:rPr>
        <w:t>RLEN</w:t>
      </w:r>
      <w:r w:rsidRPr="00B66276">
        <w:rPr>
          <w:rFonts w:cs="Arial"/>
        </w:rPr>
        <w:t xml:space="preserve"> Południe S.A. oraz </w:t>
      </w:r>
      <w:r>
        <w:rPr>
          <w:rFonts w:cs="Arial"/>
        </w:rPr>
        <w:t>ORLEN</w:t>
      </w:r>
      <w:r w:rsidRPr="00B66276">
        <w:rPr>
          <w:rFonts w:cs="Arial"/>
        </w:rPr>
        <w:t xml:space="preserve"> OIL Sp. z o.o. jest podstawą do wstrzymania płatności za wykonanie Przedmiotu Umowy przez Zamawiającego.</w:t>
      </w:r>
    </w:p>
    <w:p w14:paraId="4F469C31" w14:textId="77777777" w:rsidR="00ED4AFB" w:rsidRPr="00B66276" w:rsidRDefault="00ED4AFB" w:rsidP="00C83058">
      <w:pPr>
        <w:numPr>
          <w:ilvl w:val="0"/>
          <w:numId w:val="29"/>
        </w:numPr>
        <w:spacing w:after="0" w:line="240" w:lineRule="auto"/>
        <w:jc w:val="both"/>
        <w:rPr>
          <w:rFonts w:cs="Arial"/>
        </w:rPr>
      </w:pPr>
      <w:r w:rsidRPr="00B66276">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w:t>
      </w:r>
    </w:p>
    <w:p w14:paraId="62E2D09A" w14:textId="77777777" w:rsidR="00ED4AFB" w:rsidRPr="00B66276" w:rsidRDefault="00ED4AFB" w:rsidP="00C83058">
      <w:pPr>
        <w:numPr>
          <w:ilvl w:val="0"/>
          <w:numId w:val="29"/>
        </w:numPr>
        <w:spacing w:after="0" w:line="240" w:lineRule="auto"/>
        <w:jc w:val="both"/>
        <w:rPr>
          <w:rFonts w:cs="Arial"/>
        </w:rPr>
      </w:pPr>
      <w:r w:rsidRPr="00B66276">
        <w:rPr>
          <w:rFonts w:cs="Arial"/>
        </w:rPr>
        <w:t xml:space="preserve">W przypadku, gdy Wykonawca nie usunie wad w terminach wyznaczonych zgodnie z § 8 ust. 4 lit. a Umowy,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326984C1" w14:textId="77777777" w:rsidR="004172D8" w:rsidRPr="008F69B1" w:rsidRDefault="00ED4AFB" w:rsidP="00C83058">
      <w:pPr>
        <w:numPr>
          <w:ilvl w:val="0"/>
          <w:numId w:val="29"/>
        </w:numPr>
        <w:spacing w:after="0" w:line="240" w:lineRule="auto"/>
        <w:jc w:val="both"/>
        <w:rPr>
          <w:rFonts w:cs="Arial"/>
        </w:rPr>
      </w:pPr>
      <w:r w:rsidRPr="00B66276">
        <w:rPr>
          <w:rFonts w:cs="Arial"/>
        </w:rPr>
        <w:t xml:space="preserve">W przypadku, gdy Zamawiający zażąda zwrotu kosztów z tytułu usunięcia wad, o których mowa </w:t>
      </w:r>
      <w:r w:rsidRPr="00B66276">
        <w:rPr>
          <w:rFonts w:cs="Arial"/>
        </w:rPr>
        <w:br/>
        <w:t>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p>
    <w:p w14:paraId="1516ADAB" w14:textId="102575AD" w:rsidR="00481094" w:rsidRDefault="00481094" w:rsidP="00A95B01">
      <w:pPr>
        <w:pStyle w:val="Nagwek1"/>
        <w:rPr>
          <w:szCs w:val="20"/>
        </w:rPr>
      </w:pPr>
      <w:r w:rsidRPr="00B66276">
        <w:rPr>
          <w:szCs w:val="20"/>
        </w:rPr>
        <w:t>§9</w:t>
      </w:r>
      <w:r w:rsidRPr="00B66276">
        <w:rPr>
          <w:szCs w:val="20"/>
        </w:rPr>
        <w:br/>
        <w:t>K</w:t>
      </w:r>
      <w:bookmarkEnd w:id="42"/>
      <w:bookmarkEnd w:id="43"/>
      <w:bookmarkEnd w:id="44"/>
      <w:bookmarkEnd w:id="45"/>
      <w:bookmarkEnd w:id="46"/>
      <w:r w:rsidR="00004965">
        <w:rPr>
          <w:szCs w:val="20"/>
        </w:rPr>
        <w:t>ARY UMOWNE</w:t>
      </w:r>
    </w:p>
    <w:p w14:paraId="1E0E11D8" w14:textId="370FD697" w:rsidR="00004965" w:rsidRPr="00166951" w:rsidRDefault="00004965" w:rsidP="00C83058">
      <w:pPr>
        <w:numPr>
          <w:ilvl w:val="0"/>
          <w:numId w:val="87"/>
        </w:numPr>
        <w:suppressAutoHyphens w:val="0"/>
        <w:spacing w:after="0" w:line="240" w:lineRule="auto"/>
        <w:ind w:left="284" w:hanging="284"/>
        <w:jc w:val="both"/>
        <w:rPr>
          <w:rFonts w:cs="Arial"/>
          <w:lang w:eastAsia="ar-SA"/>
        </w:rPr>
      </w:pPr>
      <w:r w:rsidRPr="00166951">
        <w:rPr>
          <w:rFonts w:cs="Arial"/>
          <w:lang w:eastAsia="ar-SA"/>
        </w:rPr>
        <w:t>Zamawiający jest uprawniony do naliczenia kar umownych:</w:t>
      </w:r>
    </w:p>
    <w:p w14:paraId="1CCF5773" w14:textId="484DFE05" w:rsidR="00004965" w:rsidRPr="00166951" w:rsidRDefault="00004965" w:rsidP="00C83058">
      <w:pPr>
        <w:numPr>
          <w:ilvl w:val="1"/>
          <w:numId w:val="88"/>
        </w:numPr>
        <w:suppressAutoHyphens w:val="0"/>
        <w:spacing w:after="0" w:line="240" w:lineRule="auto"/>
        <w:ind w:left="643"/>
        <w:jc w:val="both"/>
        <w:rPr>
          <w:rFonts w:cs="Arial"/>
          <w:lang w:eastAsia="ar-SA"/>
        </w:rPr>
      </w:pPr>
      <w:r w:rsidRPr="00166951">
        <w:rPr>
          <w:rFonts w:cs="Arial"/>
          <w:lang w:eastAsia="ar-SA"/>
        </w:rPr>
        <w:t xml:space="preserve">za opóźnienie w rozpoczęciu bądź ukończeniu </w:t>
      </w:r>
      <w:r w:rsidR="00FB2D11" w:rsidRPr="00166951">
        <w:rPr>
          <w:rFonts w:cs="Arial"/>
          <w:lang w:eastAsia="ar-SA"/>
        </w:rPr>
        <w:t xml:space="preserve">Przedmiotu </w:t>
      </w:r>
      <w:r w:rsidRPr="00166951">
        <w:rPr>
          <w:rFonts w:cs="Arial"/>
          <w:lang w:eastAsia="ar-SA"/>
        </w:rPr>
        <w:t>Umowy</w:t>
      </w:r>
      <w:r w:rsidR="00FB2D11" w:rsidRPr="00166951">
        <w:rPr>
          <w:rFonts w:cs="Arial"/>
          <w:lang w:eastAsia="ar-SA"/>
        </w:rPr>
        <w:t xml:space="preserve"> (ukończeniu Etapu IV)</w:t>
      </w:r>
      <w:r w:rsidRPr="00166951">
        <w:rPr>
          <w:rFonts w:cs="Arial"/>
          <w:lang w:eastAsia="ar-SA"/>
        </w:rPr>
        <w:t xml:space="preserve">, w wysokości 0,1% </w:t>
      </w:r>
      <w:r w:rsidR="00FB2D11" w:rsidRPr="00166951">
        <w:rPr>
          <w:rFonts w:cs="Arial"/>
          <w:lang w:eastAsia="ar-SA"/>
        </w:rPr>
        <w:t>Wynagrodzenia netto</w:t>
      </w:r>
      <w:r w:rsidRPr="00166951">
        <w:rPr>
          <w:rFonts w:cs="Arial"/>
          <w:lang w:eastAsia="ar-SA"/>
        </w:rPr>
        <w:t xml:space="preserve">, za każdy dzień opóźnienia </w:t>
      </w:r>
      <w:r w:rsidR="00FB2D11" w:rsidRPr="00166951">
        <w:rPr>
          <w:rFonts w:cs="Arial"/>
          <w:lang w:eastAsia="ar-SA"/>
        </w:rPr>
        <w:t xml:space="preserve">względem </w:t>
      </w:r>
      <w:r w:rsidRPr="00166951">
        <w:rPr>
          <w:rFonts w:cs="Arial"/>
          <w:lang w:eastAsia="ar-SA"/>
        </w:rPr>
        <w:t xml:space="preserve">terminu określonego w § </w:t>
      </w:r>
      <w:r w:rsidR="003D7546" w:rsidRPr="00166951">
        <w:rPr>
          <w:rFonts w:cs="Arial"/>
          <w:lang w:eastAsia="ar-SA"/>
        </w:rPr>
        <w:t>6</w:t>
      </w:r>
      <w:r w:rsidRPr="00166951">
        <w:rPr>
          <w:rFonts w:cs="Arial"/>
          <w:lang w:eastAsia="ar-SA"/>
        </w:rPr>
        <w:t xml:space="preserve"> ust. 1</w:t>
      </w:r>
      <w:r w:rsidR="00FB2D11" w:rsidRPr="00166951">
        <w:rPr>
          <w:rFonts w:cs="Arial"/>
          <w:lang w:eastAsia="ar-SA"/>
        </w:rPr>
        <w:t>;</w:t>
      </w:r>
    </w:p>
    <w:p w14:paraId="595A914C" w14:textId="627D2B91" w:rsidR="00004965" w:rsidRPr="00166951" w:rsidRDefault="00004965" w:rsidP="00C83058">
      <w:pPr>
        <w:numPr>
          <w:ilvl w:val="1"/>
          <w:numId w:val="88"/>
        </w:numPr>
        <w:suppressAutoHyphens w:val="0"/>
        <w:spacing w:after="0" w:line="240" w:lineRule="auto"/>
        <w:ind w:left="643"/>
        <w:jc w:val="both"/>
        <w:rPr>
          <w:rFonts w:cs="Arial"/>
          <w:lang w:eastAsia="ar-SA"/>
        </w:rPr>
      </w:pPr>
      <w:r w:rsidRPr="00166951">
        <w:rPr>
          <w:rFonts w:cs="Arial"/>
          <w:lang w:eastAsia="ar-SA"/>
        </w:rPr>
        <w:t xml:space="preserve">za </w:t>
      </w:r>
      <w:r w:rsidR="00FB2D11" w:rsidRPr="00166951">
        <w:rPr>
          <w:rFonts w:cs="Arial"/>
          <w:lang w:eastAsia="ar-SA"/>
        </w:rPr>
        <w:t xml:space="preserve">opóźnienie </w:t>
      </w:r>
      <w:r w:rsidRPr="00166951">
        <w:rPr>
          <w:rFonts w:cs="Arial"/>
          <w:lang w:eastAsia="ar-SA"/>
        </w:rPr>
        <w:t>w rozpoczęciu bądź ukończeniu wykonania danego Etapu w stosunku do terminu podanego w Harmonogramie</w:t>
      </w:r>
      <w:r w:rsidR="00FB2D11" w:rsidRPr="00166951">
        <w:rPr>
          <w:rFonts w:cs="Arial"/>
          <w:lang w:eastAsia="ar-SA"/>
        </w:rPr>
        <w:t>, w wysokości</w:t>
      </w:r>
      <w:r w:rsidRPr="00166951">
        <w:rPr>
          <w:rFonts w:cs="Arial"/>
          <w:lang w:eastAsia="ar-SA"/>
        </w:rPr>
        <w:t xml:space="preserve"> 0,1% </w:t>
      </w:r>
      <w:r w:rsidR="00FB2D11" w:rsidRPr="00166951">
        <w:rPr>
          <w:rFonts w:cs="Arial"/>
          <w:lang w:eastAsia="ar-SA"/>
        </w:rPr>
        <w:t xml:space="preserve">Wynagrodzenia </w:t>
      </w:r>
      <w:r w:rsidRPr="00166951">
        <w:rPr>
          <w:rFonts w:cs="Arial"/>
          <w:lang w:eastAsia="ar-SA"/>
        </w:rPr>
        <w:t>netto za każdy dzień opóźnienia</w:t>
      </w:r>
      <w:r w:rsidR="00FB2D11" w:rsidRPr="00166951">
        <w:rPr>
          <w:rFonts w:cs="Arial"/>
          <w:lang w:eastAsia="ar-SA"/>
        </w:rPr>
        <w:t>, z zastrzeżeniem lit. a powyżej;</w:t>
      </w:r>
    </w:p>
    <w:p w14:paraId="1841F823" w14:textId="1D5C5DF6" w:rsidR="00980C7C" w:rsidRPr="00166951" w:rsidRDefault="00004965" w:rsidP="00C83058">
      <w:pPr>
        <w:numPr>
          <w:ilvl w:val="1"/>
          <w:numId w:val="88"/>
        </w:numPr>
        <w:suppressAutoHyphens w:val="0"/>
        <w:spacing w:after="0" w:line="240" w:lineRule="auto"/>
        <w:ind w:left="643"/>
        <w:jc w:val="both"/>
        <w:rPr>
          <w:rFonts w:cs="Arial"/>
          <w:lang w:eastAsia="ar-SA"/>
        </w:rPr>
      </w:pPr>
      <w:r w:rsidRPr="00166951">
        <w:rPr>
          <w:rFonts w:cs="Arial"/>
          <w:lang w:eastAsia="ar-SA"/>
        </w:rPr>
        <w:t xml:space="preserve">za opóźnienie w usunięciu wad i usterek powstałych przy odbiorze oraz w okresie gwarancji i rękojmi, w wysokości 0,1% </w:t>
      </w:r>
      <w:r w:rsidR="00FB2D11" w:rsidRPr="00166951">
        <w:rPr>
          <w:rFonts w:cs="Arial"/>
          <w:lang w:eastAsia="ar-SA"/>
        </w:rPr>
        <w:t xml:space="preserve">Wynagrodzenia </w:t>
      </w:r>
      <w:r w:rsidRPr="00166951">
        <w:rPr>
          <w:rFonts w:cs="Arial"/>
          <w:lang w:eastAsia="ar-SA"/>
        </w:rPr>
        <w:t>netto, za każdy dzień opóźnienia</w:t>
      </w:r>
      <w:r w:rsidR="00FB2D11" w:rsidRPr="00166951">
        <w:rPr>
          <w:rFonts w:cs="Arial"/>
          <w:lang w:eastAsia="ar-SA"/>
        </w:rPr>
        <w:t>;</w:t>
      </w:r>
    </w:p>
    <w:p w14:paraId="5829451E" w14:textId="179F11CB" w:rsidR="00980C7C" w:rsidRPr="00166951" w:rsidRDefault="00004965" w:rsidP="00C83058">
      <w:pPr>
        <w:numPr>
          <w:ilvl w:val="1"/>
          <w:numId w:val="88"/>
        </w:numPr>
        <w:suppressAutoHyphens w:val="0"/>
        <w:spacing w:after="0" w:line="240" w:lineRule="auto"/>
        <w:ind w:left="643"/>
        <w:jc w:val="both"/>
        <w:rPr>
          <w:rFonts w:cs="Arial"/>
          <w:lang w:eastAsia="ar-SA"/>
        </w:rPr>
      </w:pPr>
      <w:r w:rsidRPr="00166951">
        <w:rPr>
          <w:rFonts w:cs="Arial"/>
          <w:lang w:eastAsia="ar-SA"/>
        </w:rPr>
        <w:t xml:space="preserve">za opóźnienie w przekazaniu polisy bądź dowodu opłacenia składki, w wysokości 0,1% </w:t>
      </w:r>
      <w:r w:rsidR="00FB2D11" w:rsidRPr="00166951">
        <w:rPr>
          <w:rFonts w:cs="Arial"/>
          <w:lang w:eastAsia="ar-SA"/>
        </w:rPr>
        <w:t>W</w:t>
      </w:r>
      <w:r w:rsidRPr="00166951">
        <w:rPr>
          <w:rFonts w:cs="Arial"/>
          <w:lang w:eastAsia="ar-SA"/>
        </w:rPr>
        <w:t>ynagrodzenia netto, za każdy dzień opóźnieni</w:t>
      </w:r>
      <w:r w:rsidR="00980C7C" w:rsidRPr="00166951">
        <w:rPr>
          <w:rFonts w:cs="Arial"/>
          <w:lang w:eastAsia="ar-SA"/>
        </w:rPr>
        <w:t>a</w:t>
      </w:r>
      <w:r w:rsidR="00FB2D11" w:rsidRPr="00166951">
        <w:rPr>
          <w:rFonts w:cs="Arial"/>
          <w:lang w:eastAsia="ar-SA"/>
        </w:rPr>
        <w:t>;</w:t>
      </w:r>
    </w:p>
    <w:p w14:paraId="3F56F8A2" w14:textId="4C7A5E94" w:rsidR="00004965" w:rsidRPr="00166951" w:rsidRDefault="00980C7C" w:rsidP="00C83058">
      <w:pPr>
        <w:numPr>
          <w:ilvl w:val="1"/>
          <w:numId w:val="88"/>
        </w:numPr>
        <w:suppressAutoHyphens w:val="0"/>
        <w:spacing w:after="0" w:line="240" w:lineRule="auto"/>
        <w:ind w:left="643"/>
        <w:jc w:val="both"/>
        <w:rPr>
          <w:rFonts w:cs="Arial"/>
          <w:lang w:eastAsia="ar-SA"/>
        </w:rPr>
      </w:pPr>
      <w:r w:rsidRPr="00166951">
        <w:rPr>
          <w:rFonts w:cs="Arial"/>
        </w:rPr>
        <w:t xml:space="preserve">za naruszenie norm, o których mowa w § 4 ust. 1 lit. b) lub c) w wysokości określonej dla danego typu naruszenia w Taryfikatorze kar pieniężnych za naruszenie zasad w zakresie BHP, ppoż. lub bezpieczeństwa procesowego zamieszczonym w </w:t>
      </w:r>
      <w:r w:rsidRPr="00166951">
        <w:rPr>
          <w:rFonts w:cs="Arial"/>
          <w:b/>
        </w:rPr>
        <w:t>Załączniku nr 4d</w:t>
      </w:r>
      <w:r w:rsidRPr="00166951">
        <w:rPr>
          <w:rFonts w:cs="Arial"/>
        </w:rPr>
        <w:t xml:space="preserve"> za każdy przypadek naruszenia</w:t>
      </w:r>
      <w:r w:rsidR="00FB2D11" w:rsidRPr="00166951">
        <w:rPr>
          <w:rFonts w:cs="Arial"/>
        </w:rPr>
        <w:t>;</w:t>
      </w:r>
    </w:p>
    <w:p w14:paraId="3BE9E2AA" w14:textId="522BAFA7" w:rsidR="003D7546" w:rsidRPr="00166951" w:rsidRDefault="00004965" w:rsidP="00C83058">
      <w:pPr>
        <w:numPr>
          <w:ilvl w:val="1"/>
          <w:numId w:val="88"/>
        </w:numPr>
        <w:suppressAutoHyphens w:val="0"/>
        <w:spacing w:after="0" w:line="240" w:lineRule="auto"/>
        <w:ind w:left="643"/>
        <w:jc w:val="both"/>
        <w:rPr>
          <w:rFonts w:cs="Arial"/>
          <w:lang w:eastAsia="ar-SA"/>
        </w:rPr>
      </w:pPr>
      <w:r w:rsidRPr="00166951">
        <w:rPr>
          <w:rFonts w:cs="Arial"/>
          <w:lang w:eastAsia="ar-SA"/>
        </w:rPr>
        <w:t xml:space="preserve">w przypadku odstąpienia od Umowy przez Zamawiającego z przyczyn leżących po stronie Wykonawcy bądź przez Wykonawcę nie z winy Zamawiającego, w wysokości 10% </w:t>
      </w:r>
      <w:r w:rsidR="00FB2D11" w:rsidRPr="00166951">
        <w:rPr>
          <w:rFonts w:cs="Arial"/>
          <w:lang w:eastAsia="ar-SA"/>
        </w:rPr>
        <w:t xml:space="preserve">Wynagrodzenia </w:t>
      </w:r>
      <w:r w:rsidRPr="00166951">
        <w:rPr>
          <w:rFonts w:cs="Arial"/>
          <w:lang w:eastAsia="ar-SA"/>
        </w:rPr>
        <w:t>netto</w:t>
      </w:r>
      <w:r w:rsidR="00FB2D11" w:rsidRPr="00166951">
        <w:rPr>
          <w:rFonts w:cs="Arial"/>
          <w:lang w:eastAsia="ar-SA"/>
        </w:rPr>
        <w:t>;</w:t>
      </w:r>
      <w:r w:rsidRPr="00166951">
        <w:rPr>
          <w:rFonts w:cs="Arial"/>
          <w:lang w:eastAsia="ar-SA"/>
        </w:rPr>
        <w:t xml:space="preserve">  </w:t>
      </w:r>
    </w:p>
    <w:p w14:paraId="708E8073" w14:textId="3303C15F" w:rsidR="00004965" w:rsidRPr="00166951" w:rsidRDefault="00004965" w:rsidP="00C83058">
      <w:pPr>
        <w:numPr>
          <w:ilvl w:val="1"/>
          <w:numId w:val="88"/>
        </w:numPr>
        <w:suppressAutoHyphens w:val="0"/>
        <w:spacing w:after="0" w:line="240" w:lineRule="auto"/>
        <w:ind w:left="643"/>
        <w:jc w:val="both"/>
        <w:rPr>
          <w:rFonts w:cs="Arial"/>
          <w:lang w:eastAsia="ar-SA"/>
        </w:rPr>
      </w:pPr>
      <w:r w:rsidRPr="00166951">
        <w:rPr>
          <w:rFonts w:cs="Arial"/>
          <w:lang w:eastAsia="ar-SA"/>
        </w:rPr>
        <w:t xml:space="preserve">w przypadku naruszenia przez Wykonawcę obowiązku </w:t>
      </w:r>
      <w:r w:rsidR="00472F7E" w:rsidRPr="00166951">
        <w:rPr>
          <w:rFonts w:cs="Arial"/>
        </w:rPr>
        <w:t>zgłoszenia i braku sprzeciwu</w:t>
      </w:r>
      <w:r w:rsidRPr="00166951">
        <w:rPr>
          <w:rFonts w:cs="Arial"/>
        </w:rPr>
        <w:t xml:space="preserve"> Zamawiającego na realizację całości lub części Przedmiotu Umowy przy udziale podwykonawców</w:t>
      </w:r>
      <w:r w:rsidRPr="00166951">
        <w:rPr>
          <w:rFonts w:cs="Arial"/>
          <w:lang w:eastAsia="ar-SA"/>
        </w:rPr>
        <w:t xml:space="preserve">, w wysokości 5% </w:t>
      </w:r>
      <w:r w:rsidR="00472F7E" w:rsidRPr="00166951">
        <w:rPr>
          <w:rFonts w:cs="Arial"/>
          <w:lang w:val="x-none" w:eastAsia="ar-SA"/>
        </w:rPr>
        <w:t xml:space="preserve">Wynagrodzenia </w:t>
      </w:r>
      <w:r w:rsidRPr="00166951">
        <w:rPr>
          <w:rFonts w:cs="Arial"/>
          <w:lang w:eastAsia="ar-SA"/>
        </w:rPr>
        <w:t xml:space="preserve">netto </w:t>
      </w:r>
      <w:r w:rsidR="00472F7E" w:rsidRPr="00166951">
        <w:rPr>
          <w:rFonts w:cs="Arial"/>
          <w:lang w:eastAsia="ar-SA"/>
        </w:rPr>
        <w:t>za każdy przypadek</w:t>
      </w:r>
      <w:r w:rsidRPr="00166951">
        <w:rPr>
          <w:rFonts w:cs="Arial"/>
          <w:lang w:eastAsia="ar-SA"/>
        </w:rPr>
        <w:t>.</w:t>
      </w:r>
    </w:p>
    <w:p w14:paraId="15FEE09D" w14:textId="4993ED2A" w:rsidR="003D7546" w:rsidRPr="00166951" w:rsidRDefault="003D7546" w:rsidP="00185BBE">
      <w:pPr>
        <w:numPr>
          <w:ilvl w:val="0"/>
          <w:numId w:val="87"/>
        </w:numPr>
        <w:suppressAutoHyphens w:val="0"/>
        <w:spacing w:after="0" w:line="240" w:lineRule="auto"/>
        <w:ind w:left="284" w:hanging="284"/>
        <w:jc w:val="both"/>
        <w:rPr>
          <w:rFonts w:cs="Arial"/>
          <w:lang w:eastAsia="ar-SA"/>
        </w:rPr>
      </w:pPr>
      <w:r w:rsidRPr="00166951">
        <w:rPr>
          <w:rFonts w:cs="Arial"/>
          <w:lang w:eastAsia="ar-SA"/>
        </w:rPr>
        <w:t>W przypadku odstąpienia od Umowy przez Wykonawcę z przyczyn leżących po stronie Zamawiającego bądź przez Zamawiającego nie z winy Wykonawcy, Wykonawca może żądać od Zamawiającego kary umownej w wysokości 10% wynagrodzenia netto określonego w § 2 ust 1 Umowy.</w:t>
      </w:r>
    </w:p>
    <w:p w14:paraId="203E96FC" w14:textId="764AA547" w:rsidR="00796E26" w:rsidRPr="00166951" w:rsidRDefault="00796E26" w:rsidP="00185BBE">
      <w:pPr>
        <w:numPr>
          <w:ilvl w:val="0"/>
          <w:numId w:val="87"/>
        </w:numPr>
        <w:suppressAutoHyphens w:val="0"/>
        <w:spacing w:after="0" w:line="240" w:lineRule="auto"/>
        <w:ind w:left="284" w:hanging="284"/>
        <w:jc w:val="both"/>
        <w:rPr>
          <w:rFonts w:cs="Arial"/>
          <w:lang w:eastAsia="ar-SA"/>
        </w:rPr>
      </w:pPr>
      <w:r w:rsidRPr="00166951">
        <w:rPr>
          <w:rFonts w:cs="Arial"/>
          <w:lang w:eastAsia="ar-SA"/>
        </w:rPr>
        <w:t xml:space="preserve">Wykonawca zapłaci kary umowne za każdy przypadek nieobecności na </w:t>
      </w:r>
      <w:r w:rsidR="00C465BC" w:rsidRPr="00166951">
        <w:rPr>
          <w:rFonts w:cs="Arial"/>
          <w:lang w:eastAsia="ar-SA"/>
        </w:rPr>
        <w:t xml:space="preserve">terenie budowy </w:t>
      </w:r>
      <w:r w:rsidRPr="00166951">
        <w:rPr>
          <w:rFonts w:cs="Arial"/>
          <w:lang w:eastAsia="ar-SA"/>
        </w:rPr>
        <w:t>osoby posiadającej uprawnienia budowlane do kierowania robotami budowlanymi w specjalności instalacyjnej w zakresie sieci, instalacji i urządzeń elektrycznych i elektroenergetycznych,</w:t>
      </w:r>
      <w:r w:rsidR="00C465BC" w:rsidRPr="00166951">
        <w:rPr>
          <w:rFonts w:cs="Arial"/>
          <w:lang w:eastAsia="ar-SA"/>
        </w:rPr>
        <w:t xml:space="preserve"> </w:t>
      </w:r>
      <w:r w:rsidRPr="00166951">
        <w:rPr>
          <w:rFonts w:cs="Arial"/>
          <w:lang w:eastAsia="ar-SA"/>
        </w:rPr>
        <w:t>w wysokości 400 zł.</w:t>
      </w:r>
    </w:p>
    <w:p w14:paraId="64827786" w14:textId="185680A1" w:rsidR="00796E26" w:rsidRPr="00166951" w:rsidRDefault="003D7546" w:rsidP="00185BBE">
      <w:pPr>
        <w:numPr>
          <w:ilvl w:val="0"/>
          <w:numId w:val="87"/>
        </w:numPr>
        <w:suppressAutoHyphens w:val="0"/>
        <w:spacing w:after="0" w:line="240" w:lineRule="auto"/>
        <w:ind w:left="284" w:hanging="284"/>
        <w:jc w:val="both"/>
        <w:rPr>
          <w:rFonts w:cs="Arial"/>
          <w:lang w:eastAsia="ar-SA"/>
        </w:rPr>
      </w:pPr>
      <w:r w:rsidRPr="00166951">
        <w:rPr>
          <w:rFonts w:cs="Arial"/>
          <w:lang w:eastAsia="ar-SA"/>
        </w:rPr>
        <w:t xml:space="preserve">Łączna wysokość kary naliczonej Wykonawcy z tytułu wskazanego w ust. 1 lit.  a) - d) powyżej, nie może wynosić więcej niż 20% </w:t>
      </w:r>
      <w:r w:rsidR="00C465BC" w:rsidRPr="00166951">
        <w:rPr>
          <w:rFonts w:cs="Arial"/>
          <w:lang w:eastAsia="ar-SA"/>
        </w:rPr>
        <w:t xml:space="preserve">Wynagrodzenia </w:t>
      </w:r>
      <w:r w:rsidRPr="00166951">
        <w:rPr>
          <w:rFonts w:cs="Arial"/>
          <w:lang w:eastAsia="ar-SA"/>
        </w:rPr>
        <w:t>netto, przy czym zastrzeżenie to nie dotyczy kar przewidzianych w innych miejscach niniejszej Umowy.</w:t>
      </w:r>
    </w:p>
    <w:p w14:paraId="0C3584CA" w14:textId="77777777" w:rsidR="00796E26" w:rsidRPr="00166951" w:rsidRDefault="00481094" w:rsidP="00185BBE">
      <w:pPr>
        <w:numPr>
          <w:ilvl w:val="0"/>
          <w:numId w:val="87"/>
        </w:numPr>
        <w:suppressAutoHyphens w:val="0"/>
        <w:spacing w:after="0" w:line="240" w:lineRule="auto"/>
        <w:ind w:left="284" w:hanging="284"/>
        <w:jc w:val="both"/>
        <w:rPr>
          <w:rFonts w:cs="Arial"/>
          <w:lang w:eastAsia="ar-SA"/>
        </w:rPr>
      </w:pPr>
      <w:r w:rsidRPr="00166951">
        <w:rPr>
          <w:rFonts w:cs="Arial"/>
          <w:lang w:eastAsia="ar-SA"/>
        </w:rPr>
        <w:t xml:space="preserve">Zamawiający ma prawo do dochodzenia odszkodowania uzupełniającego, przewyższającego wysokość zastrzeżonych Umową kar umownych, na zasadach wynikających z przepisów Kodeksu Cywilnego. </w:t>
      </w:r>
    </w:p>
    <w:p w14:paraId="4E388462" w14:textId="77777777" w:rsidR="00796E26" w:rsidRPr="00166951" w:rsidRDefault="00481094" w:rsidP="00185BBE">
      <w:pPr>
        <w:numPr>
          <w:ilvl w:val="0"/>
          <w:numId w:val="87"/>
        </w:numPr>
        <w:suppressAutoHyphens w:val="0"/>
        <w:spacing w:after="0" w:line="240" w:lineRule="auto"/>
        <w:ind w:left="284" w:hanging="284"/>
        <w:jc w:val="both"/>
        <w:rPr>
          <w:rFonts w:cs="Arial"/>
          <w:lang w:eastAsia="ar-SA"/>
        </w:rPr>
      </w:pPr>
      <w:r w:rsidRPr="00166951">
        <w:rPr>
          <w:rFonts w:cs="Arial"/>
          <w:lang w:eastAsia="ar-SA"/>
        </w:rPr>
        <w:lastRenderedPageBreak/>
        <w:t>Kary umowne płatne są na podstawie wystawionej przez Zamawiającego noty obciążeniowej,</w:t>
      </w:r>
      <w:r w:rsidRPr="00166951">
        <w:rPr>
          <w:rFonts w:cs="Arial"/>
          <w:lang w:eastAsia="ar-SA"/>
        </w:rPr>
        <w:br/>
        <w:t>w terminie 14 dni</w:t>
      </w:r>
      <w:r w:rsidRPr="00166951">
        <w:rPr>
          <w:rFonts w:cs="Arial"/>
        </w:rPr>
        <w:t xml:space="preserve"> od daty </w:t>
      </w:r>
      <w:r w:rsidR="00D27566" w:rsidRPr="00166951">
        <w:rPr>
          <w:rFonts w:cs="Arial"/>
        </w:rPr>
        <w:t>jej doręczenia</w:t>
      </w:r>
      <w:r w:rsidRPr="00166951">
        <w:rPr>
          <w:rFonts w:cs="Arial"/>
        </w:rPr>
        <w:t xml:space="preserve">, przelewem na rachunek bankowy podany na nocie </w:t>
      </w:r>
      <w:r w:rsidRPr="00166951">
        <w:rPr>
          <w:rFonts w:cs="Arial"/>
          <w:lang w:eastAsia="ar-SA"/>
        </w:rPr>
        <w:t xml:space="preserve">obciążeniowej. Zamawiający jest uprawniony do potrącenia należnych mu od Wykonawcy kar umownych z Wynagrodzeniem lub jego częścią należnym Wykonawcy zgodnie z Umową. </w:t>
      </w:r>
    </w:p>
    <w:p w14:paraId="5B1C60D3" w14:textId="77777777" w:rsidR="00796E26" w:rsidRPr="00166951" w:rsidRDefault="00481094" w:rsidP="00185BBE">
      <w:pPr>
        <w:numPr>
          <w:ilvl w:val="0"/>
          <w:numId w:val="87"/>
        </w:numPr>
        <w:suppressAutoHyphens w:val="0"/>
        <w:spacing w:after="0" w:line="240" w:lineRule="auto"/>
        <w:ind w:left="284" w:hanging="284"/>
        <w:jc w:val="both"/>
        <w:rPr>
          <w:rFonts w:cs="Arial"/>
          <w:lang w:eastAsia="ar-SA"/>
        </w:rPr>
      </w:pPr>
      <w:r w:rsidRPr="00166951">
        <w:rPr>
          <w:rFonts w:cs="Arial"/>
          <w:lang w:eastAsia="ar-SA"/>
        </w:rPr>
        <w:t xml:space="preserve">Kary umowne mogą być potrącane z Wynagrodzenia Wykonawcy, na co Wykonawca wyraża zgodę. </w:t>
      </w:r>
    </w:p>
    <w:p w14:paraId="2E5A2DF8" w14:textId="10384E31" w:rsidR="00481094" w:rsidRPr="00166951" w:rsidRDefault="00481094" w:rsidP="00185BBE">
      <w:pPr>
        <w:numPr>
          <w:ilvl w:val="0"/>
          <w:numId w:val="87"/>
        </w:numPr>
        <w:suppressAutoHyphens w:val="0"/>
        <w:spacing w:after="0" w:line="240" w:lineRule="auto"/>
        <w:ind w:left="284" w:hanging="284"/>
        <w:jc w:val="both"/>
        <w:rPr>
          <w:rFonts w:cs="Arial"/>
          <w:lang w:eastAsia="ar-SA"/>
        </w:rPr>
      </w:pPr>
      <w:r w:rsidRPr="00166951">
        <w:rPr>
          <w:rFonts w:cs="Arial"/>
          <w:lang w:eastAsia="ar-SA"/>
        </w:rPr>
        <w:t xml:space="preserve">Zamawiający ma prawo dochodzić zapłaty kar umownych według własnego uznania, </w:t>
      </w:r>
      <w:r w:rsidR="006F2374" w:rsidRPr="00166951">
        <w:rPr>
          <w:rFonts w:cs="Arial"/>
          <w:lang w:eastAsia="ar-SA"/>
        </w:rPr>
        <w:br/>
      </w:r>
      <w:r w:rsidRPr="00166951">
        <w:rPr>
          <w:rFonts w:cs="Arial"/>
          <w:lang w:eastAsia="ar-SA"/>
        </w:rPr>
        <w:t>w szczególności może dochodzić zapłaty kary umowne za opóźnienie i odstąpienie łącznie. Nałożenie przez Zamawiającego kary umownej z tytułu odstąpienia od umowy nie wyłącza możliwości nałożenia kary umownej z tytułu opóźnienia.</w:t>
      </w:r>
    </w:p>
    <w:p w14:paraId="54A24A46" w14:textId="77777777" w:rsidR="00481094" w:rsidRPr="00B66276" w:rsidRDefault="00481094" w:rsidP="00A95B01">
      <w:pPr>
        <w:pStyle w:val="Nagwek1"/>
        <w:rPr>
          <w:szCs w:val="20"/>
        </w:rPr>
      </w:pPr>
      <w:bookmarkStart w:id="47" w:name="_Toc64037117"/>
      <w:bookmarkStart w:id="48" w:name="_Toc65495299"/>
      <w:bookmarkStart w:id="49" w:name="_Toc65498608"/>
      <w:bookmarkStart w:id="50" w:name="_Toc65498653"/>
      <w:bookmarkStart w:id="51" w:name="_Toc167795035"/>
      <w:r w:rsidRPr="001676A5">
        <w:rPr>
          <w:color w:val="auto"/>
          <w:szCs w:val="20"/>
        </w:rPr>
        <w:t>§10</w:t>
      </w:r>
      <w:r w:rsidRPr="001676A5">
        <w:rPr>
          <w:color w:val="FF0000"/>
          <w:szCs w:val="20"/>
        </w:rPr>
        <w:br/>
      </w:r>
      <w:r w:rsidRPr="00B66276">
        <w:rPr>
          <w:szCs w:val="20"/>
        </w:rPr>
        <w:t>Odstąpienie od Umowy</w:t>
      </w:r>
      <w:bookmarkEnd w:id="47"/>
      <w:bookmarkEnd w:id="48"/>
      <w:bookmarkEnd w:id="49"/>
      <w:bookmarkEnd w:id="50"/>
      <w:bookmarkEnd w:id="51"/>
    </w:p>
    <w:p w14:paraId="71084EB2" w14:textId="77777777" w:rsidR="00E87576" w:rsidRPr="001676A5" w:rsidRDefault="00E87576" w:rsidP="001676A5">
      <w:pPr>
        <w:numPr>
          <w:ilvl w:val="0"/>
          <w:numId w:val="9"/>
        </w:numPr>
        <w:tabs>
          <w:tab w:val="left" w:pos="456"/>
        </w:tabs>
        <w:spacing w:after="0" w:line="240" w:lineRule="auto"/>
        <w:jc w:val="both"/>
        <w:rPr>
          <w:rFonts w:cs="Arial"/>
        </w:rPr>
      </w:pPr>
      <w:bookmarkStart w:id="52" w:name="_Toc64037118"/>
      <w:bookmarkStart w:id="53" w:name="_Toc65495300"/>
      <w:bookmarkStart w:id="54" w:name="_Toc65498609"/>
      <w:bookmarkStart w:id="55" w:name="_Toc65498654"/>
      <w:bookmarkStart w:id="56" w:name="_Toc167795036"/>
      <w:r w:rsidRPr="001676A5">
        <w:rPr>
          <w:rFonts w:cs="Arial"/>
        </w:rPr>
        <w:t xml:space="preserve">Zamawiający jest uprawniony do odstąpienia od Umowy w całości lub w części, </w:t>
      </w:r>
      <w:r w:rsidRPr="001676A5">
        <w:rPr>
          <w:rFonts w:cs="Arial"/>
        </w:rPr>
        <w:br/>
        <w:t>w przypadkach określonych w kodeksie cywilnym oraz w przypadku, gdy:</w:t>
      </w:r>
    </w:p>
    <w:p w14:paraId="66BFF8C0" w14:textId="3A83B41B" w:rsidR="00E87576" w:rsidRPr="001676A5" w:rsidRDefault="00E87576" w:rsidP="00C83058">
      <w:pPr>
        <w:numPr>
          <w:ilvl w:val="0"/>
          <w:numId w:val="16"/>
        </w:numPr>
        <w:autoSpaceDE w:val="0"/>
        <w:spacing w:after="0" w:line="240" w:lineRule="auto"/>
        <w:ind w:left="709" w:hanging="283"/>
        <w:jc w:val="both"/>
        <w:rPr>
          <w:rFonts w:cs="Arial"/>
        </w:rPr>
      </w:pPr>
      <w:r w:rsidRPr="001676A5">
        <w:rPr>
          <w:rFonts w:cs="Arial"/>
        </w:rPr>
        <w:t>Wykonawca nie</w:t>
      </w:r>
      <w:r w:rsidR="00DE7EE6">
        <w:rPr>
          <w:rFonts w:cs="Arial"/>
        </w:rPr>
        <w:t xml:space="preserve"> rozpoczął lub nie</w:t>
      </w:r>
      <w:r w:rsidRPr="001676A5">
        <w:rPr>
          <w:rFonts w:cs="Arial"/>
        </w:rPr>
        <w:t xml:space="preserve"> ukończył realizacji Przedmiotu Umowy w terminie ustalonym w § 6 ust</w:t>
      </w:r>
      <w:r w:rsidR="001676A5" w:rsidRPr="001676A5">
        <w:rPr>
          <w:rFonts w:cs="Arial"/>
        </w:rPr>
        <w:t xml:space="preserve"> </w:t>
      </w:r>
      <w:r w:rsidR="00C465BC">
        <w:rPr>
          <w:rFonts w:cs="Arial"/>
        </w:rPr>
        <w:t>1</w:t>
      </w:r>
      <w:r w:rsidR="00C465BC" w:rsidRPr="001676A5">
        <w:rPr>
          <w:rFonts w:cs="Arial"/>
        </w:rPr>
        <w:t xml:space="preserve"> </w:t>
      </w:r>
      <w:r w:rsidRPr="001676A5">
        <w:rPr>
          <w:rFonts w:cs="Arial"/>
        </w:rPr>
        <w:t xml:space="preserve">niniejszej Umowy lub </w:t>
      </w:r>
      <w:r w:rsidR="00FA7784">
        <w:rPr>
          <w:rFonts w:cs="Arial"/>
        </w:rPr>
        <w:t>P</w:t>
      </w:r>
      <w:r w:rsidR="00FA7784" w:rsidRPr="001676A5">
        <w:rPr>
          <w:rFonts w:cs="Arial"/>
        </w:rPr>
        <w:t xml:space="preserve">rac </w:t>
      </w:r>
      <w:r w:rsidRPr="001676A5">
        <w:rPr>
          <w:rFonts w:cs="Arial"/>
        </w:rPr>
        <w:t>nie kontynuuje z przyczyn leżących po jego stronie, pomimo wezwania Zamawiającego złożonego na piśmie a przerwa taka trwa dłużej niż 10 dni,</w:t>
      </w:r>
    </w:p>
    <w:p w14:paraId="6DB6C1C7" w14:textId="77777777" w:rsidR="00E87576" w:rsidRPr="001676A5" w:rsidRDefault="00E87576" w:rsidP="00C83058">
      <w:pPr>
        <w:numPr>
          <w:ilvl w:val="0"/>
          <w:numId w:val="16"/>
        </w:numPr>
        <w:autoSpaceDE w:val="0"/>
        <w:spacing w:after="0" w:line="240" w:lineRule="auto"/>
        <w:ind w:left="709" w:hanging="283"/>
        <w:jc w:val="both"/>
        <w:rPr>
          <w:rFonts w:cs="Arial"/>
        </w:rPr>
      </w:pPr>
      <w:r w:rsidRPr="001676A5">
        <w:rPr>
          <w:rFonts w:cs="Arial"/>
        </w:rPr>
        <w:t>Wykonawca opóźni się z rozpoczęciem lub ukończeniem wykonania prac danego Etapu, którego termin został określony w Harmonogramie, pomimo pisemnego wezwania wystosowanego przez Zamawiającego z wyznaczeniem dodatkowego 14-dniowego terminu,</w:t>
      </w:r>
    </w:p>
    <w:p w14:paraId="1734DBF1" w14:textId="7DFE9616" w:rsidR="00E87576" w:rsidRPr="001676A5" w:rsidRDefault="00E87576" w:rsidP="00C83058">
      <w:pPr>
        <w:numPr>
          <w:ilvl w:val="0"/>
          <w:numId w:val="16"/>
        </w:numPr>
        <w:autoSpaceDE w:val="0"/>
        <w:spacing w:after="0" w:line="240" w:lineRule="auto"/>
        <w:ind w:left="709" w:hanging="283"/>
        <w:jc w:val="both"/>
        <w:rPr>
          <w:rFonts w:cs="Arial"/>
        </w:rPr>
      </w:pPr>
      <w:r w:rsidRPr="001676A5">
        <w:rPr>
          <w:rFonts w:cs="Arial"/>
        </w:rPr>
        <w:t xml:space="preserve">Zamawiający stwierdzi, iż jakość </w:t>
      </w:r>
      <w:r w:rsidR="00FA7784">
        <w:rPr>
          <w:rFonts w:cs="Arial"/>
        </w:rPr>
        <w:t>P</w:t>
      </w:r>
      <w:r w:rsidR="00FA7784" w:rsidRPr="001676A5">
        <w:rPr>
          <w:rFonts w:cs="Arial"/>
        </w:rPr>
        <w:t xml:space="preserve">rac </w:t>
      </w:r>
      <w:r w:rsidRPr="001676A5">
        <w:rPr>
          <w:rFonts w:cs="Arial"/>
        </w:rPr>
        <w:t>realizowanych przez Wykonawcę jest niezadowalająca lub niezgodna z warunkami Umowy, pomimo pisemnego wezwania wystosowanego przez Zamawiającego do usunięcia naruszenia z wyznaczeniem dodatkowego 14-dniowego terminu,</w:t>
      </w:r>
    </w:p>
    <w:p w14:paraId="61E66EB6" w14:textId="7A8F9F5E" w:rsidR="00E87576" w:rsidRPr="001676A5" w:rsidRDefault="00E87576" w:rsidP="00C83058">
      <w:pPr>
        <w:numPr>
          <w:ilvl w:val="0"/>
          <w:numId w:val="16"/>
        </w:numPr>
        <w:autoSpaceDE w:val="0"/>
        <w:spacing w:after="0" w:line="240" w:lineRule="auto"/>
        <w:ind w:left="709" w:hanging="283"/>
        <w:jc w:val="both"/>
        <w:rPr>
          <w:rFonts w:cs="Arial"/>
        </w:rPr>
      </w:pPr>
      <w:r w:rsidRPr="001676A5">
        <w:rPr>
          <w:rFonts w:cs="Arial"/>
        </w:rPr>
        <w:t xml:space="preserve">Wykonawca realizuje </w:t>
      </w:r>
      <w:r w:rsidR="00CF43A4">
        <w:rPr>
          <w:rFonts w:cs="Arial"/>
        </w:rPr>
        <w:t>P</w:t>
      </w:r>
      <w:r w:rsidR="00CF43A4" w:rsidRPr="001676A5">
        <w:rPr>
          <w:rFonts w:cs="Arial"/>
        </w:rPr>
        <w:t xml:space="preserve">race </w:t>
      </w:r>
      <w:r w:rsidRPr="001676A5">
        <w:rPr>
          <w:rFonts w:cs="Arial"/>
        </w:rPr>
        <w:t>w sposób zagrażający życiu lub zdrowiu osób bądź zagrażający spowodowaniem katastrofy budowlanej, pomimo wezwania wystosowanego przez Zamawiającego do usunięcia naruszenia z wyznaczeniem dodatkowego 1-dniowego terminu,</w:t>
      </w:r>
      <w:r w:rsidR="00CF43A4">
        <w:rPr>
          <w:rFonts w:cs="Arial"/>
        </w:rPr>
        <w:t xml:space="preserve"> albo jeżeli spowodował katastrofę budowlaną,</w:t>
      </w:r>
    </w:p>
    <w:p w14:paraId="603224DE" w14:textId="77777777" w:rsidR="00E87576" w:rsidRPr="001676A5" w:rsidRDefault="00E87576" w:rsidP="00C83058">
      <w:pPr>
        <w:numPr>
          <w:ilvl w:val="0"/>
          <w:numId w:val="16"/>
        </w:numPr>
        <w:autoSpaceDE w:val="0"/>
        <w:spacing w:after="0" w:line="240" w:lineRule="auto"/>
        <w:ind w:left="709" w:hanging="283"/>
        <w:jc w:val="both"/>
        <w:rPr>
          <w:rFonts w:cs="Arial"/>
        </w:rPr>
      </w:pPr>
      <w:r w:rsidRPr="001676A5">
        <w:rPr>
          <w:rFonts w:cs="Arial"/>
        </w:rPr>
        <w:t>Zamawiający odmówił dokonania odbioru z powodu stwierdzenia wad niedających się usunąć, o których mowa w § 8 ust. 4 lit. b),</w:t>
      </w:r>
    </w:p>
    <w:p w14:paraId="7EBD2FF0" w14:textId="77777777" w:rsidR="00E87576" w:rsidRPr="001676A5" w:rsidRDefault="00E87576" w:rsidP="00C83058">
      <w:pPr>
        <w:numPr>
          <w:ilvl w:val="0"/>
          <w:numId w:val="16"/>
        </w:numPr>
        <w:autoSpaceDE w:val="0"/>
        <w:spacing w:after="0" w:line="240" w:lineRule="auto"/>
        <w:ind w:left="709" w:hanging="284"/>
        <w:jc w:val="both"/>
        <w:rPr>
          <w:rFonts w:cs="Arial"/>
        </w:rPr>
      </w:pPr>
      <w:r w:rsidRPr="001676A5">
        <w:rPr>
          <w:rFonts w:cs="Arial"/>
        </w:rPr>
        <w:t>Wykonawca utracił zdolność do wykonania Przedmiotu Umowy;</w:t>
      </w:r>
    </w:p>
    <w:p w14:paraId="3AE4FB7B" w14:textId="77777777" w:rsidR="00E87576" w:rsidRPr="001676A5" w:rsidRDefault="00E87576" w:rsidP="00C83058">
      <w:pPr>
        <w:numPr>
          <w:ilvl w:val="0"/>
          <w:numId w:val="16"/>
        </w:numPr>
        <w:autoSpaceDE w:val="0"/>
        <w:spacing w:after="0" w:line="240" w:lineRule="auto"/>
        <w:ind w:left="709" w:hanging="284"/>
        <w:jc w:val="both"/>
        <w:rPr>
          <w:rFonts w:eastAsia="MS Mincho" w:cs="Arial"/>
        </w:rPr>
      </w:pPr>
      <w:r w:rsidRPr="001676A5">
        <w:rPr>
          <w:rFonts w:cs="Arial"/>
        </w:rPr>
        <w:t xml:space="preserve">pomimo zastrzeżeń Zamawiającego Wykonawca wykonuje Przedmiot Umowy niezgodnie </w:t>
      </w:r>
      <w:r w:rsidRPr="001676A5">
        <w:rPr>
          <w:rFonts w:cs="Arial"/>
        </w:rPr>
        <w:br/>
        <w:t>z warunkami Umowy bądź przepisami prawa lub w rażący sposób zaniedbuje zobowiązania umowne;</w:t>
      </w:r>
    </w:p>
    <w:p w14:paraId="7D9069BB" w14:textId="77777777" w:rsidR="00E87576" w:rsidRPr="001676A5" w:rsidRDefault="00E87576" w:rsidP="00C83058">
      <w:pPr>
        <w:numPr>
          <w:ilvl w:val="0"/>
          <w:numId w:val="16"/>
        </w:numPr>
        <w:autoSpaceDE w:val="0"/>
        <w:spacing w:after="0" w:line="240" w:lineRule="auto"/>
        <w:ind w:left="709" w:hanging="284"/>
        <w:jc w:val="both"/>
        <w:rPr>
          <w:rFonts w:eastAsia="MS Mincho" w:cs="Arial"/>
        </w:rPr>
      </w:pPr>
      <w:r w:rsidRPr="001676A5">
        <w:rPr>
          <w:rFonts w:eastAsia="MS Mincho" w:cs="Arial"/>
        </w:rPr>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28353926" w14:textId="77777777" w:rsidR="00E87576" w:rsidRPr="001676A5" w:rsidRDefault="00E87576" w:rsidP="00C83058">
      <w:pPr>
        <w:numPr>
          <w:ilvl w:val="0"/>
          <w:numId w:val="16"/>
        </w:numPr>
        <w:autoSpaceDE w:val="0"/>
        <w:spacing w:after="0" w:line="240" w:lineRule="auto"/>
        <w:ind w:left="709" w:hanging="284"/>
        <w:jc w:val="both"/>
        <w:rPr>
          <w:rFonts w:cs="Arial"/>
        </w:rPr>
      </w:pPr>
      <w:r w:rsidRPr="001676A5">
        <w:rPr>
          <w:rFonts w:eastAsia="MS Mincho" w:cs="Arial"/>
        </w:rPr>
        <w:t>Wykonawca przystąpił do likwidacji swojego przedsiębiorstwa.</w:t>
      </w:r>
    </w:p>
    <w:p w14:paraId="1CDE375B" w14:textId="77777777" w:rsidR="00E87576" w:rsidRPr="001676A5" w:rsidRDefault="00E87576" w:rsidP="00C83058">
      <w:pPr>
        <w:numPr>
          <w:ilvl w:val="0"/>
          <w:numId w:val="16"/>
        </w:numPr>
        <w:autoSpaceDE w:val="0"/>
        <w:spacing w:after="0" w:line="240" w:lineRule="auto"/>
        <w:ind w:left="709" w:hanging="284"/>
        <w:jc w:val="both"/>
        <w:rPr>
          <w:rFonts w:cs="Arial"/>
        </w:rPr>
      </w:pPr>
      <w:r w:rsidRPr="001676A5">
        <w:rPr>
          <w:rFonts w:eastAsia="MS Mincho" w:cs="Arial"/>
        </w:rPr>
        <w:t>Wykonawca – pomimo wyznaczenia dodatkowego 7 – dniowego terminu – nie dostarcza Zamawiającemu wymaganych polis ubezpieczeniowych z potwierdzeniem opłacania składek,</w:t>
      </w:r>
    </w:p>
    <w:p w14:paraId="13FE5BA7" w14:textId="77777777" w:rsidR="00E87576" w:rsidRPr="001676A5" w:rsidRDefault="00E87576" w:rsidP="00C83058">
      <w:pPr>
        <w:numPr>
          <w:ilvl w:val="0"/>
          <w:numId w:val="16"/>
        </w:numPr>
        <w:autoSpaceDE w:val="0"/>
        <w:spacing w:after="0" w:line="240" w:lineRule="auto"/>
        <w:ind w:left="709" w:hanging="284"/>
        <w:jc w:val="both"/>
        <w:rPr>
          <w:rFonts w:cs="Arial"/>
        </w:rPr>
      </w:pPr>
      <w:r w:rsidRPr="001676A5">
        <w:rPr>
          <w:rFonts w:eastAsia="MS Mincho" w:cs="Arial"/>
        </w:rPr>
        <w:t>Wykonawca naruszył postanowienia Umowy dot. Ochrony Informacji (§16), Komunikacji Zewnętrznej (§18), postanowień Załącznika nr 11 (Klauzula antykorupcyjna) lub Załącznika nr 12 (Klauzula sankcyjna).</w:t>
      </w:r>
    </w:p>
    <w:p w14:paraId="200ED4FC" w14:textId="77777777" w:rsidR="00E87576" w:rsidRPr="001676A5" w:rsidRDefault="00E87576" w:rsidP="001676A5">
      <w:pPr>
        <w:numPr>
          <w:ilvl w:val="0"/>
          <w:numId w:val="9"/>
        </w:numPr>
        <w:tabs>
          <w:tab w:val="left" w:pos="456"/>
        </w:tabs>
        <w:spacing w:after="0" w:line="240" w:lineRule="auto"/>
        <w:jc w:val="both"/>
        <w:rPr>
          <w:rFonts w:cs="Arial"/>
        </w:rPr>
      </w:pPr>
      <w:r w:rsidRPr="001676A5">
        <w:rPr>
          <w:rFonts w:cs="Arial"/>
        </w:rPr>
        <w:t>Wykonawcy przysługuje prawo do odstąpienia od Umowy w niewykonanej części, jeżeli:</w:t>
      </w:r>
    </w:p>
    <w:p w14:paraId="740D8DAD" w14:textId="77777777" w:rsidR="00E87576" w:rsidRPr="001676A5" w:rsidRDefault="00E87576" w:rsidP="001676A5">
      <w:pPr>
        <w:numPr>
          <w:ilvl w:val="0"/>
          <w:numId w:val="5"/>
        </w:numPr>
        <w:autoSpaceDE w:val="0"/>
        <w:spacing w:after="0" w:line="240" w:lineRule="auto"/>
        <w:ind w:left="709" w:hanging="283"/>
        <w:jc w:val="both"/>
        <w:rPr>
          <w:rFonts w:cs="Arial"/>
        </w:rPr>
      </w:pPr>
      <w:r w:rsidRPr="001676A5">
        <w:rPr>
          <w:rFonts w:cs="Arial"/>
        </w:rPr>
        <w:t>Zamawiający zawiadomi Wykonawcę, iż wobec zaistnienia uprzednio nieprzewidzianych okoliczności Zamawiający nie będzie mógł spełnić swoich zobowiązań Umownych,</w:t>
      </w:r>
    </w:p>
    <w:p w14:paraId="470126A6" w14:textId="4C84AA25" w:rsidR="00E87576" w:rsidRPr="001676A5" w:rsidRDefault="00E87576" w:rsidP="001676A5">
      <w:pPr>
        <w:numPr>
          <w:ilvl w:val="0"/>
          <w:numId w:val="5"/>
        </w:numPr>
        <w:autoSpaceDE w:val="0"/>
        <w:spacing w:after="0" w:line="240" w:lineRule="auto"/>
        <w:ind w:left="709" w:hanging="283"/>
        <w:jc w:val="both"/>
        <w:rPr>
          <w:rFonts w:cs="Arial"/>
        </w:rPr>
      </w:pPr>
      <w:r w:rsidRPr="001676A5">
        <w:rPr>
          <w:rFonts w:cs="Arial"/>
        </w:rPr>
        <w:t xml:space="preserve">Zamawiający, pomimo ziszczenia się warunków podanych Umową, pozostaje w zwłoce </w:t>
      </w:r>
      <w:r w:rsidRPr="001676A5">
        <w:rPr>
          <w:rFonts w:cs="Arial"/>
        </w:rPr>
        <w:br/>
        <w:t>z zapłatą za zrealizowany i odebrany Protokołem Odbioru Przedmiot Umowy powyżej 30 dni od daty wymagalności, za uprzednim pisemnym wezwaniem z wyznaczeniem dodatkowego 14-dniowego terminu, z wyłączeniem sytuacji umożliwiających takie działanie zgodnie z niniejszą Umową.</w:t>
      </w:r>
    </w:p>
    <w:p w14:paraId="12349170" w14:textId="77777777" w:rsidR="00E87576" w:rsidRPr="001676A5" w:rsidRDefault="00E87576" w:rsidP="001676A5">
      <w:pPr>
        <w:numPr>
          <w:ilvl w:val="0"/>
          <w:numId w:val="9"/>
        </w:numPr>
        <w:tabs>
          <w:tab w:val="left" w:pos="456"/>
        </w:tabs>
        <w:spacing w:after="0" w:line="240" w:lineRule="auto"/>
        <w:ind w:left="357" w:hanging="357"/>
        <w:jc w:val="both"/>
        <w:rPr>
          <w:rFonts w:cs="Arial"/>
        </w:rPr>
      </w:pPr>
      <w:r w:rsidRPr="001676A5">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05BC3515" w14:textId="77777777" w:rsidR="00E87576" w:rsidRPr="001676A5" w:rsidRDefault="00E87576" w:rsidP="001676A5">
      <w:pPr>
        <w:numPr>
          <w:ilvl w:val="0"/>
          <w:numId w:val="9"/>
        </w:numPr>
        <w:spacing w:after="0" w:line="240" w:lineRule="auto"/>
        <w:ind w:left="357" w:hanging="357"/>
        <w:jc w:val="both"/>
        <w:rPr>
          <w:rFonts w:cs="Arial"/>
        </w:rPr>
      </w:pPr>
      <w:r w:rsidRPr="001676A5">
        <w:rPr>
          <w:rFonts w:cs="Arial"/>
        </w:rPr>
        <w:t xml:space="preserve">W przypadku odstąpienia przez Wykonawcę od Umowy, nie będą mu przysługiwać w stosunku do Zamawiającego żadne inne roszczenia poza roszczeniem o zapłatę wynagrodzenia za prawidłowo wykonane i odebrane prace oraz za uprzednio zamówione lub zakupione za pisemną zgodą Zamawiającego u podwykonawców niezbędne do wykonania ww. prac urządzenia, pod warunkiem </w:t>
      </w:r>
      <w:r w:rsidRPr="001676A5">
        <w:rPr>
          <w:rFonts w:cs="Arial"/>
        </w:rPr>
        <w:lastRenderedPageBreak/>
        <w:t xml:space="preserve">ich wykorzystania podczas procesu inwestycyjnego, do dnia doręczenia Zamawiającemu oświadczenia o odstąpieniu od Umowy. </w:t>
      </w:r>
    </w:p>
    <w:p w14:paraId="204D0D5E" w14:textId="77777777" w:rsidR="00E87576" w:rsidRPr="001676A5" w:rsidRDefault="00E87576" w:rsidP="001676A5">
      <w:pPr>
        <w:numPr>
          <w:ilvl w:val="0"/>
          <w:numId w:val="9"/>
        </w:numPr>
        <w:spacing w:after="0" w:line="240" w:lineRule="auto"/>
        <w:ind w:left="357" w:hanging="357"/>
        <w:jc w:val="both"/>
        <w:rPr>
          <w:rFonts w:cs="Arial"/>
        </w:rPr>
      </w:pPr>
      <w:r w:rsidRPr="001676A5">
        <w:rPr>
          <w:rFonts w:cs="Arial"/>
        </w:rPr>
        <w:t>W przypadku odstąpienia od Umowy, każda ze Stron jest zobowiązana do zwrotu tego, co otrzymała od drugiej Strony w stanie niezmienionym, chyba że odstąpienie będzie mieć wyłącznie skutek na przyszłość od momentu złożenia oświadczenia o odstąpieniu.</w:t>
      </w:r>
    </w:p>
    <w:p w14:paraId="4706A577" w14:textId="77777777" w:rsidR="00E87576" w:rsidRPr="001676A5" w:rsidRDefault="00E87576" w:rsidP="001676A5">
      <w:pPr>
        <w:numPr>
          <w:ilvl w:val="0"/>
          <w:numId w:val="9"/>
        </w:numPr>
        <w:spacing w:after="0" w:line="240" w:lineRule="auto"/>
        <w:ind w:left="357" w:hanging="357"/>
        <w:jc w:val="both"/>
        <w:rPr>
          <w:rFonts w:cs="Arial"/>
        </w:rPr>
      </w:pPr>
      <w:r w:rsidRPr="001676A5">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6506A9A9" w14:textId="77777777" w:rsidR="00E87576" w:rsidRPr="001676A5" w:rsidRDefault="00E87576" w:rsidP="001676A5">
      <w:pPr>
        <w:numPr>
          <w:ilvl w:val="0"/>
          <w:numId w:val="9"/>
        </w:numPr>
        <w:tabs>
          <w:tab w:val="left" w:pos="456"/>
        </w:tabs>
        <w:spacing w:after="0" w:line="240" w:lineRule="auto"/>
        <w:jc w:val="both"/>
        <w:rPr>
          <w:rFonts w:cs="Arial"/>
        </w:rPr>
      </w:pPr>
      <w:r w:rsidRPr="001676A5">
        <w:rPr>
          <w:rFonts w:cs="Arial"/>
        </w:rPr>
        <w:t xml:space="preserve">W przypadku odstąpienia od Umowy </w:t>
      </w:r>
      <w:r w:rsidR="00E700E0" w:rsidRPr="001676A5">
        <w:rPr>
          <w:rFonts w:cs="Arial"/>
        </w:rPr>
        <w:t xml:space="preserve">Strony </w:t>
      </w:r>
      <w:r w:rsidRPr="001676A5">
        <w:rPr>
          <w:rFonts w:cs="Arial"/>
        </w:rPr>
        <w:t>ustalają następujące zasady:</w:t>
      </w:r>
    </w:p>
    <w:p w14:paraId="4BA793A8" w14:textId="77777777" w:rsidR="00E87576" w:rsidRPr="001676A5" w:rsidRDefault="00E87576" w:rsidP="00C83058">
      <w:pPr>
        <w:numPr>
          <w:ilvl w:val="0"/>
          <w:numId w:val="14"/>
        </w:numPr>
        <w:autoSpaceDE w:val="0"/>
        <w:spacing w:after="0" w:line="240" w:lineRule="auto"/>
        <w:ind w:left="709" w:hanging="283"/>
        <w:jc w:val="both"/>
        <w:rPr>
          <w:rFonts w:cs="Arial"/>
        </w:rPr>
      </w:pPr>
      <w:r w:rsidRPr="001676A5">
        <w:rPr>
          <w:rFonts w:cs="Arial"/>
        </w:rPr>
        <w:t>Wykonawca powinien natychmiast wstrzymać i zabezpieczyć prace zgodnie ze sztuką budowlaną, przy czym zabezpieczenie prac nastąpi na koszt Wykonawcy, chyba że odstąpienie od Umowy nastąpiło z przyczyn dotyczących Zamawiającego,</w:t>
      </w:r>
    </w:p>
    <w:p w14:paraId="76D87702" w14:textId="77777777" w:rsidR="00E87576" w:rsidRPr="001676A5" w:rsidRDefault="00E87576" w:rsidP="00C83058">
      <w:pPr>
        <w:numPr>
          <w:ilvl w:val="0"/>
          <w:numId w:val="14"/>
        </w:numPr>
        <w:autoSpaceDE w:val="0"/>
        <w:spacing w:after="0" w:line="240" w:lineRule="auto"/>
        <w:ind w:left="709" w:hanging="283"/>
        <w:jc w:val="both"/>
        <w:rPr>
          <w:rFonts w:cs="Arial"/>
        </w:rPr>
      </w:pPr>
      <w:r w:rsidRPr="001676A5">
        <w:rPr>
          <w:rFonts w:cs="Arial"/>
        </w:rPr>
        <w:t>w terminie 14 dni od daty odstąpienia, Wykonawca przy udziale Zamawiającego, sporządzi szczegółowy protokół inwentaryzacji prac wykonanych i prac w toku na dzień odstąpienia,</w:t>
      </w:r>
      <w:r w:rsidRPr="001676A5">
        <w:rPr>
          <w:rFonts w:eastAsia="Calibri" w:cs="Arial"/>
          <w:lang w:eastAsia="en-US"/>
        </w:rPr>
        <w:t xml:space="preserve"> </w:t>
      </w:r>
      <w:r w:rsidRPr="001676A5">
        <w:rPr>
          <w:rFonts w:eastAsia="Calibri" w:cs="Arial"/>
          <w:lang w:eastAsia="en-US"/>
        </w:rPr>
        <w:br/>
      </w:r>
      <w:r w:rsidRPr="001676A5">
        <w:rPr>
          <w:rFonts w:cs="Arial"/>
        </w:rPr>
        <w:t>a protokół inwentaryzacji prac wykonanych i prac w toku będzie stanowił podstawę do obliczenia części Wynagrodzenia należnego Wykonawcy,</w:t>
      </w:r>
    </w:p>
    <w:p w14:paraId="695A85E7" w14:textId="77777777" w:rsidR="00E87576" w:rsidRPr="001676A5" w:rsidRDefault="00E87576" w:rsidP="00C83058">
      <w:pPr>
        <w:numPr>
          <w:ilvl w:val="0"/>
          <w:numId w:val="14"/>
        </w:numPr>
        <w:autoSpaceDE w:val="0"/>
        <w:spacing w:after="0" w:line="240" w:lineRule="auto"/>
        <w:ind w:left="709" w:hanging="284"/>
        <w:jc w:val="both"/>
        <w:rPr>
          <w:rFonts w:cs="Arial"/>
          <w:b/>
          <w:bCs/>
        </w:rPr>
      </w:pPr>
      <w:r w:rsidRPr="001676A5">
        <w:rPr>
          <w:rFonts w:cs="Arial"/>
        </w:rPr>
        <w:t>Wykonawca zgłosi Zamawiającemu do odbioru prace przerwane oraz zabezpieczone, za które Wykonawca nie będzie dalej odpowiadał, jeżeli odstąpienie nastąpiło z przyczyn od niego niezależnych lub gdy żadna ze Stron nie dała powodu do odstąpienia od Umowy.</w:t>
      </w:r>
    </w:p>
    <w:p w14:paraId="50CFEAA0" w14:textId="77777777" w:rsidR="00E87576" w:rsidRPr="001676A5" w:rsidRDefault="00E87576" w:rsidP="001676A5">
      <w:pPr>
        <w:numPr>
          <w:ilvl w:val="0"/>
          <w:numId w:val="9"/>
        </w:numPr>
        <w:autoSpaceDE w:val="0"/>
        <w:spacing w:after="0" w:line="240" w:lineRule="auto"/>
        <w:jc w:val="both"/>
        <w:rPr>
          <w:rFonts w:cs="Arial"/>
        </w:rPr>
      </w:pPr>
      <w:r w:rsidRPr="001676A5">
        <w:rPr>
          <w:rFonts w:cs="Arial"/>
        </w:rPr>
        <w:t xml:space="preserve">W celu uniknięcia wątpliwości Strony ustalają, że w razie skorzystania przez którąkolwiek ze stron z prawa odstąpienia, Zamawiający uprawniony będzie zatrzymać Przedmiot Umowy zrealizowany </w:t>
      </w:r>
      <w:r w:rsidRPr="001676A5">
        <w:rPr>
          <w:rFonts w:cs="Arial"/>
        </w:rPr>
        <w:br/>
        <w:t>i dostarczony do dnia złożenia oświadczenia o odstąpieniu a prawo własności do tak zrealizowanej części Przedmiotu umowy, z uwzględnieniem wszelkich prac,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Pr="001676A5">
        <w:rPr>
          <w:rFonts w:eastAsia="Calibri" w:cs="Arial"/>
          <w:lang w:eastAsia="en-US"/>
        </w:rPr>
        <w:t xml:space="preserve"> </w:t>
      </w:r>
      <w:r w:rsidRPr="001676A5">
        <w:rPr>
          <w:rFonts w:cs="Arial"/>
        </w:rPr>
        <w:t>lub gdy żadna ze Stron nie dała powodu do odstąpienia od Umowy.</w:t>
      </w:r>
    </w:p>
    <w:p w14:paraId="5368D1B1" w14:textId="77777777" w:rsidR="00E87576" w:rsidRPr="001676A5" w:rsidRDefault="00E87576" w:rsidP="001676A5">
      <w:pPr>
        <w:numPr>
          <w:ilvl w:val="0"/>
          <w:numId w:val="9"/>
        </w:numPr>
        <w:autoSpaceDE w:val="0"/>
        <w:spacing w:after="0" w:line="240" w:lineRule="auto"/>
        <w:jc w:val="both"/>
        <w:rPr>
          <w:rFonts w:cs="Arial"/>
        </w:rPr>
      </w:pPr>
      <w:r w:rsidRPr="001676A5">
        <w:rPr>
          <w:rFonts w:cs="Arial"/>
        </w:rPr>
        <w:t xml:space="preserve">Odstąpienie od Umowy nie zwalnia Wykonawcy ani od odpowiedzialności za wady wykonanej części Przedmiotu Umowy ani od zobowiązań z tytułu gwarancji jakości i rękojmi za wady wykonanej części Przedmiotu umowy ani od kar umownych za niewykonanie lub nienależyte wykonanie powyższych zobowiązań.   </w:t>
      </w:r>
    </w:p>
    <w:p w14:paraId="77415DC5" w14:textId="5925F288" w:rsidR="00481094" w:rsidRPr="00B66276" w:rsidRDefault="00481094" w:rsidP="00A95B01">
      <w:pPr>
        <w:pStyle w:val="Nagwek1"/>
        <w:rPr>
          <w:szCs w:val="20"/>
        </w:rPr>
      </w:pPr>
      <w:r w:rsidRPr="00B66276">
        <w:rPr>
          <w:szCs w:val="20"/>
        </w:rPr>
        <w:t>§11</w:t>
      </w:r>
      <w:r w:rsidRPr="00B66276">
        <w:rPr>
          <w:szCs w:val="20"/>
        </w:rPr>
        <w:br/>
        <w:t>S</w:t>
      </w:r>
      <w:bookmarkEnd w:id="52"/>
      <w:bookmarkEnd w:id="53"/>
      <w:bookmarkEnd w:id="54"/>
      <w:bookmarkEnd w:id="55"/>
      <w:bookmarkEnd w:id="56"/>
      <w:r w:rsidR="001676A5">
        <w:rPr>
          <w:szCs w:val="20"/>
        </w:rPr>
        <w:t>ZKODY</w:t>
      </w:r>
    </w:p>
    <w:p w14:paraId="21B7530B" w14:textId="77777777" w:rsidR="00481094" w:rsidRPr="00B66276" w:rsidRDefault="00481094" w:rsidP="00C83058">
      <w:pPr>
        <w:numPr>
          <w:ilvl w:val="0"/>
          <w:numId w:val="66"/>
        </w:numPr>
        <w:spacing w:after="0" w:line="240" w:lineRule="auto"/>
        <w:jc w:val="both"/>
        <w:rPr>
          <w:rFonts w:cs="Arial"/>
        </w:rPr>
      </w:pPr>
      <w:r w:rsidRPr="00B66276">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p>
    <w:p w14:paraId="10F985DF" w14:textId="77777777" w:rsidR="00481094" w:rsidRPr="00B66276" w:rsidRDefault="00481094" w:rsidP="00120E59">
      <w:pPr>
        <w:numPr>
          <w:ilvl w:val="0"/>
          <w:numId w:val="7"/>
        </w:numPr>
        <w:spacing w:after="0" w:line="240" w:lineRule="auto"/>
        <w:jc w:val="both"/>
        <w:rPr>
          <w:rFonts w:cs="Arial"/>
        </w:rPr>
      </w:pPr>
      <w:r w:rsidRPr="00B66276">
        <w:rPr>
          <w:rFonts w:cs="Arial"/>
        </w:rPr>
        <w:t>Od chwili protokolarnego przekazania Wykonawcy terenu prac (terenu budowy), Wykonawca ponosi odpowiedzialność za wszelkie zdarzenia na terenie budowy do czasu przekazania przedmiotu Umowy Zamawiającemu na podstawie pisemnego protokołu.</w:t>
      </w:r>
    </w:p>
    <w:p w14:paraId="4F916A51" w14:textId="77777777" w:rsidR="00481094" w:rsidRPr="00B66276" w:rsidRDefault="00481094" w:rsidP="00120E59">
      <w:pPr>
        <w:numPr>
          <w:ilvl w:val="0"/>
          <w:numId w:val="7"/>
        </w:numPr>
        <w:spacing w:after="0" w:line="240" w:lineRule="auto"/>
        <w:jc w:val="both"/>
        <w:rPr>
          <w:rFonts w:cs="Arial"/>
        </w:rPr>
      </w:pPr>
      <w:r w:rsidRPr="00B66276">
        <w:rPr>
          <w:rFonts w:cs="Arial"/>
        </w:rPr>
        <w:t xml:space="preserve">Wykonawca jest odpowiedzialny jak za własne działanie lub zaniechanie z tytułu działania i/lub zaniechania osób i podmiotów, z pomocą których wykonuje Przedmiot Umowy, jak również osób </w:t>
      </w:r>
      <w:r w:rsidR="006F2374" w:rsidRPr="00B66276">
        <w:rPr>
          <w:rFonts w:cs="Arial"/>
        </w:rPr>
        <w:br/>
      </w:r>
      <w:r w:rsidRPr="00B66276">
        <w:rPr>
          <w:rFonts w:cs="Arial"/>
        </w:rPr>
        <w:t>i podmiotów, którym wykonanie Przedmiotu Umowy powierza, w całości lub w części.</w:t>
      </w:r>
    </w:p>
    <w:p w14:paraId="18A88902" w14:textId="77777777" w:rsidR="00481094" w:rsidRPr="00B66276" w:rsidRDefault="00481094" w:rsidP="00120E59">
      <w:pPr>
        <w:numPr>
          <w:ilvl w:val="0"/>
          <w:numId w:val="7"/>
        </w:numPr>
        <w:spacing w:after="0" w:line="240" w:lineRule="auto"/>
        <w:jc w:val="both"/>
        <w:rPr>
          <w:rFonts w:cs="Arial"/>
        </w:rPr>
      </w:pPr>
      <w:r w:rsidRPr="00B66276">
        <w:rPr>
          <w:rFonts w:cs="Arial"/>
        </w:rPr>
        <w:t xml:space="preserve">Wykonawca jest odpowiedzialny za stan, należyte zabezpieczenie i nadzorowanie urządzeń, maszyn, instalacji do momentu protokolarnego przekazania Zamawiającemu terenu budowy. </w:t>
      </w:r>
    </w:p>
    <w:p w14:paraId="149CD491" w14:textId="77777777" w:rsidR="00481094" w:rsidRPr="00B66276" w:rsidRDefault="00481094" w:rsidP="00120E59">
      <w:pPr>
        <w:numPr>
          <w:ilvl w:val="0"/>
          <w:numId w:val="7"/>
        </w:numPr>
        <w:spacing w:after="0" w:line="240" w:lineRule="auto"/>
        <w:jc w:val="both"/>
        <w:rPr>
          <w:rFonts w:cs="Arial"/>
        </w:rPr>
      </w:pPr>
      <w:r w:rsidRPr="00B66276">
        <w:rPr>
          <w:rFonts w:cs="Arial"/>
        </w:rPr>
        <w:t>Zamawiający nie ponosi odpowiedzialności za sprzęt, urządzenia, z pomocą których Wykonawca realizuje Przedmiot Umowy.</w:t>
      </w:r>
    </w:p>
    <w:p w14:paraId="5F93730D" w14:textId="77777777" w:rsidR="00481094" w:rsidRPr="00B66276" w:rsidRDefault="00481094" w:rsidP="00120E59">
      <w:pPr>
        <w:numPr>
          <w:ilvl w:val="0"/>
          <w:numId w:val="7"/>
        </w:numPr>
        <w:spacing w:after="0" w:line="240" w:lineRule="auto"/>
        <w:jc w:val="both"/>
        <w:rPr>
          <w:rFonts w:cs="Arial"/>
        </w:rPr>
      </w:pPr>
      <w:r w:rsidRPr="00B66276">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36B1924A" w14:textId="77777777" w:rsidR="00481094" w:rsidRPr="00B66276" w:rsidRDefault="00481094" w:rsidP="00120E59">
      <w:pPr>
        <w:pStyle w:val="Bezodstpw"/>
        <w:numPr>
          <w:ilvl w:val="1"/>
          <w:numId w:val="7"/>
        </w:numPr>
        <w:jc w:val="both"/>
        <w:rPr>
          <w:rFonts w:cs="Arial"/>
          <w:sz w:val="20"/>
          <w:szCs w:val="20"/>
        </w:rPr>
      </w:pPr>
      <w:r w:rsidRPr="00B66276">
        <w:rPr>
          <w:rFonts w:cs="Arial"/>
          <w:sz w:val="20"/>
          <w:szCs w:val="20"/>
        </w:rPr>
        <w:t xml:space="preserve">uszkodzenia ciała, rozstroju zdrowia lub zgonu jakiejkolwiek osoby zaistniałych w związku </w:t>
      </w:r>
      <w:r w:rsidR="006F2374" w:rsidRPr="00B66276">
        <w:rPr>
          <w:rFonts w:cs="Arial"/>
          <w:sz w:val="20"/>
          <w:szCs w:val="20"/>
        </w:rPr>
        <w:br/>
      </w:r>
      <w:r w:rsidRPr="00B66276">
        <w:rPr>
          <w:rFonts w:cs="Arial"/>
          <w:sz w:val="20"/>
          <w:szCs w:val="20"/>
        </w:rPr>
        <w:t xml:space="preserve">z wykonywaniem Przedmiotu Umowy; </w:t>
      </w:r>
    </w:p>
    <w:p w14:paraId="5545EF2F" w14:textId="77777777" w:rsidR="00481094" w:rsidRPr="00B66276" w:rsidRDefault="00481094" w:rsidP="00120E59">
      <w:pPr>
        <w:pStyle w:val="Bezodstpw"/>
        <w:numPr>
          <w:ilvl w:val="1"/>
          <w:numId w:val="7"/>
        </w:numPr>
        <w:jc w:val="both"/>
        <w:rPr>
          <w:rFonts w:cs="Arial"/>
          <w:bCs/>
          <w:sz w:val="20"/>
          <w:szCs w:val="20"/>
          <w:lang w:eastAsia="pl-PL"/>
        </w:rPr>
      </w:pPr>
      <w:r w:rsidRPr="00B66276">
        <w:rPr>
          <w:rFonts w:cs="Arial"/>
          <w:sz w:val="20"/>
          <w:szCs w:val="20"/>
        </w:rPr>
        <w:lastRenderedPageBreak/>
        <w:t xml:space="preserve">uszkodzenia lub zniszczenia mienia ruchomego lub nieruchomości, jeżeli uszkodzenie lub zniszczenie spowodowane zostało prowadzeniem </w:t>
      </w:r>
      <w:r w:rsidR="00CA2C77" w:rsidRPr="00B66276">
        <w:rPr>
          <w:rFonts w:cs="Arial"/>
          <w:sz w:val="20"/>
          <w:szCs w:val="20"/>
        </w:rPr>
        <w:t xml:space="preserve">Prac </w:t>
      </w:r>
      <w:r w:rsidRPr="00B66276">
        <w:rPr>
          <w:rFonts w:cs="Arial"/>
          <w:sz w:val="20"/>
          <w:szCs w:val="20"/>
        </w:rPr>
        <w:t>przez Wykonawcę</w:t>
      </w:r>
      <w:r w:rsidR="00CA2C77" w:rsidRPr="00B66276">
        <w:rPr>
          <w:rFonts w:cs="Arial"/>
          <w:sz w:val="20"/>
          <w:szCs w:val="20"/>
        </w:rPr>
        <w:t xml:space="preserve"> lub w związku z tymi Pracami</w:t>
      </w:r>
      <w:r w:rsidRPr="00B66276">
        <w:rPr>
          <w:rFonts w:cs="Arial"/>
          <w:sz w:val="20"/>
          <w:szCs w:val="20"/>
        </w:rPr>
        <w:t>.</w:t>
      </w:r>
    </w:p>
    <w:p w14:paraId="76F5B0CB" w14:textId="77777777" w:rsidR="00481094" w:rsidRPr="00B66276" w:rsidRDefault="00481094" w:rsidP="00120E59">
      <w:pPr>
        <w:pStyle w:val="Bezodstpw"/>
        <w:ind w:left="720"/>
        <w:jc w:val="both"/>
        <w:rPr>
          <w:rFonts w:cs="Arial"/>
          <w:sz w:val="20"/>
          <w:szCs w:val="20"/>
        </w:rPr>
      </w:pPr>
      <w:r w:rsidRPr="00B66276">
        <w:rPr>
          <w:rFonts w:cs="Arial"/>
          <w:sz w:val="20"/>
          <w:szCs w:val="20"/>
        </w:rPr>
        <w:t>a w braku możliwości zwolnienia Zamawiającego z odpowiedzialności, Wykonawca pokryje wszystkie koszty poniesione przez Zamawiającego z tego tytułu.</w:t>
      </w:r>
      <w:bookmarkStart w:id="57" w:name="_Toc64037119"/>
      <w:bookmarkStart w:id="58" w:name="_Toc65495301"/>
      <w:bookmarkStart w:id="59" w:name="_Toc65498610"/>
      <w:bookmarkStart w:id="60" w:name="_Toc65498655"/>
    </w:p>
    <w:p w14:paraId="4A8C49F7" w14:textId="77777777" w:rsidR="00481094" w:rsidRPr="00B66276" w:rsidRDefault="00481094" w:rsidP="00A95B01">
      <w:pPr>
        <w:pStyle w:val="Nagwek1"/>
        <w:rPr>
          <w:szCs w:val="20"/>
        </w:rPr>
      </w:pPr>
      <w:bookmarkStart w:id="61" w:name="_Toc167795037"/>
      <w:r w:rsidRPr="00B66276">
        <w:rPr>
          <w:szCs w:val="20"/>
        </w:rPr>
        <w:t>§12</w:t>
      </w:r>
      <w:r w:rsidRPr="00B66276">
        <w:rPr>
          <w:szCs w:val="20"/>
        </w:rPr>
        <w:br/>
        <w:t>Gwarancja i rękojmia</w:t>
      </w:r>
      <w:bookmarkEnd w:id="57"/>
      <w:bookmarkEnd w:id="58"/>
      <w:bookmarkEnd w:id="59"/>
      <w:bookmarkEnd w:id="60"/>
      <w:bookmarkEnd w:id="61"/>
    </w:p>
    <w:p w14:paraId="02FE6A11" w14:textId="77777777" w:rsidR="00481094" w:rsidRPr="00B66276" w:rsidRDefault="00481094" w:rsidP="00120E59">
      <w:pPr>
        <w:numPr>
          <w:ilvl w:val="0"/>
          <w:numId w:val="6"/>
        </w:numPr>
        <w:spacing w:after="0" w:line="240" w:lineRule="auto"/>
        <w:ind w:left="357" w:hanging="357"/>
        <w:jc w:val="both"/>
        <w:rPr>
          <w:rFonts w:cs="Arial"/>
        </w:rPr>
      </w:pPr>
      <w:r w:rsidRPr="00B66276">
        <w:rPr>
          <w:rFonts w:cs="Arial"/>
        </w:rPr>
        <w:t xml:space="preserve">Wykonawca oświadcza, że Przedmiot Umowy </w:t>
      </w:r>
      <w:r w:rsidR="00FD1DF4">
        <w:rPr>
          <w:rFonts w:cs="Arial"/>
        </w:rPr>
        <w:t>będzie w chwili odbioru</w:t>
      </w:r>
      <w:r w:rsidR="00FD1DF4" w:rsidRPr="00B66276">
        <w:rPr>
          <w:rFonts w:cs="Arial"/>
        </w:rPr>
        <w:t xml:space="preserve"> </w:t>
      </w:r>
      <w:r w:rsidRPr="00B66276">
        <w:rPr>
          <w:rFonts w:cs="Arial"/>
        </w:rPr>
        <w:t>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7537BFC7" w14:textId="64FB43C5" w:rsidR="00E87576" w:rsidRPr="00B66276" w:rsidRDefault="00E87576" w:rsidP="00120E59">
      <w:pPr>
        <w:numPr>
          <w:ilvl w:val="0"/>
          <w:numId w:val="6"/>
        </w:numPr>
        <w:spacing w:after="0" w:line="240" w:lineRule="auto"/>
        <w:ind w:left="357" w:hanging="357"/>
        <w:jc w:val="both"/>
        <w:rPr>
          <w:rFonts w:cs="Arial"/>
        </w:rPr>
      </w:pPr>
      <w:r w:rsidRPr="00B66276">
        <w:rPr>
          <w:rFonts w:cs="Arial"/>
        </w:rPr>
        <w:t xml:space="preserve">Na całość Przedmiotu Umowy, w tym wykonane </w:t>
      </w:r>
      <w:r w:rsidR="00CF43A4">
        <w:rPr>
          <w:rFonts w:cs="Arial"/>
        </w:rPr>
        <w:t>P</w:t>
      </w:r>
      <w:r w:rsidR="00CF43A4" w:rsidRPr="00B66276">
        <w:rPr>
          <w:rFonts w:cs="Arial"/>
        </w:rPr>
        <w:t>race</w:t>
      </w:r>
      <w:r w:rsidRPr="00B66276">
        <w:rPr>
          <w:rFonts w:cs="Arial"/>
        </w:rPr>
        <w:t xml:space="preserve">, </w:t>
      </w:r>
      <w:r w:rsidR="00CF43A4">
        <w:rPr>
          <w:rFonts w:cs="Arial"/>
        </w:rPr>
        <w:t>D</w:t>
      </w:r>
      <w:r w:rsidR="00CF43A4" w:rsidRPr="00B66276">
        <w:rPr>
          <w:rFonts w:cs="Arial"/>
        </w:rPr>
        <w:t xml:space="preserve">okumentację </w:t>
      </w:r>
      <w:r w:rsidR="00CF43A4">
        <w:rPr>
          <w:rFonts w:cs="Arial"/>
        </w:rPr>
        <w:t>P</w:t>
      </w:r>
      <w:r w:rsidR="00CF43A4" w:rsidRPr="00B66276">
        <w:rPr>
          <w:rFonts w:cs="Arial"/>
        </w:rPr>
        <w:t>rojektową</w:t>
      </w:r>
      <w:r w:rsidRPr="00B66276">
        <w:rPr>
          <w:rFonts w:cs="Arial"/>
        </w:rPr>
        <w:t xml:space="preserve">, dostarczone urządzenia, maszyny, systemy, instalacje Wykonawca udziela </w:t>
      </w:r>
      <w:r w:rsidR="00120E59">
        <w:rPr>
          <w:rFonts w:cs="Arial"/>
          <w:b/>
        </w:rPr>
        <w:t>………………</w:t>
      </w:r>
      <w:r w:rsidR="00C52127">
        <w:rPr>
          <w:rFonts w:cs="Arial"/>
          <w:b/>
        </w:rPr>
        <w:t xml:space="preserve"> </w:t>
      </w:r>
      <w:r w:rsidRPr="00B66276">
        <w:rPr>
          <w:rFonts w:cs="Arial"/>
          <w:b/>
        </w:rPr>
        <w:t>miesięcznej gwarancji</w:t>
      </w:r>
      <w:r w:rsidR="00FD1DF4">
        <w:rPr>
          <w:rFonts w:cs="Arial"/>
          <w:b/>
        </w:rPr>
        <w:t xml:space="preserve"> jakości</w:t>
      </w:r>
      <w:r w:rsidRPr="00B66276">
        <w:rPr>
          <w:rFonts w:cs="Arial"/>
        </w:rPr>
        <w:t>, licząc od daty podpisania przez Zamawiającego Protokołu Odbioru Końcowego.</w:t>
      </w:r>
      <w:r w:rsidR="00120E59">
        <w:rPr>
          <w:rFonts w:cs="Arial"/>
        </w:rPr>
        <w:t xml:space="preserve"> </w:t>
      </w:r>
      <w:r w:rsidRPr="00B66276">
        <w:rPr>
          <w:rFonts w:cs="Arial"/>
        </w:rPr>
        <w:t xml:space="preserve">W przypadku podpisania przez Zamawiającego Protokołu Odbioru Końcowego ze wskazaniem wad nielimitujących w sposób podany w §8 ust. 4 lit a) Umowy - termin gwarancji biegnie odpowiednio od daty podpisania przez Zamawiającego Protokołu Odbioru Końcowego, zaś dla przedmiotu wskazanych w nim wad nielimitujących – od daty podpisania przez Zamawiającego bez zastrzeżeń lub </w:t>
      </w:r>
      <w:r>
        <w:rPr>
          <w:rFonts w:cs="Arial"/>
        </w:rPr>
        <w:t>p</w:t>
      </w:r>
      <w:r w:rsidRPr="00B66276">
        <w:rPr>
          <w:rFonts w:cs="Arial"/>
        </w:rPr>
        <w:t xml:space="preserve">rotokołu </w:t>
      </w:r>
      <w:r>
        <w:rPr>
          <w:rFonts w:eastAsia="MS Mincho" w:cs="Arial"/>
        </w:rPr>
        <w:t>u</w:t>
      </w:r>
      <w:r w:rsidRPr="00B66276">
        <w:rPr>
          <w:rFonts w:eastAsia="MS Mincho" w:cs="Arial"/>
        </w:rPr>
        <w:t xml:space="preserve">sunięcia </w:t>
      </w:r>
      <w:r>
        <w:rPr>
          <w:rFonts w:eastAsia="MS Mincho" w:cs="Arial"/>
        </w:rPr>
        <w:t>w</w:t>
      </w:r>
      <w:r w:rsidRPr="00B66276">
        <w:rPr>
          <w:rFonts w:eastAsia="MS Mincho" w:cs="Arial"/>
        </w:rPr>
        <w:t xml:space="preserve">ad </w:t>
      </w:r>
      <w:r>
        <w:rPr>
          <w:rFonts w:eastAsia="MS Mincho" w:cs="Arial"/>
        </w:rPr>
        <w:t>n</w:t>
      </w:r>
      <w:r w:rsidRPr="00B66276">
        <w:rPr>
          <w:rFonts w:eastAsia="MS Mincho" w:cs="Arial"/>
        </w:rPr>
        <w:t>ielimitujących</w:t>
      </w:r>
      <w:r w:rsidRPr="00B66276">
        <w:rPr>
          <w:rFonts w:cs="Arial"/>
        </w:rPr>
        <w:t>.</w:t>
      </w:r>
    </w:p>
    <w:p w14:paraId="76C51893" w14:textId="79FC5EA1" w:rsidR="00481094" w:rsidRPr="00B66276" w:rsidRDefault="00481094" w:rsidP="00120E59">
      <w:pPr>
        <w:numPr>
          <w:ilvl w:val="0"/>
          <w:numId w:val="6"/>
        </w:numPr>
        <w:spacing w:after="0" w:line="240" w:lineRule="auto"/>
        <w:ind w:left="357" w:hanging="357"/>
        <w:jc w:val="both"/>
        <w:rPr>
          <w:rFonts w:cs="Arial"/>
        </w:rPr>
      </w:pPr>
      <w:r w:rsidRPr="00B66276">
        <w:rPr>
          <w:rFonts w:cs="Arial"/>
        </w:rPr>
        <w:t xml:space="preserve">W ramach udzielonej gwarancji Wykonawca zobowiązuje się do usunięcia na swój koszt wszelkich zgłoszonych wad i usterek prac, robót, dostarczonych maszyn, sprzętu, urządzeń oraz zrealizowanego Przedmiotu Umowy, w </w:t>
      </w:r>
      <w:r w:rsidR="00120E59" w:rsidRPr="00B66276">
        <w:rPr>
          <w:rFonts w:cs="Arial"/>
        </w:rPr>
        <w:t>miejscu,</w:t>
      </w:r>
      <w:r w:rsidRPr="00B66276">
        <w:rPr>
          <w:rFonts w:cs="Arial"/>
        </w:rPr>
        <w:t xml:space="preserve"> w którym Przedmiot Umowy się znajduje, które ujawniły się w okresie gwarancji na zasadach określonych w </w:t>
      </w:r>
      <w:r w:rsidRPr="00B66276">
        <w:rPr>
          <w:rFonts w:cs="Arial"/>
          <w:b/>
        </w:rPr>
        <w:t>Załączniku nr 7.</w:t>
      </w:r>
    </w:p>
    <w:p w14:paraId="024CA3BC" w14:textId="77777777" w:rsidR="00481094" w:rsidRPr="00B66276" w:rsidRDefault="00481094" w:rsidP="00120E59">
      <w:pPr>
        <w:numPr>
          <w:ilvl w:val="0"/>
          <w:numId w:val="6"/>
        </w:numPr>
        <w:spacing w:after="0" w:line="240" w:lineRule="auto"/>
        <w:ind w:left="357" w:hanging="357"/>
        <w:jc w:val="both"/>
        <w:rPr>
          <w:rFonts w:cs="Arial"/>
        </w:rPr>
      </w:pPr>
      <w:r w:rsidRPr="00B66276">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50638F1E" w14:textId="77777777" w:rsidR="00120E59" w:rsidRDefault="00481094" w:rsidP="00120E59">
      <w:pPr>
        <w:numPr>
          <w:ilvl w:val="0"/>
          <w:numId w:val="6"/>
        </w:numPr>
        <w:spacing w:after="0" w:line="240" w:lineRule="auto"/>
        <w:ind w:left="357" w:hanging="357"/>
        <w:jc w:val="both"/>
        <w:rPr>
          <w:rFonts w:cs="Arial"/>
        </w:rPr>
      </w:pPr>
      <w:r w:rsidRPr="00B66276">
        <w:rPr>
          <w:rFonts w:cs="Arial"/>
        </w:rPr>
        <w:t xml:space="preserve">Za wady lub usterki Wykonawca ponosi odpowiedzialność również z tytułu rękojmi na zasadach ogólnych. Bieg rękojmi rozpoczyna się od daty podpisania Protokołu Odbioru Końcowego. Rękojmia ta obejmuje całość Przedmiotu Umowy, w tym wszystkie dostarczone maszyny, urządzenia, systemy i instalacje oraz wykonane prace. Do kwalifikowania wad, sposobu i terminu usuwania stosuje się odpowiednio zasady określone w </w:t>
      </w:r>
      <w:r w:rsidRPr="00B66276">
        <w:rPr>
          <w:rFonts w:cs="Arial"/>
          <w:b/>
        </w:rPr>
        <w:t>Załączniku nr 7</w:t>
      </w:r>
      <w:r w:rsidRPr="00B66276">
        <w:rPr>
          <w:rFonts w:cs="Arial"/>
        </w:rPr>
        <w:t xml:space="preserve">. </w:t>
      </w:r>
    </w:p>
    <w:p w14:paraId="2C578148" w14:textId="77777777" w:rsidR="00120E59" w:rsidRDefault="00481094" w:rsidP="00120E59">
      <w:pPr>
        <w:numPr>
          <w:ilvl w:val="0"/>
          <w:numId w:val="6"/>
        </w:numPr>
        <w:spacing w:after="0" w:line="240" w:lineRule="auto"/>
        <w:ind w:left="357" w:hanging="357"/>
        <w:jc w:val="both"/>
        <w:rPr>
          <w:rFonts w:cs="Arial"/>
        </w:rPr>
      </w:pPr>
      <w:r w:rsidRPr="00120E59">
        <w:rPr>
          <w:rFonts w:cs="Arial"/>
        </w:rPr>
        <w:t xml:space="preserve">Strony uzgadniają, że Wykonawca przystąpi do usuwania wad i usterek oraz skutecznie je usunie </w:t>
      </w:r>
      <w:r w:rsidR="006F2374" w:rsidRPr="00120E59">
        <w:rPr>
          <w:rFonts w:cs="Arial"/>
        </w:rPr>
        <w:br/>
      </w:r>
      <w:r w:rsidRPr="00120E59">
        <w:rPr>
          <w:rFonts w:cs="Arial"/>
        </w:rPr>
        <w:t>w ramach udzielonej gwarancji</w:t>
      </w:r>
      <w:r w:rsidR="00BB269E" w:rsidRPr="00120E59">
        <w:rPr>
          <w:rFonts w:cs="Arial"/>
        </w:rPr>
        <w:t xml:space="preserve"> lub rękojmi</w:t>
      </w:r>
      <w:r w:rsidRPr="00120E59">
        <w:rPr>
          <w:rFonts w:cs="Arial"/>
        </w:rPr>
        <w:t>, w terminach i na zasadach określonych w </w:t>
      </w:r>
      <w:r w:rsidRPr="00120E59">
        <w:rPr>
          <w:rFonts w:cs="Arial"/>
          <w:b/>
        </w:rPr>
        <w:t>Załączniku nr 7.</w:t>
      </w:r>
      <w:r w:rsidRPr="00120E59">
        <w:rPr>
          <w:rFonts w:cs="Arial"/>
        </w:rPr>
        <w:t xml:space="preserve"> W przypadku, gdy Wykonawca nie usunie wad i usterek w terminach, o których mowa powyżej, Zamawiający niezależnie od naliczenia kar umownych w wysokości określonej w § 9 ust. 1 lit. </w:t>
      </w:r>
      <w:r w:rsidR="00120E59" w:rsidRPr="00120E59">
        <w:rPr>
          <w:rFonts w:cs="Arial"/>
        </w:rPr>
        <w:t>c</w:t>
      </w:r>
      <w:r w:rsidRPr="00120E59">
        <w:rPr>
          <w:rFonts w:cs="Arial"/>
        </w:rPr>
        <w:t xml:space="preserve">) powyżej, może zlecić wykonawstwo zastępcze lub samodzielnie je usunąć i jego kosztami obciążyć Wykonawcę, na co Wykonawca niniejszym wyraża zgodę. Zamawiający poinformuje Wykonawcę </w:t>
      </w:r>
      <w:r w:rsidR="006F2374" w:rsidRPr="00120E59">
        <w:rPr>
          <w:rFonts w:cs="Arial"/>
        </w:rPr>
        <w:br/>
      </w:r>
      <w:r w:rsidRPr="00120E59">
        <w:rPr>
          <w:rFonts w:cs="Arial"/>
        </w:rPr>
        <w:t xml:space="preserve">o sposobie wykonania wykonawstwa zastępczego wraz ze wskazaniem wybranego podmiotu oraz kosztów ich usunięcia. Wykonanie zastępczego wykonania nie pozbawia Zamawiającego uprawnień z gwarancji i rękojmi, jak również nie wymaga upoważnienia sądowego. </w:t>
      </w:r>
    </w:p>
    <w:p w14:paraId="2B810718" w14:textId="40EDF675" w:rsidR="00D7149D" w:rsidRPr="00120E59" w:rsidRDefault="00CA2C77" w:rsidP="00120E59">
      <w:pPr>
        <w:numPr>
          <w:ilvl w:val="0"/>
          <w:numId w:val="6"/>
        </w:numPr>
        <w:spacing w:after="0" w:line="240" w:lineRule="auto"/>
        <w:ind w:left="357" w:hanging="357"/>
        <w:jc w:val="both"/>
        <w:rPr>
          <w:rFonts w:cs="Arial"/>
        </w:rPr>
      </w:pPr>
      <w:r w:rsidRPr="00120E59">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r w:rsidR="00BB269E" w:rsidRPr="00120E59">
        <w:rPr>
          <w:rFonts w:cs="Arial"/>
        </w:rPr>
        <w:t xml:space="preserve"> oraz zobowiązuje się do jej zapłaty w terminie 14 dni od dnia jej doręczenia.</w:t>
      </w:r>
    </w:p>
    <w:p w14:paraId="0FF9EC7A" w14:textId="0BD117C7" w:rsidR="00481094" w:rsidRPr="00B66276" w:rsidRDefault="00481094" w:rsidP="00A95B01">
      <w:pPr>
        <w:pStyle w:val="Nagwek1"/>
        <w:rPr>
          <w:szCs w:val="20"/>
          <w:highlight w:val="red"/>
        </w:rPr>
      </w:pPr>
      <w:bookmarkStart w:id="62" w:name="_Toc64037121"/>
      <w:bookmarkStart w:id="63" w:name="_Toc65495303"/>
      <w:bookmarkStart w:id="64" w:name="_Toc65498612"/>
      <w:bookmarkStart w:id="65" w:name="_Toc65498657"/>
      <w:bookmarkStart w:id="66" w:name="_Toc167795039"/>
      <w:r w:rsidRPr="00B66276">
        <w:rPr>
          <w:szCs w:val="20"/>
        </w:rPr>
        <w:t>§</w:t>
      </w:r>
      <w:r w:rsidR="0027196C" w:rsidRPr="00B66276">
        <w:rPr>
          <w:szCs w:val="20"/>
        </w:rPr>
        <w:t>13</w:t>
      </w:r>
      <w:r w:rsidRPr="00B66276">
        <w:rPr>
          <w:szCs w:val="20"/>
        </w:rPr>
        <w:br/>
        <w:t>P</w:t>
      </w:r>
      <w:bookmarkEnd w:id="62"/>
      <w:bookmarkEnd w:id="63"/>
      <w:bookmarkEnd w:id="64"/>
      <w:bookmarkEnd w:id="65"/>
      <w:bookmarkEnd w:id="66"/>
      <w:r w:rsidR="00120E59">
        <w:rPr>
          <w:szCs w:val="20"/>
        </w:rPr>
        <w:t>ODWYKONAWCY</w:t>
      </w:r>
    </w:p>
    <w:p w14:paraId="01F1C61D" w14:textId="7D58DFE3" w:rsidR="00481094" w:rsidRPr="00B66276" w:rsidRDefault="0012618E" w:rsidP="0012618E">
      <w:pPr>
        <w:numPr>
          <w:ilvl w:val="0"/>
          <w:numId w:val="2"/>
        </w:numPr>
        <w:tabs>
          <w:tab w:val="clear" w:pos="360"/>
          <w:tab w:val="num" w:pos="426"/>
        </w:tabs>
        <w:spacing w:after="0" w:line="240" w:lineRule="auto"/>
        <w:ind w:left="284" w:hanging="284"/>
        <w:jc w:val="both"/>
        <w:rPr>
          <w:rFonts w:cs="Arial"/>
        </w:rPr>
      </w:pPr>
      <w:r>
        <w:rPr>
          <w:rFonts w:cs="Arial"/>
        </w:rPr>
        <w:t xml:space="preserve"> </w:t>
      </w:r>
      <w:r w:rsidR="00481094" w:rsidRPr="00B66276">
        <w:rPr>
          <w:rFonts w:cs="Arial"/>
        </w:rPr>
        <w:t xml:space="preserve">Wykonawca będzie realizować Przedmiot Umowy siłami własnymi. Strony dopuszczają możliwość </w:t>
      </w:r>
      <w:r>
        <w:rPr>
          <w:rFonts w:cs="Arial"/>
        </w:rPr>
        <w:t xml:space="preserve">  </w:t>
      </w:r>
      <w:r w:rsidR="00481094" w:rsidRPr="00B66276">
        <w:rPr>
          <w:rFonts w:cs="Arial"/>
        </w:rPr>
        <w:t xml:space="preserve">wykonywania Przedmiotu Umowy z udziałem podwykonawców na zasadach określonych </w:t>
      </w:r>
      <w:r w:rsidR="006F2374" w:rsidRPr="00B66276">
        <w:rPr>
          <w:rFonts w:cs="Arial"/>
        </w:rPr>
        <w:br/>
      </w:r>
      <w:r w:rsidR="00481094" w:rsidRPr="00B66276">
        <w:rPr>
          <w:rFonts w:cs="Arial"/>
        </w:rPr>
        <w:t>w niniejszym paragrafie.</w:t>
      </w:r>
    </w:p>
    <w:p w14:paraId="3349E615" w14:textId="78DD7F79" w:rsidR="00481094" w:rsidRPr="00B66276" w:rsidRDefault="00481094" w:rsidP="0012618E">
      <w:pPr>
        <w:numPr>
          <w:ilvl w:val="0"/>
          <w:numId w:val="2"/>
        </w:numPr>
        <w:spacing w:after="0" w:line="240" w:lineRule="auto"/>
        <w:jc w:val="both"/>
        <w:rPr>
          <w:rFonts w:cs="Arial"/>
        </w:rPr>
      </w:pPr>
      <w:r w:rsidRPr="00B66276">
        <w:rPr>
          <w:rFonts w:cs="Arial"/>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B66276">
        <w:rPr>
          <w:rFonts w:cs="Arial"/>
          <w:i/>
        </w:rPr>
        <w:t>osobę/osoby</w:t>
      </w:r>
      <w:r w:rsidRPr="00B66276">
        <w:rPr>
          <w:rFonts w:cs="Arial"/>
        </w:rPr>
        <w:t xml:space="preserve"> </w:t>
      </w:r>
      <w:r w:rsidRPr="00B66276">
        <w:rPr>
          <w:rFonts w:cs="Arial"/>
          <w:i/>
        </w:rPr>
        <w:t xml:space="preserve">reprezentującą/e </w:t>
      </w:r>
      <w:r w:rsidRPr="00B66276">
        <w:rPr>
          <w:rFonts w:cs="Arial"/>
        </w:rPr>
        <w:t xml:space="preserve">Zamawiającego, wskazaną/(-e) w § 7 ust. 1 Umowy. W celu powierzenia prac określonemu podwykonawcy, Wykonawca, przed przystąpieniem do wykonywania tych prac przez podwykonawcę, zgłosi Zamawiającemu na piśmie pod rygorem </w:t>
      </w:r>
      <w:r w:rsidRPr="00B66276">
        <w:rPr>
          <w:rFonts w:cs="Arial"/>
        </w:rPr>
        <w:lastRenderedPageBreak/>
        <w:t xml:space="preserve">nieważności nazwę podwykonawcy, przedmiot prac zlecanych podwykonawcy wraz z określeniem wysokości wynagrodzenia podwykonawcy oraz podaniem, które części Przedmiotu Umowy wskazane w </w:t>
      </w:r>
      <w:r w:rsidRPr="00B66276">
        <w:rPr>
          <w:rFonts w:cs="Arial"/>
          <w:b/>
        </w:rPr>
        <w:t xml:space="preserve">Załączniku nr 3 </w:t>
      </w:r>
      <w:r w:rsidRPr="0012618E">
        <w:rPr>
          <w:rFonts w:cs="Arial"/>
          <w:b/>
          <w:bCs/>
        </w:rPr>
        <w:t>„Zakres rzeczowo – finansowy”,</w:t>
      </w:r>
      <w:r w:rsidRPr="00B66276">
        <w:rPr>
          <w:rFonts w:cs="Arial"/>
        </w:rPr>
        <w:t xml:space="preserve"> niniejszej Umowy Wykonawca zamierza powierzyć podwykonawcy. Wykonawca zapewnia, że obowiązki wskazane w zdaniu poprzednim wykona również podwykonawca, w </w:t>
      </w:r>
      <w:r w:rsidR="0012618E" w:rsidRPr="00B66276">
        <w:rPr>
          <w:rFonts w:cs="Arial"/>
        </w:rPr>
        <w:t>przypadku,</w:t>
      </w:r>
      <w:r w:rsidRPr="00B66276">
        <w:rPr>
          <w:rFonts w:cs="Arial"/>
        </w:rPr>
        <w:t xml:space="preserve">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350C792A" w14:textId="77777777" w:rsidR="00481094" w:rsidRPr="00B66276" w:rsidRDefault="00481094" w:rsidP="0012618E">
      <w:pPr>
        <w:numPr>
          <w:ilvl w:val="0"/>
          <w:numId w:val="2"/>
        </w:numPr>
        <w:spacing w:after="0" w:line="240" w:lineRule="auto"/>
        <w:jc w:val="both"/>
        <w:rPr>
          <w:rFonts w:cs="Arial"/>
        </w:rPr>
      </w:pPr>
      <w:r w:rsidRPr="00B66276">
        <w:rPr>
          <w:rFonts w:cs="Arial"/>
        </w:rPr>
        <w:t xml:space="preserve">Zamawiający jest uprawniony w każdym czasie do zapłaty bezpośrednio na rzecz podwykonawcy lub dalszego podwykonawcy wynagrodzenia należnego im z tytułu realizacji prac wchodzących </w:t>
      </w:r>
      <w:r w:rsidR="006F2374" w:rsidRPr="00B66276">
        <w:rPr>
          <w:rFonts w:cs="Arial"/>
        </w:rPr>
        <w:br/>
      </w:r>
      <w:r w:rsidRPr="00B66276">
        <w:rPr>
          <w:rFonts w:cs="Arial"/>
        </w:rPr>
        <w:t>w zakres Przedmiotu Umowy, o ile Wykonawca wskaże Zamawiającemu na piśmie zakres prac zrealizowanych przez tego podwykonawcę, wysokość wynagrodzenia należnego podwykonawcy, numer faktury podwykonawcy tytułem której ma nastąpić zapłata oraz rachunek bankowy podwykonawcy na który Zamawiający powinien dokonać płatności.</w:t>
      </w:r>
    </w:p>
    <w:p w14:paraId="3A912051" w14:textId="77777777" w:rsidR="00481094" w:rsidRPr="00B66276" w:rsidRDefault="00481094" w:rsidP="0012618E">
      <w:pPr>
        <w:numPr>
          <w:ilvl w:val="0"/>
          <w:numId w:val="2"/>
        </w:numPr>
        <w:spacing w:after="0" w:line="240" w:lineRule="auto"/>
        <w:jc w:val="both"/>
        <w:rPr>
          <w:rFonts w:cs="Arial"/>
        </w:rPr>
      </w:pPr>
      <w:r w:rsidRPr="00B66276">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6C919804" w14:textId="60345B2B" w:rsidR="00481094" w:rsidRPr="00B66276" w:rsidRDefault="00481094" w:rsidP="0012618E">
      <w:pPr>
        <w:numPr>
          <w:ilvl w:val="0"/>
          <w:numId w:val="2"/>
        </w:numPr>
        <w:spacing w:after="0" w:line="240" w:lineRule="auto"/>
        <w:jc w:val="both"/>
        <w:rPr>
          <w:rFonts w:cs="Arial"/>
        </w:rPr>
      </w:pPr>
      <w:r w:rsidRPr="00B66276">
        <w:rPr>
          <w:rFonts w:cs="Arial"/>
        </w:rPr>
        <w:t xml:space="preserve">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647(1)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takowej gwarancji upływać będzie 60 dni po podpisaniu Protokołu Odbioru Końcowego. </w:t>
      </w:r>
    </w:p>
    <w:p w14:paraId="2881D46E" w14:textId="77777777" w:rsidR="00481094" w:rsidRPr="00B66276" w:rsidRDefault="00481094" w:rsidP="0012618E">
      <w:pPr>
        <w:numPr>
          <w:ilvl w:val="0"/>
          <w:numId w:val="2"/>
        </w:numPr>
        <w:spacing w:after="0" w:line="240" w:lineRule="auto"/>
        <w:jc w:val="both"/>
        <w:rPr>
          <w:rFonts w:cs="Arial"/>
        </w:rPr>
      </w:pPr>
      <w:r w:rsidRPr="00B66276">
        <w:rPr>
          <w:rFonts w:cs="Arial"/>
        </w:rPr>
        <w:t xml:space="preserve">Przez powierzenie wykonania prac podwykonawcy Wykonawca nie zostaje zwolniony </w:t>
      </w:r>
      <w:r w:rsidR="006F2374" w:rsidRPr="00B66276">
        <w:rPr>
          <w:rFonts w:cs="Arial"/>
        </w:rPr>
        <w:br/>
      </w:r>
      <w:r w:rsidRPr="00B66276">
        <w:rPr>
          <w:rFonts w:cs="Arial"/>
        </w:rPr>
        <w:t xml:space="preserve">z jakiegokolwiek obowiązku, odpowiedzialności ani zobowiązania wynikającego z Umowy </w:t>
      </w:r>
      <w:r w:rsidR="006F2374" w:rsidRPr="00B66276">
        <w:rPr>
          <w:rFonts w:cs="Arial"/>
        </w:rPr>
        <w:br/>
      </w:r>
      <w:r w:rsidRPr="00B66276">
        <w:rPr>
          <w:rFonts w:cs="Arial"/>
        </w:rPr>
        <w:t>i pozostaje w pełni odpowiedzialny za wszelkie działania lub zaniechania podwykonawców jak za własne działania i zaniechania. W umowach z podwykonawcami Wykonawca powinien zawrzeć następujące zapisy:</w:t>
      </w:r>
    </w:p>
    <w:p w14:paraId="17BF46EC" w14:textId="77777777" w:rsidR="00481094" w:rsidRPr="00B66276" w:rsidRDefault="00481094" w:rsidP="0012618E">
      <w:pPr>
        <w:spacing w:after="0" w:line="240" w:lineRule="auto"/>
        <w:ind w:left="360"/>
        <w:jc w:val="both"/>
        <w:rPr>
          <w:rFonts w:cs="Arial"/>
        </w:rPr>
      </w:pPr>
      <w:r w:rsidRPr="00B66276">
        <w:rPr>
          <w:rFonts w:cs="Arial"/>
        </w:rPr>
        <w:t>a) Terminy płatności wynikające z umów z podwykonawcami nie mogą przekraczać 30 dni,</w:t>
      </w:r>
    </w:p>
    <w:p w14:paraId="20107FBD" w14:textId="77777777" w:rsidR="00481094" w:rsidRPr="00B66276" w:rsidRDefault="00481094" w:rsidP="0012618E">
      <w:pPr>
        <w:spacing w:after="0" w:line="240" w:lineRule="auto"/>
        <w:ind w:left="360"/>
        <w:jc w:val="both"/>
        <w:rPr>
          <w:rFonts w:cs="Arial"/>
        </w:rPr>
      </w:pPr>
      <w:r w:rsidRPr="00B66276">
        <w:rPr>
          <w:rFonts w:cs="Arial"/>
        </w:rPr>
        <w:t xml:space="preserve">b) Jeśli podwykonawca zatrudniony będzie przez Wykonawcę na okres dłuższy niż miesiąc, rozliczenie z podwykonawcą powinno następować w okresach nie dłuższych niż okresy miesięczne. </w:t>
      </w:r>
    </w:p>
    <w:p w14:paraId="34012B63" w14:textId="77777777" w:rsidR="00481094" w:rsidRPr="00B66276" w:rsidRDefault="00481094" w:rsidP="0012618E">
      <w:pPr>
        <w:spacing w:after="0" w:line="240" w:lineRule="auto"/>
        <w:ind w:left="360"/>
        <w:jc w:val="both"/>
        <w:rPr>
          <w:rFonts w:cs="Arial"/>
        </w:rPr>
      </w:pPr>
      <w:r w:rsidRPr="00B66276">
        <w:rPr>
          <w:rFonts w:cs="Arial"/>
        </w:rPr>
        <w:t>c) Zamawiający ma prawo w każdym czasie zwrócić się do podwykonawcy o przedstawienie stanu rozliczeń z Wykonawcą, a podwykonawca ma obowiązek w ciągu 5 dni przedstawić stan rozliczeń.</w:t>
      </w:r>
    </w:p>
    <w:p w14:paraId="2BEA3182" w14:textId="77777777" w:rsidR="00481094" w:rsidRPr="00B66276" w:rsidRDefault="00481094" w:rsidP="0012618E">
      <w:pPr>
        <w:numPr>
          <w:ilvl w:val="0"/>
          <w:numId w:val="2"/>
        </w:numPr>
        <w:spacing w:after="0" w:line="240" w:lineRule="auto"/>
        <w:jc w:val="both"/>
        <w:rPr>
          <w:rFonts w:cs="Arial"/>
        </w:rPr>
      </w:pPr>
      <w:r w:rsidRPr="00B66276">
        <w:rPr>
          <w:rFonts w:cs="Arial"/>
        </w:rPr>
        <w:t xml:space="preserve">W przypadku powierzenia podwykonawcom lub dalszym podwykonawcom prac przez Wykonawcę bez zachowania zasad opisanych w niniejszym paragrafie Umowy, Zamawiający będzie miał prawo naliczyć Wykonawcy karę umowną w wysokości </w:t>
      </w:r>
      <w:r w:rsidR="004A65A5" w:rsidRPr="00B66276">
        <w:rPr>
          <w:rFonts w:cs="Arial"/>
        </w:rPr>
        <w:t xml:space="preserve">5% Wynagrodzenia netto </w:t>
      </w:r>
      <w:r w:rsidRPr="00B66276">
        <w:rPr>
          <w:rFonts w:cs="Arial"/>
        </w:rPr>
        <w:t xml:space="preserve">za każdy przypadek naruszenia, w tym w szczególności w przypadku niewykonania lub nienależytego wykonania zobowiązania do przekazania Zamawiającemu oświadczenia, o którym mowa w ust. 2 lub </w:t>
      </w:r>
      <w:r w:rsidRPr="00B66276">
        <w:rPr>
          <w:rFonts w:cs="Arial"/>
        </w:rPr>
        <w:lastRenderedPageBreak/>
        <w:t>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527A1913" w14:textId="77777777" w:rsidR="00481094" w:rsidRPr="00B66276" w:rsidRDefault="00481094" w:rsidP="0012618E">
      <w:pPr>
        <w:numPr>
          <w:ilvl w:val="0"/>
          <w:numId w:val="2"/>
        </w:numPr>
        <w:spacing w:after="0" w:line="240" w:lineRule="auto"/>
        <w:jc w:val="both"/>
        <w:rPr>
          <w:rFonts w:cs="Arial"/>
        </w:rPr>
      </w:pPr>
      <w:r w:rsidRPr="00B66276">
        <w:rPr>
          <w:rFonts w:cs="Arial"/>
        </w:rPr>
        <w:t>Postanowienia powyższe stosuje się odpowiednio do umów podwykonawcy z dalszymi podwykonawcami oraz umów dalszych podwykonawców z dalszymi podwykonawcami.</w:t>
      </w:r>
    </w:p>
    <w:p w14:paraId="3120C75E" w14:textId="77777777" w:rsidR="00481094" w:rsidRPr="00B66276" w:rsidRDefault="00481094" w:rsidP="0012618E">
      <w:pPr>
        <w:numPr>
          <w:ilvl w:val="0"/>
          <w:numId w:val="2"/>
        </w:numPr>
        <w:spacing w:after="0" w:line="240" w:lineRule="auto"/>
        <w:jc w:val="both"/>
        <w:rPr>
          <w:rFonts w:cs="Arial"/>
        </w:rPr>
      </w:pPr>
      <w:r w:rsidRPr="00B66276">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518D3657" w14:textId="77777777" w:rsidR="00481094" w:rsidRPr="00B66276" w:rsidRDefault="00481094" w:rsidP="0012618E">
      <w:pPr>
        <w:numPr>
          <w:ilvl w:val="0"/>
          <w:numId w:val="2"/>
        </w:numPr>
        <w:spacing w:after="0" w:line="240" w:lineRule="auto"/>
        <w:jc w:val="both"/>
        <w:rPr>
          <w:rFonts w:cs="Arial"/>
        </w:rPr>
      </w:pPr>
      <w:r w:rsidRPr="00B66276">
        <w:rPr>
          <w:rFonts w:cs="Arial"/>
        </w:rPr>
        <w:t>Wykonawca zobowiązuje się przekazać Zamawiającemu oświadczenie podpisane przez jego podwykonawcę</w:t>
      </w:r>
      <w:r w:rsidR="00694501" w:rsidRPr="00B66276">
        <w:rPr>
          <w:rFonts w:cs="Arial"/>
        </w:rPr>
        <w:t xml:space="preserve"> lub dalszego podwykonawcę</w:t>
      </w:r>
      <w:r w:rsidRPr="00B66276">
        <w:rPr>
          <w:rFonts w:cs="Arial"/>
        </w:rPr>
        <w:t xml:space="preserve">, zawierające informacje, o których mowa w ust. 2 powyżej lub poświadczoną za zgodność z oryginałem kopię umowy </w:t>
      </w:r>
      <w:r w:rsidR="00694501" w:rsidRPr="00B66276">
        <w:rPr>
          <w:rFonts w:cs="Arial"/>
        </w:rPr>
        <w:t xml:space="preserve">Wykonawcy z podwykonawcą lub </w:t>
      </w:r>
      <w:r w:rsidRPr="00B66276">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316A959A" w14:textId="77777777" w:rsidR="00481094" w:rsidRPr="00B66276" w:rsidRDefault="00481094" w:rsidP="0012618E">
      <w:pPr>
        <w:numPr>
          <w:ilvl w:val="0"/>
          <w:numId w:val="2"/>
        </w:numPr>
        <w:spacing w:after="0" w:line="240" w:lineRule="auto"/>
        <w:jc w:val="both"/>
        <w:rPr>
          <w:rFonts w:cs="Arial"/>
        </w:rPr>
      </w:pPr>
      <w:r w:rsidRPr="00B66276">
        <w:rPr>
          <w:rFonts w:cs="Arial"/>
        </w:rPr>
        <w:t>Wykonawca zapewnia, że okres i zakres odpowiedzialności za wady, zarówno z tytułu gwarancji jakości, jak i rękojmi za wady wynikające z umów zawartych z podwykonawcami będzie w pełni zgodny z odpowiednimi postanowieniami niniejszej umowy, a w szczególności okres odpowiedzialności za wady podwykonawców będzie dokładnie taki sam jak okres odpowiedzialności Wykonawcy wobec Zamawiającego.</w:t>
      </w:r>
    </w:p>
    <w:p w14:paraId="60FA014C" w14:textId="6F2FC94C" w:rsidR="00481094" w:rsidRPr="00B66276" w:rsidRDefault="00481094" w:rsidP="0012618E">
      <w:pPr>
        <w:numPr>
          <w:ilvl w:val="0"/>
          <w:numId w:val="2"/>
        </w:numPr>
        <w:tabs>
          <w:tab w:val="left" w:pos="284"/>
        </w:tabs>
        <w:autoSpaceDE w:val="0"/>
        <w:spacing w:after="0" w:line="240" w:lineRule="auto"/>
        <w:contextualSpacing/>
        <w:jc w:val="both"/>
        <w:rPr>
          <w:rFonts w:cs="Arial"/>
        </w:rPr>
      </w:pPr>
      <w:r w:rsidRPr="00B66276">
        <w:rPr>
          <w:rFonts w:cs="Arial"/>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w:t>
      </w:r>
      <w:r w:rsidR="006F2374" w:rsidRPr="00B66276">
        <w:rPr>
          <w:rFonts w:cs="Arial"/>
        </w:rPr>
        <w:br/>
      </w:r>
      <w:r w:rsidRPr="00B66276">
        <w:rPr>
          <w:rFonts w:cs="Arial"/>
        </w:rPr>
        <w:t xml:space="preserve">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w:t>
      </w:r>
      <w:r w:rsidR="006F2374" w:rsidRPr="00B66276">
        <w:rPr>
          <w:rFonts w:cs="Arial"/>
        </w:rPr>
        <w:br/>
      </w:r>
      <w:r w:rsidRPr="00B66276">
        <w:rPr>
          <w:rFonts w:cs="Arial"/>
        </w:rPr>
        <w:t xml:space="preserve">z roszczeniem przez podwykonawcę lub dalszego podwykonawcę wobec niego. </w:t>
      </w:r>
      <w:r w:rsidR="001007E0" w:rsidRPr="001007E0">
        <w:rPr>
          <w:rFonts w:cs="Arial"/>
        </w:rPr>
        <w:t xml:space="preserve">Wykonawca zobowiązuje się, że w momencie dostarczenia Zamawiającemu faktury przekaże również oświadczenia wszystkich podwykonawców, złożone w formie pisemnej pod rygorem nieważności, wedle wzorów stanowiących </w:t>
      </w:r>
      <w:r w:rsidR="001007E0" w:rsidRPr="007E78A7">
        <w:rPr>
          <w:rFonts w:cs="Arial"/>
          <w:b/>
          <w:bCs/>
        </w:rPr>
        <w:t>Załącznik nr 9a i 9b</w:t>
      </w:r>
      <w:r w:rsidR="001007E0" w:rsidRPr="001007E0">
        <w:rPr>
          <w:rFonts w:cs="Arial"/>
        </w:rPr>
        <w:t xml:space="preserve"> do Umowy, potwierdzające, iż wszystkie należne im od Wykonawcy kwoty związane z realizacją Przedmiotu Umowy zostały przez Wykonawcę zapłacone. W przypadku gdy podwykonawcy realizują prace związane z Przedmiotem Umowy przy udziale dalszych podwykonawców, Wykonawca przekaże również w momencie dostarczenia faktury odpowiednie oświadczenia wszystkich dalszych podwykonawców, złożone w formie pisemnej pod rygorem nieważności wedle wzorów stanowiących Załącznik nr 9a i 9b do Umowy, potwierdzające, iż wszystkie należne im od ww. podwykonawców kwoty związane z realizacją Przedmiotu Umowy zostały przez tych podwykonawców zapłacone</w:t>
      </w:r>
    </w:p>
    <w:p w14:paraId="72109DF8" w14:textId="5DF2D3A6" w:rsidR="00481094" w:rsidRPr="00B66276" w:rsidRDefault="00481094" w:rsidP="0012618E">
      <w:pPr>
        <w:numPr>
          <w:ilvl w:val="0"/>
          <w:numId w:val="2"/>
        </w:numPr>
        <w:spacing w:after="0" w:line="240" w:lineRule="auto"/>
        <w:jc w:val="both"/>
        <w:rPr>
          <w:rFonts w:cs="Arial"/>
          <w:b/>
          <w:bCs/>
        </w:rPr>
      </w:pPr>
      <w:r w:rsidRPr="00B66276">
        <w:rPr>
          <w:rFonts w:cs="Arial"/>
        </w:rPr>
        <w:t>W przypadku, gdyby Wykonawca nie dostarczył wymienionych w ustępie poprzedzającym oświadczeń w terminie lub dostarczył oświadczenia niekompletne, 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w:t>
      </w:r>
    </w:p>
    <w:p w14:paraId="02891960" w14:textId="0CCD1A87" w:rsidR="00481094" w:rsidRPr="00B66276" w:rsidRDefault="00481094" w:rsidP="00A95B01">
      <w:pPr>
        <w:pStyle w:val="Nagwek1"/>
        <w:rPr>
          <w:szCs w:val="20"/>
        </w:rPr>
      </w:pPr>
      <w:bookmarkStart w:id="67" w:name="_Toc64037122"/>
      <w:bookmarkStart w:id="68" w:name="_Toc65495304"/>
      <w:bookmarkStart w:id="69" w:name="_Toc65498613"/>
      <w:bookmarkStart w:id="70" w:name="_Toc65498658"/>
      <w:bookmarkStart w:id="71" w:name="_Toc167795040"/>
      <w:r w:rsidRPr="00B66276">
        <w:rPr>
          <w:szCs w:val="20"/>
        </w:rPr>
        <w:t>§</w:t>
      </w:r>
      <w:r w:rsidR="0027196C" w:rsidRPr="00B66276">
        <w:rPr>
          <w:szCs w:val="20"/>
        </w:rPr>
        <w:t>14</w:t>
      </w:r>
      <w:r w:rsidRPr="00B66276">
        <w:rPr>
          <w:szCs w:val="20"/>
        </w:rPr>
        <w:br/>
        <w:t>S</w:t>
      </w:r>
      <w:bookmarkEnd w:id="67"/>
      <w:bookmarkEnd w:id="68"/>
      <w:bookmarkEnd w:id="69"/>
      <w:bookmarkEnd w:id="70"/>
      <w:bookmarkEnd w:id="71"/>
      <w:r w:rsidR="0012618E">
        <w:rPr>
          <w:szCs w:val="20"/>
        </w:rPr>
        <w:t>IŁA WYŻSZA</w:t>
      </w:r>
    </w:p>
    <w:p w14:paraId="609F291A" w14:textId="77777777" w:rsidR="00043E28" w:rsidRPr="0012618E" w:rsidRDefault="00043E28" w:rsidP="00B80E68">
      <w:pPr>
        <w:suppressAutoHyphens w:val="0"/>
        <w:autoSpaceDE w:val="0"/>
        <w:autoSpaceDN w:val="0"/>
        <w:adjustRightInd w:val="0"/>
        <w:spacing w:after="0" w:line="240" w:lineRule="auto"/>
        <w:ind w:left="284" w:hanging="284"/>
        <w:jc w:val="both"/>
        <w:rPr>
          <w:rFonts w:cs="Arial"/>
          <w:color w:val="000000"/>
        </w:rPr>
      </w:pPr>
      <w:r w:rsidRPr="0012618E">
        <w:rPr>
          <w:rFonts w:cs="Arial"/>
          <w:color w:val="000000"/>
        </w:rPr>
        <w:t xml:space="preserve">1. Żadna ze Stron nie ponosi odpowiedzialności za niewykonanie lub nienależyte wykonanie Umowy oraz jakiekolwiek szkody spowodowane wystąpieniem zdarzenia Siły Wyższej. </w:t>
      </w:r>
    </w:p>
    <w:p w14:paraId="54F8B140" w14:textId="77777777" w:rsidR="00043E28" w:rsidRPr="0012618E" w:rsidRDefault="00043E28" w:rsidP="00B80E68">
      <w:pPr>
        <w:suppressAutoHyphens w:val="0"/>
        <w:autoSpaceDE w:val="0"/>
        <w:autoSpaceDN w:val="0"/>
        <w:adjustRightInd w:val="0"/>
        <w:spacing w:after="0" w:line="240" w:lineRule="auto"/>
        <w:ind w:left="284" w:hanging="284"/>
        <w:jc w:val="both"/>
        <w:rPr>
          <w:rFonts w:cs="Arial"/>
          <w:color w:val="000000"/>
        </w:rPr>
      </w:pPr>
      <w:r w:rsidRPr="0012618E">
        <w:rPr>
          <w:rFonts w:cs="Arial"/>
          <w:color w:val="000000"/>
        </w:rPr>
        <w:t xml:space="preserve">2. Wystąpienie zdarzenia Siły Wyższej oraz jego wpływ na wykonanie Umowy i powstanie szkody musi być wykazane przez Stronę powołującą się na Siłę Wyższą i potwierdzone przez drugą Stronę. </w:t>
      </w:r>
    </w:p>
    <w:p w14:paraId="63B4B6D2" w14:textId="77777777" w:rsidR="00043E28" w:rsidRPr="0012618E" w:rsidRDefault="00043E28" w:rsidP="00B80E68">
      <w:pPr>
        <w:suppressAutoHyphens w:val="0"/>
        <w:autoSpaceDE w:val="0"/>
        <w:autoSpaceDN w:val="0"/>
        <w:adjustRightInd w:val="0"/>
        <w:spacing w:after="0" w:line="240" w:lineRule="auto"/>
        <w:ind w:left="284" w:hanging="284"/>
        <w:jc w:val="both"/>
        <w:rPr>
          <w:rFonts w:cs="Arial"/>
          <w:color w:val="000000"/>
        </w:rPr>
      </w:pPr>
      <w:r w:rsidRPr="0012618E">
        <w:rPr>
          <w:rFonts w:cs="Arial"/>
          <w:color w:val="000000"/>
        </w:rPr>
        <w:lastRenderedPageBreak/>
        <w:t xml:space="preserve">3. 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 </w:t>
      </w:r>
    </w:p>
    <w:p w14:paraId="26D67693" w14:textId="77777777" w:rsidR="00043E28" w:rsidRPr="0012618E" w:rsidRDefault="00043E28" w:rsidP="00B80E68">
      <w:pPr>
        <w:suppressAutoHyphens w:val="0"/>
        <w:autoSpaceDE w:val="0"/>
        <w:autoSpaceDN w:val="0"/>
        <w:adjustRightInd w:val="0"/>
        <w:spacing w:after="0" w:line="240" w:lineRule="auto"/>
        <w:ind w:left="284" w:hanging="284"/>
        <w:jc w:val="both"/>
        <w:rPr>
          <w:rFonts w:cs="Arial"/>
          <w:color w:val="000000"/>
        </w:rPr>
      </w:pPr>
      <w:r w:rsidRPr="0012618E">
        <w:rPr>
          <w:rFonts w:cs="Arial"/>
          <w:color w:val="000000"/>
        </w:rPr>
        <w:t xml:space="preserve">4. Ta ze Stron, która nie jest w stanie wywiązać się ze swoich zobowiązań z powodu działania Siły Wyższej, zobowiązana będzie do: </w:t>
      </w:r>
    </w:p>
    <w:p w14:paraId="0C8FA88B" w14:textId="77777777" w:rsidR="00043E28" w:rsidRPr="0012618E" w:rsidRDefault="00043E28" w:rsidP="00B80E68">
      <w:pPr>
        <w:suppressAutoHyphens w:val="0"/>
        <w:autoSpaceDE w:val="0"/>
        <w:autoSpaceDN w:val="0"/>
        <w:adjustRightInd w:val="0"/>
        <w:spacing w:after="0" w:line="240" w:lineRule="auto"/>
        <w:ind w:left="426" w:hanging="142"/>
        <w:jc w:val="both"/>
        <w:rPr>
          <w:rFonts w:cs="Arial"/>
          <w:color w:val="000000"/>
        </w:rPr>
      </w:pPr>
      <w:r w:rsidRPr="0012618E">
        <w:rPr>
          <w:rFonts w:cs="Arial"/>
          <w:color w:val="000000"/>
        </w:rPr>
        <w:t xml:space="preserve">a) niezwłocznego powiadomienia drugiej Strony o tym fakcie, nie później niż w ciągu 24 (słownie: dwudziestu czterech) godzin od zaistnienia takiego zdarzenia; </w:t>
      </w:r>
    </w:p>
    <w:p w14:paraId="7E418661" w14:textId="77777777" w:rsidR="00043E28" w:rsidRPr="0012618E" w:rsidRDefault="00043E28" w:rsidP="00B80E68">
      <w:pPr>
        <w:suppressAutoHyphens w:val="0"/>
        <w:autoSpaceDE w:val="0"/>
        <w:autoSpaceDN w:val="0"/>
        <w:adjustRightInd w:val="0"/>
        <w:spacing w:after="0" w:line="240" w:lineRule="auto"/>
        <w:ind w:left="426" w:hanging="142"/>
        <w:jc w:val="both"/>
        <w:rPr>
          <w:rFonts w:cs="Arial"/>
          <w:color w:val="000000"/>
        </w:rPr>
      </w:pPr>
      <w:r w:rsidRPr="0012618E">
        <w:rPr>
          <w:rFonts w:cs="Arial"/>
          <w:color w:val="000000"/>
        </w:rPr>
        <w:t xml:space="preserve">b) przedstawienia na powyższe wiarygodnych dowodów w ciągu 48 (słownie: czterdziestu ośmiu) godzin od zaistnienia takiego zdarzenia; </w:t>
      </w:r>
    </w:p>
    <w:p w14:paraId="32CD25AF" w14:textId="77777777" w:rsidR="00043E28" w:rsidRPr="0012618E" w:rsidRDefault="00043E28" w:rsidP="00B80E68">
      <w:pPr>
        <w:suppressAutoHyphens w:val="0"/>
        <w:autoSpaceDE w:val="0"/>
        <w:autoSpaceDN w:val="0"/>
        <w:adjustRightInd w:val="0"/>
        <w:spacing w:after="0" w:line="240" w:lineRule="auto"/>
        <w:ind w:left="426" w:hanging="142"/>
        <w:jc w:val="both"/>
        <w:rPr>
          <w:rFonts w:cs="Arial"/>
          <w:color w:val="000000"/>
        </w:rPr>
      </w:pPr>
      <w:r w:rsidRPr="0012618E">
        <w:rPr>
          <w:rFonts w:cs="Arial"/>
          <w:color w:val="000000"/>
        </w:rPr>
        <w:t xml:space="preserve">pod rygorem utraty prawa do powoływania się na Siłę Wyższą. </w:t>
      </w:r>
    </w:p>
    <w:p w14:paraId="032B7A87" w14:textId="77777777" w:rsidR="00043E28" w:rsidRPr="0012618E" w:rsidRDefault="00043E28" w:rsidP="00B80E68">
      <w:pPr>
        <w:widowControl w:val="0"/>
        <w:tabs>
          <w:tab w:val="left" w:pos="426"/>
        </w:tabs>
        <w:suppressAutoHyphens w:val="0"/>
        <w:spacing w:after="0" w:line="240" w:lineRule="auto"/>
        <w:ind w:left="284" w:hanging="284"/>
        <w:jc w:val="both"/>
        <w:rPr>
          <w:rFonts w:cs="Arial"/>
        </w:rPr>
      </w:pPr>
      <w:r w:rsidRPr="0012618E">
        <w:rPr>
          <w:rFonts w:cs="Arial"/>
          <w:color w:val="000000"/>
        </w:rPr>
        <w:t>5. 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36083940" w14:textId="34FB4F62" w:rsidR="00481094" w:rsidRPr="00B66276" w:rsidRDefault="00481094" w:rsidP="00A95B01">
      <w:pPr>
        <w:pStyle w:val="Nagwek1"/>
        <w:rPr>
          <w:szCs w:val="20"/>
        </w:rPr>
      </w:pPr>
      <w:bookmarkStart w:id="72" w:name="_Toc64037123"/>
      <w:bookmarkStart w:id="73" w:name="_Toc65495305"/>
      <w:bookmarkStart w:id="74" w:name="_Toc65498614"/>
      <w:bookmarkStart w:id="75" w:name="_Toc65498659"/>
      <w:bookmarkStart w:id="76" w:name="_Toc167795041"/>
      <w:r w:rsidRPr="00B66276">
        <w:rPr>
          <w:szCs w:val="20"/>
        </w:rPr>
        <w:t>§</w:t>
      </w:r>
      <w:r w:rsidR="0027196C" w:rsidRPr="00B66276">
        <w:rPr>
          <w:szCs w:val="20"/>
        </w:rPr>
        <w:t>15</w:t>
      </w:r>
      <w:r w:rsidRPr="00B66276">
        <w:rPr>
          <w:szCs w:val="20"/>
        </w:rPr>
        <w:br/>
        <w:t>G</w:t>
      </w:r>
      <w:bookmarkEnd w:id="72"/>
      <w:bookmarkEnd w:id="73"/>
      <w:bookmarkEnd w:id="74"/>
      <w:bookmarkEnd w:id="75"/>
      <w:bookmarkEnd w:id="76"/>
      <w:r w:rsidR="0012618E">
        <w:rPr>
          <w:szCs w:val="20"/>
        </w:rPr>
        <w:t>OSPODARKA ODPADAMI</w:t>
      </w:r>
    </w:p>
    <w:p w14:paraId="74892C88" w14:textId="4020FEF2" w:rsidR="00481094" w:rsidRPr="00B66276" w:rsidRDefault="00481094" w:rsidP="00C83058">
      <w:pPr>
        <w:numPr>
          <w:ilvl w:val="0"/>
          <w:numId w:val="70"/>
        </w:numPr>
        <w:spacing w:after="0" w:line="240" w:lineRule="auto"/>
        <w:ind w:left="357" w:hanging="357"/>
        <w:jc w:val="both"/>
        <w:rPr>
          <w:rFonts w:cs="Arial"/>
        </w:rPr>
      </w:pPr>
      <w:bookmarkStart w:id="77" w:name="_Toc64037124"/>
      <w:bookmarkStart w:id="78" w:name="_Toc65495306"/>
      <w:bookmarkStart w:id="79" w:name="_Toc65498615"/>
      <w:bookmarkStart w:id="80" w:name="_Toc65498660"/>
      <w:r w:rsidRPr="00B66276">
        <w:rPr>
          <w:rFonts w:cs="Arial"/>
        </w:rPr>
        <w:t xml:space="preserve">Wykonawca jest wytwórcą odpadów powstałych w związku z realizacją Umowy w rozumieniu obowiązujących przepisów, w szczególności Ustawy z dnia 14.12.2012 r. o odpadach </w:t>
      </w:r>
      <w:r w:rsidR="00166951" w:rsidRPr="00B66276">
        <w:rPr>
          <w:rFonts w:cs="Arial"/>
        </w:rPr>
        <w:t>(tj.</w:t>
      </w:r>
      <w:r w:rsidRPr="00B66276">
        <w:rPr>
          <w:rFonts w:cs="Arial"/>
        </w:rPr>
        <w:t xml:space="preserve">.: </w:t>
      </w:r>
      <w:r w:rsidR="00166951" w:rsidRPr="00B66276">
        <w:rPr>
          <w:rFonts w:cs="Arial"/>
        </w:rPr>
        <w:t>Dz. U</w:t>
      </w:r>
      <w:r w:rsidRPr="00B66276">
        <w:rPr>
          <w:rFonts w:cs="Arial"/>
        </w:rPr>
        <w:t xml:space="preserve"> </w:t>
      </w:r>
      <w:r w:rsidR="006F2374" w:rsidRPr="00B66276">
        <w:rPr>
          <w:rFonts w:cs="Arial"/>
        </w:rPr>
        <w:br/>
      </w:r>
      <w:r w:rsidRPr="00B66276">
        <w:rPr>
          <w:rFonts w:cs="Arial"/>
        </w:rPr>
        <w:t>z 2023 r. poz. 1587 z późn.zm.) z zastrzeżeniem, że wytwórcą i właścicielem odpadów</w:t>
      </w:r>
      <w:r w:rsidR="00ED7EDF" w:rsidRPr="00B66276">
        <w:rPr>
          <w:rFonts w:cs="Arial"/>
        </w:rPr>
        <w:t xml:space="preserve"> typu</w:t>
      </w:r>
      <w:r w:rsidRPr="00B66276">
        <w:rPr>
          <w:rFonts w:cs="Arial"/>
        </w:rPr>
        <w:t xml:space="preserve"> </w:t>
      </w:r>
      <w:r w:rsidR="00ED7EDF" w:rsidRPr="00B66276">
        <w:rPr>
          <w:rFonts w:cs="Arial"/>
        </w:rPr>
        <w:t>żelazo i stal</w:t>
      </w:r>
      <w:r w:rsidRPr="00B66276">
        <w:rPr>
          <w:rFonts w:cs="Arial"/>
        </w:rPr>
        <w:t xml:space="preserve">, jest Zamawiający. </w:t>
      </w:r>
    </w:p>
    <w:p w14:paraId="4D7E5DE8" w14:textId="77777777" w:rsidR="00481094" w:rsidRPr="00B66276" w:rsidRDefault="00481094" w:rsidP="00C83058">
      <w:pPr>
        <w:numPr>
          <w:ilvl w:val="0"/>
          <w:numId w:val="70"/>
        </w:numPr>
        <w:spacing w:after="0" w:line="240" w:lineRule="auto"/>
        <w:ind w:left="357" w:hanging="357"/>
        <w:jc w:val="both"/>
        <w:rPr>
          <w:rFonts w:cs="Arial"/>
        </w:rPr>
      </w:pPr>
      <w:r w:rsidRPr="00B66276">
        <w:rPr>
          <w:rFonts w:cs="Arial"/>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03E57AE8" w14:textId="77777777" w:rsidR="00481094" w:rsidRPr="00B66276" w:rsidRDefault="00481094" w:rsidP="00C83058">
      <w:pPr>
        <w:numPr>
          <w:ilvl w:val="0"/>
          <w:numId w:val="70"/>
        </w:numPr>
        <w:spacing w:after="0" w:line="240" w:lineRule="auto"/>
        <w:jc w:val="both"/>
        <w:rPr>
          <w:rFonts w:cs="Arial"/>
          <w:b/>
          <w:bCs/>
        </w:rPr>
      </w:pPr>
      <w:r w:rsidRPr="00B66276">
        <w:rPr>
          <w:rFonts w:cs="Arial"/>
        </w:rPr>
        <w:t>Wykonawca jest zobowiązany do usunięcia we własnym zakresie i na własny koszt z terenu realizacji Przedmiotu Umowy wszelkich odpadów powstałych przy realizacji Umowy, w tym ziemi, urobku itp.</w:t>
      </w:r>
      <w:r w:rsidR="00694501" w:rsidRPr="00B66276">
        <w:rPr>
          <w:rFonts w:cs="Arial"/>
        </w:rPr>
        <w:t>, a w razie ich nieusunięcia Zamawiający może, po wyznaczeniu Wykonawcy 7-dniowego terminu dodatkowego zlecić bądź samodzielnie przeprowadzić ich usunięcie lub utylizację na koszt i ryzyko Wykonawcy bez konieczności uzyskiwania upoważnienia sądowego.</w:t>
      </w:r>
    </w:p>
    <w:p w14:paraId="15A8BFCB" w14:textId="77777777" w:rsidR="00B27279" w:rsidRPr="00B66276" w:rsidRDefault="00481094" w:rsidP="00C83058">
      <w:pPr>
        <w:numPr>
          <w:ilvl w:val="0"/>
          <w:numId w:val="70"/>
        </w:numPr>
        <w:spacing w:after="0" w:line="240" w:lineRule="auto"/>
        <w:jc w:val="both"/>
        <w:rPr>
          <w:rFonts w:cs="Arial"/>
          <w:b/>
          <w:bCs/>
        </w:rPr>
      </w:pPr>
      <w:r w:rsidRPr="00B66276">
        <w:rPr>
          <w:rFonts w:cs="Arial"/>
        </w:rPr>
        <w:t xml:space="preserve">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 </w:t>
      </w:r>
    </w:p>
    <w:p w14:paraId="05D29A5A" w14:textId="77777777" w:rsidR="00F95133" w:rsidRPr="00B66276" w:rsidRDefault="00F95133" w:rsidP="00C83058">
      <w:pPr>
        <w:numPr>
          <w:ilvl w:val="0"/>
          <w:numId w:val="70"/>
        </w:numPr>
        <w:spacing w:after="0" w:line="240" w:lineRule="auto"/>
        <w:jc w:val="both"/>
        <w:rPr>
          <w:rFonts w:cs="Arial"/>
          <w:bCs/>
        </w:rPr>
      </w:pPr>
      <w:r w:rsidRPr="00B66276">
        <w:rPr>
          <w:rFonts w:cs="Arial"/>
          <w:bCs/>
        </w:rPr>
        <w:t xml:space="preserve">Wykonawca zobowiązany jest do przekazania Zamawiającemu podczas odbioru końcowego zestawienia odpadów </w:t>
      </w:r>
      <w:r w:rsidRPr="00166951">
        <w:rPr>
          <w:rFonts w:cs="Arial"/>
          <w:bCs/>
        </w:rPr>
        <w:t>wytworzonych w ramach usług świadczonych na rzecz ORLEN OIL</w:t>
      </w:r>
      <w:r w:rsidR="00620EE7" w:rsidRPr="00166951">
        <w:rPr>
          <w:rFonts w:cs="Arial"/>
          <w:bCs/>
        </w:rPr>
        <w:t xml:space="preserve"> zgodnie ze wzorem stanowiącym Z</w:t>
      </w:r>
      <w:r w:rsidRPr="00166951">
        <w:rPr>
          <w:rFonts w:cs="Arial"/>
          <w:bCs/>
        </w:rPr>
        <w:t xml:space="preserve">ałącznik nr </w:t>
      </w:r>
      <w:r w:rsidR="007A1F01" w:rsidRPr="00166951">
        <w:rPr>
          <w:rFonts w:cs="Arial"/>
          <w:bCs/>
        </w:rPr>
        <w:t xml:space="preserve">14 </w:t>
      </w:r>
      <w:r w:rsidRPr="00166951">
        <w:rPr>
          <w:rFonts w:cs="Arial"/>
          <w:bCs/>
        </w:rPr>
        <w:t xml:space="preserve">do niniejszej </w:t>
      </w:r>
      <w:r w:rsidRPr="00B66276">
        <w:rPr>
          <w:rFonts w:cs="Arial"/>
          <w:bCs/>
        </w:rPr>
        <w:t>Umowy.</w:t>
      </w:r>
      <w:r w:rsidR="00A467DA" w:rsidRPr="00B66276">
        <w:rPr>
          <w:rFonts w:cs="Arial"/>
        </w:rPr>
        <w:t xml:space="preserve"> Wykonawca przyjmuje do wiadomości i akceptuje, że brak przekazania zestawienia odpadów jest podstawą do wstrzymania płatności za wykonanie Przedmiotu Umowy przez Zamawiającego lub odmowy dokonania odbioru Przedmiotu Umowy</w:t>
      </w:r>
      <w:r w:rsidR="00FD57BB" w:rsidRPr="00B66276">
        <w:rPr>
          <w:rFonts w:cs="Arial"/>
        </w:rPr>
        <w:t>.</w:t>
      </w:r>
    </w:p>
    <w:p w14:paraId="7B782CBC" w14:textId="77777777" w:rsidR="00FD57BB" w:rsidRPr="00B66276" w:rsidRDefault="00FD57BB" w:rsidP="00C83058">
      <w:pPr>
        <w:numPr>
          <w:ilvl w:val="0"/>
          <w:numId w:val="70"/>
        </w:numPr>
        <w:spacing w:after="0" w:line="240" w:lineRule="auto"/>
        <w:jc w:val="both"/>
        <w:rPr>
          <w:rFonts w:cs="Arial"/>
          <w:bCs/>
        </w:rPr>
      </w:pPr>
      <w:r w:rsidRPr="00B66276">
        <w:rPr>
          <w:rFonts w:cs="Arial"/>
          <w:bCs/>
        </w:rPr>
        <w:t xml:space="preserve">Wykonawca zobowiązany jest do przewiezienia i zgromadzenia złomu na terenie Zakładu </w:t>
      </w:r>
      <w:r w:rsidR="00E87576">
        <w:rPr>
          <w:rFonts w:cs="Arial"/>
          <w:bCs/>
        </w:rPr>
        <w:t xml:space="preserve">Produkcyjnego </w:t>
      </w:r>
      <w:r w:rsidRPr="00B66276">
        <w:rPr>
          <w:rFonts w:cs="Arial"/>
          <w:bCs/>
        </w:rPr>
        <w:t>w miejscu wskazanym przez Zamawiającego.</w:t>
      </w:r>
    </w:p>
    <w:p w14:paraId="4C59116C" w14:textId="5B28A22C" w:rsidR="00F52CF1" w:rsidRDefault="00481094" w:rsidP="00A95B01">
      <w:pPr>
        <w:pStyle w:val="Nagwek1"/>
        <w:rPr>
          <w:szCs w:val="20"/>
        </w:rPr>
      </w:pPr>
      <w:r w:rsidRPr="00B66276">
        <w:rPr>
          <w:szCs w:val="20"/>
        </w:rPr>
        <w:t>§</w:t>
      </w:r>
      <w:r w:rsidR="0027196C" w:rsidRPr="00B66276">
        <w:rPr>
          <w:szCs w:val="20"/>
        </w:rPr>
        <w:t>16</w:t>
      </w:r>
      <w:r w:rsidR="00926765" w:rsidRPr="00B66276">
        <w:rPr>
          <w:szCs w:val="20"/>
        </w:rPr>
        <w:br/>
      </w:r>
      <w:bookmarkStart w:id="81" w:name="_Toc64037125"/>
      <w:bookmarkStart w:id="82" w:name="_Toc65495307"/>
      <w:bookmarkStart w:id="83" w:name="_Toc65498616"/>
      <w:bookmarkStart w:id="84" w:name="_Toc65498661"/>
      <w:bookmarkStart w:id="85" w:name="_Toc167795042"/>
      <w:bookmarkEnd w:id="77"/>
      <w:bookmarkEnd w:id="78"/>
      <w:bookmarkEnd w:id="79"/>
      <w:bookmarkEnd w:id="80"/>
      <w:r w:rsidR="009162B7" w:rsidRPr="009162B7">
        <w:rPr>
          <w:szCs w:val="20"/>
        </w:rPr>
        <w:t>KLAUZULA OCHRONY TAJEMNICY PRZEDSIĘBIORSTWA</w:t>
      </w:r>
    </w:p>
    <w:p w14:paraId="1E05CAC2" w14:textId="77777777" w:rsidR="009162B7" w:rsidRPr="009162B7" w:rsidRDefault="009162B7" w:rsidP="00C83058">
      <w:pPr>
        <w:numPr>
          <w:ilvl w:val="0"/>
          <w:numId w:val="89"/>
        </w:numPr>
        <w:suppressAutoHyphens w:val="0"/>
        <w:spacing w:after="0" w:line="240" w:lineRule="auto"/>
        <w:ind w:left="426" w:hanging="426"/>
        <w:jc w:val="both"/>
        <w:rPr>
          <w:rFonts w:cs="Arial"/>
        </w:rPr>
      </w:pPr>
      <w:r w:rsidRPr="009162B7">
        <w:rPr>
          <w:rFonts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w:t>
      </w:r>
      <w:r w:rsidRPr="009162B7">
        <w:rPr>
          <w:rFonts w:cs="Arial"/>
        </w:rPr>
        <w:lastRenderedPageBreak/>
        <w:t>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5F402E78" w14:textId="77777777" w:rsidR="009162B7" w:rsidRPr="009162B7" w:rsidRDefault="009162B7" w:rsidP="00C83058">
      <w:pPr>
        <w:numPr>
          <w:ilvl w:val="0"/>
          <w:numId w:val="89"/>
        </w:numPr>
        <w:suppressAutoHyphens w:val="0"/>
        <w:spacing w:after="0" w:line="240" w:lineRule="auto"/>
        <w:ind w:left="426" w:hanging="426"/>
        <w:jc w:val="both"/>
        <w:rPr>
          <w:rFonts w:cs="Arial"/>
        </w:rPr>
      </w:pPr>
      <w:r w:rsidRPr="009162B7">
        <w:rPr>
          <w:rFonts w:cs="Aria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9162B7">
        <w:rPr>
          <w:rFonts w:cs="Arial"/>
        </w:rPr>
        <w:t>za wyjątkiem</w:t>
      </w:r>
      <w:proofErr w:type="gramEnd"/>
      <w:r w:rsidRPr="009162B7">
        <w:rPr>
          <w:rFonts w:cs="Arial"/>
        </w:rPr>
        <w:t xml:space="preserve"> następujących sytuacji:</w:t>
      </w:r>
    </w:p>
    <w:p w14:paraId="3C43A210" w14:textId="77777777" w:rsidR="009162B7" w:rsidRPr="009162B7" w:rsidRDefault="009162B7" w:rsidP="00C83058">
      <w:pPr>
        <w:numPr>
          <w:ilvl w:val="1"/>
          <w:numId w:val="90"/>
        </w:numPr>
        <w:suppressAutoHyphens w:val="0"/>
        <w:spacing w:after="0" w:line="240" w:lineRule="auto"/>
        <w:ind w:left="851" w:hanging="425"/>
        <w:jc w:val="both"/>
        <w:rPr>
          <w:rFonts w:cs="Arial"/>
        </w:rPr>
      </w:pPr>
      <w:r w:rsidRPr="009162B7">
        <w:rPr>
          <w:rFonts w:cs="Arial"/>
        </w:rPr>
        <w:t>ujawnienie lub wykorzystanie informacji jest konieczne do prawidłowego wykonania Umowy lub</w:t>
      </w:r>
    </w:p>
    <w:p w14:paraId="09AD0BF1" w14:textId="77777777" w:rsidR="009162B7" w:rsidRPr="009162B7" w:rsidRDefault="009162B7" w:rsidP="00C83058">
      <w:pPr>
        <w:numPr>
          <w:ilvl w:val="1"/>
          <w:numId w:val="90"/>
        </w:numPr>
        <w:suppressAutoHyphens w:val="0"/>
        <w:spacing w:after="0" w:line="240" w:lineRule="auto"/>
        <w:ind w:left="851" w:hanging="425"/>
        <w:jc w:val="both"/>
        <w:rPr>
          <w:rFonts w:cs="Arial"/>
        </w:rPr>
      </w:pPr>
      <w:r w:rsidRPr="009162B7">
        <w:rPr>
          <w:rFonts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4EAFE502" w14:textId="77777777" w:rsidR="009162B7" w:rsidRPr="009162B7" w:rsidRDefault="009162B7" w:rsidP="00C83058">
      <w:pPr>
        <w:numPr>
          <w:ilvl w:val="1"/>
          <w:numId w:val="90"/>
        </w:numPr>
        <w:suppressAutoHyphens w:val="0"/>
        <w:spacing w:after="0" w:line="240" w:lineRule="auto"/>
        <w:ind w:left="851" w:hanging="425"/>
        <w:jc w:val="both"/>
        <w:rPr>
          <w:rFonts w:cs="Arial"/>
        </w:rPr>
      </w:pPr>
      <w:r w:rsidRPr="009162B7">
        <w:rPr>
          <w:rFonts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CF14A01" w14:textId="77777777" w:rsidR="009162B7" w:rsidRPr="009162B7" w:rsidRDefault="009162B7" w:rsidP="00C83058">
      <w:pPr>
        <w:numPr>
          <w:ilvl w:val="1"/>
          <w:numId w:val="90"/>
        </w:numPr>
        <w:suppressAutoHyphens w:val="0"/>
        <w:spacing w:after="0" w:line="240" w:lineRule="auto"/>
        <w:ind w:left="851" w:hanging="425"/>
        <w:jc w:val="both"/>
        <w:rPr>
          <w:rFonts w:cs="Arial"/>
        </w:rPr>
      </w:pPr>
      <w:r w:rsidRPr="009162B7">
        <w:rPr>
          <w:rFonts w:cs="Arial"/>
        </w:rPr>
        <w:t>Zamawiający wyraził Wykonawcy pisemną zgodę na ujawnienie lub wykorzystanie informacji w określonym celu, we wskazany przez Zamawiającego sposób.</w:t>
      </w:r>
    </w:p>
    <w:p w14:paraId="5FB0DEC1" w14:textId="6E790FAC" w:rsidR="009162B7" w:rsidRPr="009162B7" w:rsidRDefault="009162B7" w:rsidP="00C83058">
      <w:pPr>
        <w:numPr>
          <w:ilvl w:val="0"/>
          <w:numId w:val="89"/>
        </w:numPr>
        <w:suppressAutoHyphens w:val="0"/>
        <w:spacing w:after="0" w:line="240" w:lineRule="auto"/>
        <w:ind w:left="426" w:hanging="426"/>
        <w:jc w:val="both"/>
        <w:rPr>
          <w:rFonts w:cs="Arial"/>
        </w:rPr>
      </w:pPr>
      <w:r w:rsidRPr="009162B7">
        <w:rPr>
          <w:rFonts w:cs="Arial"/>
        </w:rPr>
        <w:t xml:space="preserve">Wykonawca zobowiązany jest przedsięwziąć takie środki bezpieczeństwa i sposoby postępowania, jakie będą odpowiednie i wystarczające, dla zapewnienia </w:t>
      </w:r>
      <w:r w:rsidR="00B80E68" w:rsidRPr="009162B7">
        <w:rPr>
          <w:rFonts w:cs="Arial"/>
        </w:rPr>
        <w:t>bezpiecznego, w</w:t>
      </w:r>
      <w:r w:rsidRPr="009162B7">
        <w:rPr>
          <w:rFonts w:cs="Arial"/>
        </w:rPr>
        <w:t xml:space="preserve"> tym zgodnego z niniejszą Umową i przepisami prawa, przetwarzania Tajemnicy Przedsiębiorstwa, aby zapobiec jakiemukolwiek nieautoryzowanemu wykorzystaniu, przekazaniu, </w:t>
      </w:r>
      <w:proofErr w:type="gramStart"/>
      <w:r w:rsidRPr="009162B7">
        <w:rPr>
          <w:rFonts w:cs="Arial"/>
        </w:rPr>
        <w:t>ujawnieniu,</w:t>
      </w:r>
      <w:proofErr w:type="gramEnd"/>
      <w:r w:rsidRPr="009162B7">
        <w:rPr>
          <w:rFonts w:cs="Arial"/>
        </w:rPr>
        <w:t xml:space="preserve">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1F5E7C84" w14:textId="626F4940" w:rsidR="009162B7" w:rsidRPr="009162B7" w:rsidRDefault="009162B7" w:rsidP="00C83058">
      <w:pPr>
        <w:numPr>
          <w:ilvl w:val="0"/>
          <w:numId w:val="89"/>
        </w:numPr>
        <w:suppressAutoHyphens w:val="0"/>
        <w:spacing w:after="0" w:line="240" w:lineRule="auto"/>
        <w:ind w:left="426" w:hanging="426"/>
        <w:jc w:val="both"/>
        <w:rPr>
          <w:rFonts w:cs="Arial"/>
        </w:rPr>
      </w:pPr>
      <w:r w:rsidRPr="009162B7">
        <w:rPr>
          <w:rFonts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06DB84BC" w14:textId="77777777" w:rsidR="009162B7" w:rsidRPr="009162B7" w:rsidRDefault="009162B7" w:rsidP="00C83058">
      <w:pPr>
        <w:numPr>
          <w:ilvl w:val="0"/>
          <w:numId w:val="89"/>
        </w:numPr>
        <w:suppressAutoHyphens w:val="0"/>
        <w:spacing w:after="0" w:line="240" w:lineRule="auto"/>
        <w:ind w:left="426" w:hanging="426"/>
        <w:jc w:val="both"/>
        <w:rPr>
          <w:rFonts w:cs="Arial"/>
        </w:rPr>
      </w:pPr>
      <w:r w:rsidRPr="009162B7">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2E7FDD4A" w14:textId="77777777" w:rsidR="009162B7" w:rsidRPr="009162B7" w:rsidRDefault="009162B7" w:rsidP="00C83058">
      <w:pPr>
        <w:numPr>
          <w:ilvl w:val="0"/>
          <w:numId w:val="89"/>
        </w:numPr>
        <w:suppressAutoHyphens w:val="0"/>
        <w:spacing w:after="0" w:line="240" w:lineRule="auto"/>
        <w:ind w:left="426" w:hanging="426"/>
        <w:jc w:val="both"/>
        <w:rPr>
          <w:rFonts w:cs="Arial"/>
        </w:rPr>
      </w:pPr>
      <w:r w:rsidRPr="009162B7">
        <w:rPr>
          <w:rFonts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A59342D" w14:textId="5EA662C4" w:rsidR="009162B7" w:rsidRPr="009162B7" w:rsidRDefault="009162B7" w:rsidP="00C83058">
      <w:pPr>
        <w:numPr>
          <w:ilvl w:val="0"/>
          <w:numId w:val="89"/>
        </w:numPr>
        <w:suppressAutoHyphens w:val="0"/>
        <w:spacing w:after="0" w:line="240" w:lineRule="auto"/>
        <w:ind w:left="426" w:hanging="426"/>
        <w:jc w:val="both"/>
        <w:rPr>
          <w:rFonts w:cs="Arial"/>
        </w:rPr>
      </w:pPr>
      <w:r w:rsidRPr="009162B7">
        <w:rPr>
          <w:rFonts w:cs="Arial"/>
        </w:rPr>
        <w:lastRenderedPageBreak/>
        <w:t xml:space="preserve">Nie później niż w terminie 3 (trzy) dni roboczych po upływie okresu </w:t>
      </w:r>
      <w:r w:rsidR="00B80E68" w:rsidRPr="009162B7">
        <w:rPr>
          <w:rFonts w:cs="Arial"/>
        </w:rPr>
        <w:t>ochrony, o</w:t>
      </w:r>
      <w:r w:rsidRPr="009162B7">
        <w:rPr>
          <w:rFonts w:cs="Arial"/>
        </w:rPr>
        <w:t xml:space="preserve"> którym mowa w ust. 6 powyżej Wykonawca oraz wszelkie osoby, którym Wykonawca przekazał Tajemnicę Przedsiębiorstwa zobowiązane są zwrócić Zamawiającemu lub trwale zniszczyć wszelkie materiały ją zawierające.</w:t>
      </w:r>
    </w:p>
    <w:p w14:paraId="4B338973" w14:textId="77777777" w:rsidR="009162B7" w:rsidRPr="009162B7" w:rsidRDefault="009162B7" w:rsidP="00C83058">
      <w:pPr>
        <w:numPr>
          <w:ilvl w:val="0"/>
          <w:numId w:val="89"/>
        </w:numPr>
        <w:suppressAutoHyphens w:val="0"/>
        <w:spacing w:after="0" w:line="240" w:lineRule="auto"/>
        <w:ind w:left="426" w:hanging="426"/>
        <w:jc w:val="both"/>
        <w:rPr>
          <w:rFonts w:cs="Arial"/>
        </w:rPr>
      </w:pPr>
      <w:r w:rsidRPr="009162B7">
        <w:rPr>
          <w:rFonts w:cs="Arial"/>
        </w:rPr>
        <w:t>W przypadku nieuprawnionego wykorzystania, przekazania lub ujawnienia przez Wykonawcę Tajemnicy Przedsiębiorstwa, Wykonawca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132CD839" w14:textId="77777777" w:rsidR="009162B7" w:rsidRPr="009162B7" w:rsidRDefault="009162B7" w:rsidP="00C83058">
      <w:pPr>
        <w:numPr>
          <w:ilvl w:val="0"/>
          <w:numId w:val="89"/>
        </w:numPr>
        <w:suppressAutoHyphens w:val="0"/>
        <w:spacing w:after="0" w:line="240" w:lineRule="auto"/>
        <w:ind w:left="426" w:hanging="426"/>
        <w:jc w:val="both"/>
        <w:rPr>
          <w:rFonts w:cs="Arial"/>
        </w:rPr>
      </w:pPr>
      <w:r w:rsidRPr="009162B7">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3A6FB536" w14:textId="77777777" w:rsidR="009162B7" w:rsidRPr="009162B7" w:rsidRDefault="009162B7" w:rsidP="00C83058">
      <w:pPr>
        <w:numPr>
          <w:ilvl w:val="0"/>
          <w:numId w:val="89"/>
        </w:numPr>
        <w:suppressAutoHyphens w:val="0"/>
        <w:spacing w:after="0" w:line="240" w:lineRule="auto"/>
        <w:ind w:left="426" w:hanging="426"/>
        <w:jc w:val="both"/>
        <w:rPr>
          <w:rFonts w:cs="Arial"/>
        </w:rPr>
      </w:pPr>
      <w:r w:rsidRPr="009162B7">
        <w:rPr>
          <w:rFonts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43E2DD34" w14:textId="0441EA9A" w:rsidR="009162B7" w:rsidRDefault="009162B7" w:rsidP="00C83058">
      <w:pPr>
        <w:numPr>
          <w:ilvl w:val="0"/>
          <w:numId w:val="89"/>
        </w:numPr>
        <w:suppressAutoHyphens w:val="0"/>
        <w:spacing w:after="0" w:line="240" w:lineRule="auto"/>
        <w:ind w:left="426" w:hanging="426"/>
        <w:jc w:val="both"/>
        <w:rPr>
          <w:rFonts w:cs="Arial"/>
        </w:rPr>
      </w:pPr>
      <w:r w:rsidRPr="009162B7">
        <w:rPr>
          <w:rFonts w:cs="Arial"/>
        </w:rPr>
        <w:t xml:space="preserve">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w:t>
      </w:r>
      <w:r w:rsidR="00B80E68" w:rsidRPr="009162B7">
        <w:rPr>
          <w:rFonts w:cs="Arial"/>
        </w:rPr>
        <w:t>tym o</w:t>
      </w:r>
      <w:r w:rsidRPr="009162B7">
        <w:rPr>
          <w:rFonts w:cs="Arial"/>
        </w:rPr>
        <w:t xml:space="preserve"> odpowiedzialności karnej.</w:t>
      </w:r>
    </w:p>
    <w:p w14:paraId="17DC2BE0" w14:textId="77777777" w:rsidR="009162B7" w:rsidRDefault="009162B7" w:rsidP="00C83058">
      <w:pPr>
        <w:numPr>
          <w:ilvl w:val="0"/>
          <w:numId w:val="89"/>
        </w:numPr>
        <w:suppressAutoHyphens w:val="0"/>
        <w:spacing w:after="0" w:line="240" w:lineRule="auto"/>
        <w:ind w:left="426" w:hanging="426"/>
        <w:jc w:val="both"/>
        <w:rPr>
          <w:rFonts w:cs="Arial"/>
        </w:rPr>
      </w:pPr>
      <w:r w:rsidRPr="009162B7">
        <w:rPr>
          <w:rFonts w:cs="Arial"/>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184946F3" w14:textId="0803E105" w:rsidR="00891231" w:rsidRPr="009162B7" w:rsidRDefault="00891231" w:rsidP="00C83058">
      <w:pPr>
        <w:numPr>
          <w:ilvl w:val="0"/>
          <w:numId w:val="89"/>
        </w:numPr>
        <w:suppressAutoHyphens w:val="0"/>
        <w:spacing w:after="0" w:line="240" w:lineRule="auto"/>
        <w:ind w:left="426" w:hanging="426"/>
        <w:jc w:val="both"/>
        <w:rPr>
          <w:rFonts w:cs="Arial"/>
        </w:rPr>
      </w:pPr>
      <w:r w:rsidRPr="009162B7">
        <w:rPr>
          <w:rFonts w:cs="Arial"/>
        </w:rPr>
        <w:t>Wykonawca oświadcza, iż wyraża zgodę na udostępnienie treści niniejszej Umowy oraz informacji i danych związanych z jej realizacją Spółkom należącym do Grupy Kapitałowej ORLEN.</w:t>
      </w:r>
    </w:p>
    <w:p w14:paraId="4E339F16" w14:textId="13C50759" w:rsidR="00481094" w:rsidRPr="00B66276" w:rsidRDefault="00481094" w:rsidP="00A95B01">
      <w:pPr>
        <w:pStyle w:val="Nagwek1"/>
        <w:rPr>
          <w:szCs w:val="20"/>
        </w:rPr>
      </w:pPr>
      <w:r w:rsidRPr="00B66276">
        <w:rPr>
          <w:szCs w:val="20"/>
        </w:rPr>
        <w:t>§</w:t>
      </w:r>
      <w:r w:rsidR="0027196C" w:rsidRPr="00B66276">
        <w:rPr>
          <w:szCs w:val="20"/>
        </w:rPr>
        <w:t>17</w:t>
      </w:r>
      <w:r w:rsidR="00926765" w:rsidRPr="00B66276">
        <w:rPr>
          <w:szCs w:val="20"/>
        </w:rPr>
        <w:br/>
      </w:r>
      <w:r w:rsidRPr="00B66276">
        <w:rPr>
          <w:szCs w:val="20"/>
        </w:rPr>
        <w:t>P</w:t>
      </w:r>
      <w:bookmarkEnd w:id="81"/>
      <w:bookmarkEnd w:id="82"/>
      <w:bookmarkEnd w:id="83"/>
      <w:bookmarkEnd w:id="84"/>
      <w:bookmarkEnd w:id="85"/>
      <w:r w:rsidR="009162B7">
        <w:rPr>
          <w:szCs w:val="20"/>
        </w:rPr>
        <w:t>RAWA AUTORSKIE</w:t>
      </w:r>
    </w:p>
    <w:p w14:paraId="2D6ADB6C" w14:textId="77777777" w:rsidR="00481094" w:rsidRPr="00B66276" w:rsidRDefault="00481094" w:rsidP="00C83058">
      <w:pPr>
        <w:pStyle w:val="Akapitzlist"/>
        <w:numPr>
          <w:ilvl w:val="0"/>
          <w:numId w:val="67"/>
        </w:numPr>
        <w:suppressAutoHyphens w:val="0"/>
        <w:jc w:val="both"/>
        <w:rPr>
          <w:rFonts w:ascii="Arial" w:eastAsia="Calibri" w:hAnsi="Arial" w:cs="Arial"/>
          <w:sz w:val="20"/>
          <w:szCs w:val="20"/>
          <w:lang w:eastAsia="en-US"/>
        </w:rPr>
      </w:pPr>
      <w:bookmarkStart w:id="86" w:name="_Hlk525222050"/>
      <w:r w:rsidRPr="00B66276">
        <w:rPr>
          <w:rFonts w:ascii="Arial" w:eastAsia="Calibri" w:hAnsi="Arial" w:cs="Arial"/>
          <w:sz w:val="20"/>
          <w:szCs w:val="20"/>
          <w:lang w:eastAsia="en-US"/>
        </w:rPr>
        <w:t xml:space="preserve">Autorskie prawa majątkowe do wszelkich rezultatów prac Wykonawcy o znamionach utworu </w:t>
      </w:r>
      <w:r w:rsidR="006F2374" w:rsidRPr="00B66276">
        <w:rPr>
          <w:rFonts w:ascii="Arial" w:eastAsia="Calibri" w:hAnsi="Arial" w:cs="Arial"/>
          <w:sz w:val="20"/>
          <w:szCs w:val="20"/>
          <w:lang w:eastAsia="en-US"/>
        </w:rPr>
        <w:br/>
      </w:r>
      <w:r w:rsidRPr="00B66276">
        <w:rPr>
          <w:rFonts w:ascii="Arial" w:eastAsia="Calibri" w:hAnsi="Arial" w:cs="Arial"/>
          <w:sz w:val="20"/>
          <w:szCs w:val="20"/>
          <w:lang w:eastAsia="en-US"/>
        </w:rPr>
        <w:t xml:space="preserve">w rozumieniu ustawy z dnia 4 lutego 1994 r. o prawie autorskim i prawach pokrewnych, </w:t>
      </w:r>
      <w:r w:rsidR="006F2374" w:rsidRPr="00B66276">
        <w:rPr>
          <w:rFonts w:ascii="Arial" w:eastAsia="Calibri" w:hAnsi="Arial" w:cs="Arial"/>
          <w:sz w:val="20"/>
          <w:szCs w:val="20"/>
          <w:lang w:eastAsia="en-US"/>
        </w:rPr>
        <w:br/>
      </w:r>
      <w:r w:rsidRPr="00B66276">
        <w:rPr>
          <w:rFonts w:ascii="Arial" w:eastAsia="Calibri" w:hAnsi="Arial" w:cs="Arial"/>
          <w:sz w:val="20"/>
          <w:szCs w:val="20"/>
          <w:lang w:eastAsia="en-US"/>
        </w:rPr>
        <w:t>w szczególności do Dokumentacji Projektowej, koncepcji Technicznej,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77707C32" w14:textId="77777777" w:rsidR="00481094" w:rsidRPr="00B66276" w:rsidRDefault="00481094" w:rsidP="00C83058">
      <w:pPr>
        <w:pStyle w:val="Akapitzlist"/>
        <w:numPr>
          <w:ilvl w:val="0"/>
          <w:numId w:val="67"/>
        </w:numPr>
        <w:suppressAutoHyphens w:val="0"/>
        <w:jc w:val="both"/>
        <w:rPr>
          <w:rFonts w:ascii="Arial" w:eastAsia="Calibri" w:hAnsi="Arial" w:cs="Arial"/>
          <w:sz w:val="20"/>
          <w:szCs w:val="20"/>
          <w:lang w:eastAsia="en-US"/>
        </w:rPr>
      </w:pPr>
      <w:r w:rsidRPr="00B66276">
        <w:rPr>
          <w:rFonts w:ascii="Arial" w:eastAsia="Calibri" w:hAnsi="Arial" w:cs="Arial"/>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315992AF" w14:textId="77777777" w:rsidR="00481094" w:rsidRPr="00B66276" w:rsidRDefault="00481094" w:rsidP="00C83058">
      <w:pPr>
        <w:pStyle w:val="Akapitzlist"/>
        <w:numPr>
          <w:ilvl w:val="0"/>
          <w:numId w:val="67"/>
        </w:numPr>
        <w:suppressAutoHyphens w:val="0"/>
        <w:ind w:hanging="357"/>
        <w:jc w:val="both"/>
        <w:rPr>
          <w:rFonts w:ascii="Arial" w:eastAsia="Calibri" w:hAnsi="Arial" w:cs="Arial"/>
          <w:sz w:val="20"/>
          <w:szCs w:val="20"/>
          <w:lang w:eastAsia="en-US"/>
        </w:rPr>
      </w:pPr>
      <w:r w:rsidRPr="00B66276">
        <w:rPr>
          <w:rFonts w:ascii="Arial" w:eastAsia="Calibri" w:hAnsi="Arial" w:cs="Arial"/>
          <w:sz w:val="20"/>
          <w:szCs w:val="20"/>
          <w:lang w:eastAsia="en-US"/>
        </w:rPr>
        <w:t>W związku z powyższym Wykonawca oświadcza, że wszystkie Utwory zostaną wykonane:</w:t>
      </w:r>
    </w:p>
    <w:p w14:paraId="545D1B9D" w14:textId="77777777" w:rsidR="00481094" w:rsidRPr="00B66276" w:rsidRDefault="00481094" w:rsidP="00C83058">
      <w:pPr>
        <w:numPr>
          <w:ilvl w:val="1"/>
          <w:numId w:val="68"/>
        </w:numPr>
        <w:suppressAutoHyphens w:val="0"/>
        <w:spacing w:after="0" w:line="240" w:lineRule="auto"/>
        <w:ind w:left="709" w:hanging="357"/>
        <w:jc w:val="both"/>
        <w:rPr>
          <w:rFonts w:eastAsia="Calibri" w:cs="Arial"/>
          <w:lang w:eastAsia="en-US"/>
        </w:rPr>
      </w:pPr>
      <w:r w:rsidRPr="00B66276">
        <w:rPr>
          <w:rFonts w:eastAsia="Calibri" w:cs="Arial"/>
          <w:lang w:eastAsia="en-US"/>
        </w:rPr>
        <w:t xml:space="preserve">przez jego pracowników, w wyniku wykonywania obowiązków ze stosunku pracy, a zawarte </w:t>
      </w:r>
      <w:r w:rsidR="006F2374" w:rsidRPr="00B66276">
        <w:rPr>
          <w:rFonts w:eastAsia="Calibri" w:cs="Arial"/>
          <w:lang w:eastAsia="en-US"/>
        </w:rPr>
        <w:br/>
      </w:r>
      <w:r w:rsidRPr="00B66276">
        <w:rPr>
          <w:rFonts w:eastAsia="Calibri" w:cs="Arial"/>
          <w:lang w:eastAsia="en-US"/>
        </w:rPr>
        <w:t xml:space="preserve">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w:t>
      </w:r>
      <w:r w:rsidRPr="00B66276">
        <w:rPr>
          <w:rFonts w:eastAsia="Calibri" w:cs="Arial"/>
          <w:lang w:eastAsia="en-US"/>
        </w:rPr>
        <w:lastRenderedPageBreak/>
        <w:t xml:space="preserve">ich wykonywania przez Zamawiającego, ewentualnie pracownicy zobowiążą się do niewykonywania ww. praw osobistych albo </w:t>
      </w:r>
    </w:p>
    <w:p w14:paraId="12F94049" w14:textId="77777777" w:rsidR="00481094" w:rsidRPr="00B66276" w:rsidRDefault="00481094" w:rsidP="00C83058">
      <w:pPr>
        <w:numPr>
          <w:ilvl w:val="1"/>
          <w:numId w:val="68"/>
        </w:numPr>
        <w:suppressAutoHyphens w:val="0"/>
        <w:spacing w:after="0" w:line="240" w:lineRule="auto"/>
        <w:ind w:left="709" w:hanging="357"/>
        <w:jc w:val="both"/>
        <w:rPr>
          <w:rFonts w:eastAsia="Calibri" w:cs="Arial"/>
          <w:lang w:eastAsia="en-US"/>
        </w:rPr>
      </w:pPr>
      <w:r w:rsidRPr="00B66276">
        <w:rPr>
          <w:rFonts w:eastAsia="Calibri" w:cs="Arial"/>
          <w:lang w:eastAsia="en-US"/>
        </w:rPr>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7F23F9B9" w14:textId="77777777" w:rsidR="00481094" w:rsidRPr="00B66276" w:rsidRDefault="00481094" w:rsidP="00C83058">
      <w:pPr>
        <w:pStyle w:val="Akapitzlist"/>
        <w:numPr>
          <w:ilvl w:val="0"/>
          <w:numId w:val="67"/>
        </w:numPr>
        <w:suppressAutoHyphens w:val="0"/>
        <w:ind w:hanging="357"/>
        <w:jc w:val="both"/>
        <w:rPr>
          <w:rFonts w:ascii="Arial" w:eastAsia="Calibri" w:hAnsi="Arial" w:cs="Arial"/>
          <w:sz w:val="20"/>
          <w:szCs w:val="20"/>
          <w:lang w:eastAsia="en-US"/>
        </w:rPr>
      </w:pPr>
      <w:r w:rsidRPr="00B66276">
        <w:rPr>
          <w:rFonts w:ascii="Arial" w:eastAsia="Calibri" w:hAnsi="Arial" w:cs="Arial"/>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223019CE" w14:textId="77777777" w:rsidR="00481094" w:rsidRPr="00B66276" w:rsidRDefault="00481094" w:rsidP="00C83058">
      <w:pPr>
        <w:numPr>
          <w:ilvl w:val="0"/>
          <w:numId w:val="67"/>
        </w:numPr>
        <w:spacing w:after="0" w:line="240" w:lineRule="auto"/>
        <w:ind w:left="357" w:hanging="357"/>
        <w:jc w:val="both"/>
        <w:rPr>
          <w:rFonts w:eastAsia="Calibri" w:cs="Arial"/>
          <w:lang w:eastAsia="en-US"/>
        </w:rPr>
      </w:pPr>
      <w:r w:rsidRPr="00B66276">
        <w:rPr>
          <w:rFonts w:eastAsia="Calibri" w:cs="Arial"/>
          <w:lang w:eastAsia="en-US"/>
        </w:rPr>
        <w:t xml:space="preserve">Wykonawca oświadcza, że Utwory nie naruszają żadnych praw własności intelektualnej osób trzecich, a także nie są obciążone żadnymi prawami oraz roszczeniami osób trzecich. </w:t>
      </w:r>
      <w:r w:rsidR="006F2374" w:rsidRPr="00B66276">
        <w:rPr>
          <w:rFonts w:eastAsia="Calibri" w:cs="Arial"/>
          <w:lang w:eastAsia="en-US"/>
        </w:rPr>
        <w:br/>
      </w:r>
      <w:r w:rsidRPr="00B66276">
        <w:rPr>
          <w:rFonts w:eastAsia="Calibri" w:cs="Arial"/>
          <w:lang w:eastAsia="en-US"/>
        </w:rPr>
        <w:t xml:space="preserve">W przeciwnym wypadku Wykonawca zwalnia Zamawiającego z odpowiedzialności oraz naprawi wszelką szkodę związaną z naruszeniem praw własności intelektualnej lub dóbr osobistych osób trzecich. </w:t>
      </w:r>
    </w:p>
    <w:p w14:paraId="2A5AC762" w14:textId="77777777" w:rsidR="00481094" w:rsidRPr="00B66276" w:rsidRDefault="00481094" w:rsidP="00C83058">
      <w:pPr>
        <w:numPr>
          <w:ilvl w:val="0"/>
          <w:numId w:val="67"/>
        </w:numPr>
        <w:suppressAutoHyphens w:val="0"/>
        <w:spacing w:after="0" w:line="240" w:lineRule="auto"/>
        <w:jc w:val="both"/>
        <w:rPr>
          <w:rFonts w:eastAsia="Calibri" w:cs="Arial"/>
          <w:lang w:eastAsia="en-US"/>
        </w:rPr>
      </w:pPr>
      <w:r w:rsidRPr="00B66276">
        <w:rPr>
          <w:rFonts w:eastAsia="Calibri" w:cs="Arial"/>
          <w:lang w:eastAsia="en-US"/>
        </w:rPr>
        <w:t>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 chwili zawarcia Umowy polach eksploatacji z prawem wykonywania ich w miejscu i w czasie swobodnie wybranym, w szczególności na następujących polach:</w:t>
      </w:r>
    </w:p>
    <w:p w14:paraId="779FC261"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 xml:space="preserve">wykorzystanie Utworów, ich części albo egzemplarzy do wszelkiej działalności gospodarczej, </w:t>
      </w:r>
      <w:r w:rsidR="006F2374" w:rsidRPr="00B66276">
        <w:rPr>
          <w:rFonts w:eastAsia="Calibri" w:cs="Arial"/>
          <w:lang w:eastAsia="en-US"/>
        </w:rPr>
        <w:br/>
      </w:r>
      <w:r w:rsidRPr="00B66276">
        <w:rPr>
          <w:rFonts w:eastAsia="Calibri" w:cs="Arial"/>
          <w:lang w:eastAsia="en-US"/>
        </w:rPr>
        <w:t xml:space="preserve">w tym jako elementy komercyjne i niekomercyjne, w tym m. in.: marketingowe, badawcze, rozwojowe, eksperymentalne, wdrożeniowe, inwestycyjne, wykonywania nowych opracowań, </w:t>
      </w:r>
      <w:r w:rsidR="006F2374" w:rsidRPr="00B66276">
        <w:rPr>
          <w:rFonts w:eastAsia="Calibri" w:cs="Arial"/>
          <w:lang w:eastAsia="en-US"/>
        </w:rPr>
        <w:br/>
      </w:r>
      <w:r w:rsidRPr="00B66276">
        <w:rPr>
          <w:rFonts w:eastAsia="Calibri" w:cs="Arial"/>
          <w:lang w:eastAsia="en-US"/>
        </w:rPr>
        <w:t>w tym projektów, strategii, koncepcji i planów, technologii,</w:t>
      </w:r>
    </w:p>
    <w:p w14:paraId="46F103E4" w14:textId="77777777" w:rsidR="00481094" w:rsidRPr="00B66276" w:rsidRDefault="00481094" w:rsidP="00C83058">
      <w:pPr>
        <w:widowControl w:val="0"/>
        <w:numPr>
          <w:ilvl w:val="0"/>
          <w:numId w:val="69"/>
        </w:numPr>
        <w:suppressAutoHyphens w:val="0"/>
        <w:autoSpaceDE w:val="0"/>
        <w:autoSpaceDN w:val="0"/>
        <w:adjustRightInd w:val="0"/>
        <w:spacing w:after="0" w:line="240" w:lineRule="auto"/>
        <w:jc w:val="both"/>
        <w:rPr>
          <w:rFonts w:eastAsia="Calibri" w:cs="Arial"/>
          <w:lang w:eastAsia="en-US"/>
        </w:rPr>
      </w:pPr>
      <w:r w:rsidRPr="00B66276">
        <w:rPr>
          <w:rFonts w:eastAsia="Calibri" w:cs="Arial"/>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272F1706"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utrwalanie na wszelkich znanych w chwili zawarcia Umowy nośnikach danych oraz każdą znaną w chwili zawarcia Umowy techniką,</w:t>
      </w:r>
    </w:p>
    <w:p w14:paraId="549308CF"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zwielokrotnianie każdą znaną w chwili zawarcia Umowy techniką na wszelkich znanych w chwili zawarcia Umowy nośnikach danych,</w:t>
      </w:r>
    </w:p>
    <w:p w14:paraId="27C5DFEB"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wprowadzanie do obrotu oryginału lub egzemplarzy Utworów w dowolnej formie bez jakichkolwiek ograniczeń,</w:t>
      </w:r>
    </w:p>
    <w:p w14:paraId="6D2BF15E"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 xml:space="preserve">wprowadzanie do pamięci komputera i serwerów sieci komputerowych, także zamieszczanie </w:t>
      </w:r>
      <w:r w:rsidR="006F2374" w:rsidRPr="00B66276">
        <w:rPr>
          <w:rFonts w:eastAsia="Calibri" w:cs="Arial"/>
          <w:lang w:eastAsia="en-US"/>
        </w:rPr>
        <w:br/>
      </w:r>
      <w:r w:rsidRPr="00B66276">
        <w:rPr>
          <w:rFonts w:eastAsia="Calibri" w:cs="Arial"/>
          <w:lang w:eastAsia="en-US"/>
        </w:rPr>
        <w:t>i udostępniania, bez jakichkolwiek ograniczeń, w Internecie, intranecie, extranecie i innych zasobach Zamawiającego</w:t>
      </w:r>
    </w:p>
    <w:p w14:paraId="49D7896D" w14:textId="34E53F4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 xml:space="preserve">wprowadzanie do i rozpowszechnianie za pośrednictwem sieci komputerowych, serwerów sieci komputerowych, sieci Internet, sieci intranet, </w:t>
      </w:r>
      <w:r w:rsidR="00B80E68" w:rsidRPr="00B66276">
        <w:rPr>
          <w:rFonts w:eastAsia="Calibri" w:cs="Arial"/>
          <w:lang w:eastAsia="en-US"/>
        </w:rPr>
        <w:t>ekstranet, innych</w:t>
      </w:r>
      <w:r w:rsidRPr="00B66276">
        <w:rPr>
          <w:rFonts w:eastAsia="Calibri" w:cs="Arial"/>
          <w:lang w:eastAsia="en-US"/>
        </w:rPr>
        <w:t xml:space="preserve"> zasobach Zamawiającego, </w:t>
      </w:r>
      <w:r w:rsidR="006F2374" w:rsidRPr="00B66276">
        <w:rPr>
          <w:rFonts w:eastAsia="Calibri" w:cs="Arial"/>
          <w:lang w:eastAsia="en-US"/>
        </w:rPr>
        <w:br/>
      </w:r>
      <w:r w:rsidRPr="00B66276">
        <w:rPr>
          <w:rFonts w:eastAsia="Calibri" w:cs="Arial"/>
          <w:lang w:eastAsia="en-US"/>
        </w:rPr>
        <w:t>a także w treści korespondencji Zamawiającego i materiałów przesyłanych drogą elektroniczną przez Zamawiającego,</w:t>
      </w:r>
    </w:p>
    <w:p w14:paraId="6CBFF230"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najem, dzierżawa lub użyczanie Utworów lub ich kopii,</w:t>
      </w:r>
    </w:p>
    <w:p w14:paraId="1ABB023E"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 xml:space="preserve">publiczne wykonywanie, wyświetlanie i odtwarzanie, publiczne udostępnianie prac projektowych w taki sposób, aby każdy mógł mieć do niego dostęp w miejscu i czasie przez siebie wybranym, </w:t>
      </w:r>
    </w:p>
    <w:p w14:paraId="1351C018"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publikowanie w formie broszur, wydawnictw, ulotek i folderów oraz innego rodzaju prezentacje branżowe.</w:t>
      </w:r>
    </w:p>
    <w:p w14:paraId="42431BB4"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wykorzystanie Utworów na potrzeby prac projektowych, w tym architektonicznych oraz szeroko rozumianego procesu inwestycyjnego, w tym do realizacji (robót budowlanych) wszelkiego rodzaju inwestycji budowlanych i innych,</w:t>
      </w:r>
    </w:p>
    <w:p w14:paraId="238AB111"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tłumaczenia Utworów w całości lub części,</w:t>
      </w:r>
    </w:p>
    <w:p w14:paraId="1AB7A980"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 xml:space="preserve">sporządzania kopii Utworów, bez ograniczeń ilościowych, </w:t>
      </w:r>
    </w:p>
    <w:p w14:paraId="12EE628D" w14:textId="77777777" w:rsidR="00481094" w:rsidRPr="00B66276" w:rsidRDefault="00481094" w:rsidP="00C83058">
      <w:pPr>
        <w:widowControl w:val="0"/>
        <w:numPr>
          <w:ilvl w:val="0"/>
          <w:numId w:val="69"/>
        </w:numPr>
        <w:suppressAutoHyphens w:val="0"/>
        <w:autoSpaceDE w:val="0"/>
        <w:autoSpaceDN w:val="0"/>
        <w:adjustRightInd w:val="0"/>
        <w:spacing w:after="0" w:line="240" w:lineRule="auto"/>
        <w:jc w:val="both"/>
        <w:rPr>
          <w:rFonts w:eastAsia="Calibri" w:cs="Arial"/>
          <w:lang w:eastAsia="en-US"/>
        </w:rPr>
      </w:pPr>
      <w:r w:rsidRPr="00B66276">
        <w:rPr>
          <w:rFonts w:eastAsia="Calibri" w:cs="Arial"/>
          <w:lang w:eastAsia="en-US"/>
        </w:rPr>
        <w:t xml:space="preserve">łączenie Utworów oraz ich fragmentów z innymi utworami, także takimi, które nie powstały </w:t>
      </w:r>
      <w:r w:rsidR="006F2374" w:rsidRPr="00B66276">
        <w:rPr>
          <w:rFonts w:eastAsia="Calibri" w:cs="Arial"/>
          <w:lang w:eastAsia="en-US"/>
        </w:rPr>
        <w:br/>
      </w:r>
      <w:r w:rsidRPr="00B66276">
        <w:rPr>
          <w:rFonts w:eastAsia="Calibri" w:cs="Arial"/>
          <w:lang w:eastAsia="en-US"/>
        </w:rPr>
        <w:t xml:space="preserve">w wyniku działań Wykonawcy,  </w:t>
      </w:r>
    </w:p>
    <w:p w14:paraId="5E4786E6"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modyfikowanie Utworów, przerabianie Utworów,</w:t>
      </w:r>
    </w:p>
    <w:p w14:paraId="790F10EC" w14:textId="77777777" w:rsidR="00481094" w:rsidRPr="00B66276" w:rsidRDefault="00481094" w:rsidP="00C83058">
      <w:pPr>
        <w:numPr>
          <w:ilvl w:val="0"/>
          <w:numId w:val="69"/>
        </w:numPr>
        <w:spacing w:after="0" w:line="240" w:lineRule="auto"/>
        <w:jc w:val="both"/>
        <w:rPr>
          <w:rFonts w:eastAsia="Calibri" w:cs="Arial"/>
          <w:lang w:eastAsia="en-US"/>
        </w:rPr>
      </w:pPr>
      <w:r w:rsidRPr="00B66276">
        <w:rPr>
          <w:rFonts w:eastAsia="Calibri" w:cs="Arial"/>
          <w:lang w:eastAsia="en-US"/>
        </w:rPr>
        <w:t>wykonywania praw zależnych,</w:t>
      </w:r>
    </w:p>
    <w:p w14:paraId="5209391A" w14:textId="77777777" w:rsidR="00481094" w:rsidRPr="00B66276" w:rsidRDefault="00481094" w:rsidP="00C83058">
      <w:pPr>
        <w:numPr>
          <w:ilvl w:val="0"/>
          <w:numId w:val="69"/>
        </w:numPr>
        <w:spacing w:after="0" w:line="240" w:lineRule="auto"/>
        <w:ind w:hanging="357"/>
        <w:jc w:val="both"/>
        <w:rPr>
          <w:rFonts w:eastAsia="Calibri" w:cs="Arial"/>
          <w:lang w:eastAsia="en-US"/>
        </w:rPr>
      </w:pPr>
      <w:r w:rsidRPr="00B66276">
        <w:rPr>
          <w:rFonts w:eastAsia="Calibri" w:cs="Arial"/>
          <w:lang w:eastAsia="en-US"/>
        </w:rPr>
        <w:t xml:space="preserve">modyfikacji klucza źródłowego, wprowadzania do tego klucza źródłowego zmian </w:t>
      </w:r>
    </w:p>
    <w:p w14:paraId="46E06E97" w14:textId="77777777" w:rsidR="00481094" w:rsidRPr="00B66276" w:rsidRDefault="00481094" w:rsidP="00C83058">
      <w:pPr>
        <w:numPr>
          <w:ilvl w:val="0"/>
          <w:numId w:val="67"/>
        </w:numPr>
        <w:spacing w:after="0" w:line="240" w:lineRule="auto"/>
        <w:ind w:hanging="357"/>
        <w:jc w:val="both"/>
        <w:rPr>
          <w:rFonts w:eastAsia="Calibri" w:cs="Arial"/>
          <w:lang w:eastAsia="en-US"/>
        </w:rPr>
      </w:pPr>
      <w:r w:rsidRPr="00B66276">
        <w:rPr>
          <w:rFonts w:eastAsia="Calibri" w:cs="Arial"/>
          <w:lang w:eastAsia="en-US"/>
        </w:rPr>
        <w:t xml:space="preserve">W ramach Wynagrodzenia Wykonawca przenosi na Zamawiającego, jednocześnie </w:t>
      </w:r>
      <w:r w:rsidR="006F2374" w:rsidRPr="00B66276">
        <w:rPr>
          <w:rFonts w:eastAsia="Calibri" w:cs="Arial"/>
          <w:lang w:eastAsia="en-US"/>
        </w:rPr>
        <w:br/>
      </w:r>
      <w:r w:rsidRPr="00B66276">
        <w:rPr>
          <w:rFonts w:eastAsia="Calibri" w:cs="Arial"/>
          <w:lang w:eastAsia="en-US"/>
        </w:rPr>
        <w:t xml:space="preserve">z przeniesieniem praw majątkowych autorskich, wyłączne prawo wykonywania i zezwalania na </w:t>
      </w:r>
      <w:r w:rsidRPr="00B66276">
        <w:rPr>
          <w:rFonts w:eastAsia="Calibri" w:cs="Arial"/>
          <w:lang w:eastAsia="en-US"/>
        </w:rPr>
        <w:lastRenderedPageBreak/>
        <w:t xml:space="preserve">wykonywanie zależnego prawa autorskiego do Utworów, na polach eksploatacji określonych w ust. 6 powyżej, wraz z upoważnieniem do udzielania dalszej zgody na wykonywanie tych praw. Dla uniknięcia wątpliwości Strony potwierdzają, że powyższe wyłączne prawo wykonywania </w:t>
      </w:r>
      <w:r w:rsidR="006F2374" w:rsidRPr="00B66276">
        <w:rPr>
          <w:rFonts w:eastAsia="Calibri" w:cs="Arial"/>
          <w:lang w:eastAsia="en-US"/>
        </w:rPr>
        <w:br/>
      </w:r>
      <w:r w:rsidRPr="00B66276">
        <w:rPr>
          <w:rFonts w:eastAsia="Calibri" w:cs="Arial"/>
          <w:lang w:eastAsia="en-US"/>
        </w:rPr>
        <w:t xml:space="preserve">i zezwalania osobom trzecim na wykonywanie zależnych praw autorskich Zamawiający może przenieść na inne osoby wedle własnego uznania. </w:t>
      </w:r>
    </w:p>
    <w:p w14:paraId="2AFF7006" w14:textId="77777777" w:rsidR="00481094" w:rsidRPr="00B66276" w:rsidRDefault="00481094" w:rsidP="00C83058">
      <w:pPr>
        <w:numPr>
          <w:ilvl w:val="0"/>
          <w:numId w:val="30"/>
        </w:numPr>
        <w:spacing w:after="0" w:line="240" w:lineRule="auto"/>
        <w:jc w:val="both"/>
        <w:rPr>
          <w:rFonts w:cs="Arial"/>
        </w:rPr>
      </w:pPr>
      <w:r w:rsidRPr="00B66276">
        <w:rPr>
          <w:rFonts w:cs="Arial"/>
        </w:rPr>
        <w:t>Z dniem, o którym mowa w ust. 6 Wykonawca w ramach Wynagrodzenia automatycznie, bez konieczności składania dodatkowych oświadczeń, w tym oświadczenia Zamawiającego o przyjęciu, przenosi na rzecz Zamawiającego własność egzemplarza/egzemplarzy, na którym/których utrwalone zostały Utwory</w:t>
      </w:r>
      <w:r w:rsidRPr="00B66276">
        <w:rPr>
          <w:rFonts w:eastAsia="Calibri" w:cs="Arial"/>
          <w:lang w:eastAsia="en-US"/>
        </w:rPr>
        <w:t>, w formie papierowej, elektronicznej lub innej (na dowolnym nośniku jednokrotnego zapisu typu CD, DVD, pendrive)</w:t>
      </w:r>
      <w:r w:rsidRPr="00B66276">
        <w:rPr>
          <w:rFonts w:cs="Arial"/>
        </w:rPr>
        <w:t>.</w:t>
      </w:r>
    </w:p>
    <w:p w14:paraId="24794F80" w14:textId="77777777" w:rsidR="00481094" w:rsidRPr="00B66276" w:rsidRDefault="00481094" w:rsidP="00C83058">
      <w:pPr>
        <w:numPr>
          <w:ilvl w:val="0"/>
          <w:numId w:val="30"/>
        </w:numPr>
        <w:suppressAutoHyphens w:val="0"/>
        <w:spacing w:after="0" w:line="240" w:lineRule="auto"/>
        <w:ind w:left="357"/>
        <w:jc w:val="both"/>
        <w:rPr>
          <w:rFonts w:eastAsia="Calibri" w:cs="Arial"/>
          <w:lang w:eastAsia="en-US"/>
        </w:rPr>
      </w:pPr>
      <w:r w:rsidRPr="00B66276">
        <w:rPr>
          <w:rFonts w:eastAsia="Calibri" w:cs="Arial"/>
          <w:lang w:eastAsia="en-US"/>
        </w:rPr>
        <w:t>Własność nośników, na których będą dostarczane Utwory przechodzi na Zamawiającego w ramach Wynagrodzenia, z chwilą dokonania ich odbioru przez Zamawiającego lub przedstawiciela Zamawiającego.</w:t>
      </w:r>
    </w:p>
    <w:p w14:paraId="5CEBB99D" w14:textId="77777777" w:rsidR="00481094" w:rsidRPr="00B66276" w:rsidRDefault="00481094" w:rsidP="00C83058">
      <w:pPr>
        <w:numPr>
          <w:ilvl w:val="0"/>
          <w:numId w:val="30"/>
        </w:numPr>
        <w:suppressAutoHyphens w:val="0"/>
        <w:spacing w:after="0" w:line="240" w:lineRule="auto"/>
        <w:jc w:val="both"/>
        <w:rPr>
          <w:rFonts w:eastAsia="Calibri" w:cs="Arial"/>
          <w:lang w:eastAsia="en-US"/>
        </w:rPr>
      </w:pPr>
      <w:r w:rsidRPr="00B66276">
        <w:rPr>
          <w:rFonts w:eastAsia="Calibri" w:cs="Arial"/>
          <w:lang w:eastAsia="en-US"/>
        </w:rPr>
        <w:t>Wykonawca zobowiązuje się, że w razie powstania nowych pól eksploatacji przeniesie na Zamawiającego autorskie prawa majątkowe do rozporządzania oraz korzystania z Utworów na takich nowych polach eksploatacji.</w:t>
      </w:r>
    </w:p>
    <w:bookmarkEnd w:id="86"/>
    <w:p w14:paraId="5A3CAD40" w14:textId="215AB7AA" w:rsidR="00481094" w:rsidRPr="00B66276" w:rsidRDefault="00481094" w:rsidP="00C83058">
      <w:pPr>
        <w:numPr>
          <w:ilvl w:val="0"/>
          <w:numId w:val="30"/>
        </w:numPr>
        <w:suppressAutoHyphens w:val="0"/>
        <w:spacing w:after="0" w:line="240" w:lineRule="auto"/>
        <w:ind w:left="357"/>
        <w:jc w:val="both"/>
        <w:rPr>
          <w:rFonts w:eastAsia="Calibri" w:cs="Arial"/>
          <w:lang w:eastAsia="en-US"/>
        </w:rPr>
      </w:pPr>
      <w:r w:rsidRPr="00B66276">
        <w:rPr>
          <w:rFonts w:eastAsia="Calibri" w:cs="Arial"/>
          <w:lang w:eastAsia="en-US"/>
        </w:rPr>
        <w:t xml:space="preserve">Zamawiający będzie uprawniony upoważnić inne podmioty należące do Grupy </w:t>
      </w:r>
      <w:r w:rsidR="00B80E68" w:rsidRPr="00B66276">
        <w:rPr>
          <w:rFonts w:eastAsia="Calibri" w:cs="Arial"/>
          <w:lang w:eastAsia="en-US"/>
        </w:rPr>
        <w:t>Kapitałowej ORLEN</w:t>
      </w:r>
      <w:r w:rsidR="006F2374" w:rsidRPr="00B66276">
        <w:rPr>
          <w:rFonts w:eastAsia="Calibri" w:cs="Arial"/>
          <w:lang w:eastAsia="en-US"/>
        </w:rPr>
        <w:t xml:space="preserve"> </w:t>
      </w:r>
      <w:r w:rsidRPr="00B66276">
        <w:rPr>
          <w:rFonts w:eastAsia="Calibri" w:cs="Arial"/>
          <w:lang w:eastAsia="en-US"/>
        </w:rPr>
        <w:t xml:space="preserve">oraz inne podmioty gospodarcze lub inne osoby współpracujące z Zamawiającym do korzystania </w:t>
      </w:r>
      <w:r w:rsidR="006F2374" w:rsidRPr="00B66276">
        <w:rPr>
          <w:rFonts w:eastAsia="Calibri" w:cs="Arial"/>
          <w:lang w:eastAsia="en-US"/>
        </w:rPr>
        <w:br/>
      </w:r>
      <w:r w:rsidRPr="00B66276">
        <w:rPr>
          <w:rFonts w:eastAsia="Calibri" w:cs="Arial"/>
          <w:lang w:eastAsia="en-US"/>
        </w:rPr>
        <w:t>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64CF5BB2" w14:textId="77777777" w:rsidR="00481094" w:rsidRPr="00B66276" w:rsidRDefault="00481094" w:rsidP="00C83058">
      <w:pPr>
        <w:numPr>
          <w:ilvl w:val="0"/>
          <w:numId w:val="30"/>
        </w:numPr>
        <w:suppressAutoHyphens w:val="0"/>
        <w:spacing w:after="0" w:line="240" w:lineRule="auto"/>
        <w:ind w:left="357"/>
        <w:jc w:val="both"/>
        <w:rPr>
          <w:rFonts w:eastAsia="Calibri" w:cs="Arial"/>
          <w:lang w:eastAsia="en-US"/>
        </w:rPr>
      </w:pPr>
      <w:r w:rsidRPr="00B66276">
        <w:rPr>
          <w:rFonts w:eastAsia="Calibri" w:cs="Arial"/>
          <w:lang w:eastAsia="en-US"/>
        </w:rPr>
        <w:t xml:space="preserve">Wynagrodzenie z tytułu przeniesienia autorskich praw majątkowych (w tym praw zależnych </w:t>
      </w:r>
      <w:r w:rsidR="00B66276">
        <w:rPr>
          <w:rFonts w:eastAsia="Calibri" w:cs="Arial"/>
          <w:lang w:eastAsia="en-US"/>
        </w:rPr>
        <w:br/>
      </w:r>
      <w:r w:rsidRPr="00B66276">
        <w:rPr>
          <w:rFonts w:eastAsia="Calibri" w:cs="Arial"/>
          <w:lang w:eastAsia="en-US"/>
        </w:rPr>
        <w:t>i pokrewnych) do Utworów zawarte jest w Wynagrodzeniu.</w:t>
      </w:r>
    </w:p>
    <w:p w14:paraId="01FDA7A4" w14:textId="77777777" w:rsidR="00481094" w:rsidRPr="00B66276" w:rsidRDefault="00481094" w:rsidP="00C83058">
      <w:pPr>
        <w:numPr>
          <w:ilvl w:val="0"/>
          <w:numId w:val="30"/>
        </w:numPr>
        <w:spacing w:after="0" w:line="240" w:lineRule="auto"/>
        <w:jc w:val="both"/>
        <w:rPr>
          <w:rFonts w:cs="Arial"/>
        </w:rPr>
      </w:pPr>
      <w:r w:rsidRPr="00B66276">
        <w:rPr>
          <w:rFonts w:cs="Arial"/>
        </w:rPr>
        <w:t>Wykonawca umieści na każdej stronie Dokumentacji projektowej, w tym również na stronie zawierającej rysunki, w sposób widoczny i czytelny dla odbiorcy, następującą formułę: Wszelkie prawa autorskie oraz prawa pokrewne do niniejszej dokumentacji należą do ORLEN OIL sp. z o.o.</w:t>
      </w:r>
    </w:p>
    <w:p w14:paraId="7B14E83C" w14:textId="77777777" w:rsidR="00481094" w:rsidRPr="00B66276" w:rsidRDefault="00481094" w:rsidP="00C83058">
      <w:pPr>
        <w:numPr>
          <w:ilvl w:val="0"/>
          <w:numId w:val="30"/>
        </w:numPr>
        <w:suppressAutoHyphens w:val="0"/>
        <w:spacing w:after="0" w:line="240" w:lineRule="auto"/>
        <w:ind w:left="357"/>
        <w:jc w:val="both"/>
        <w:rPr>
          <w:rFonts w:eastAsia="Calibri" w:cs="Arial"/>
          <w:lang w:eastAsia="en-US"/>
        </w:rPr>
      </w:pPr>
      <w:r w:rsidRPr="00B66276">
        <w:rPr>
          <w:rFonts w:eastAsia="Calibri" w:cs="Arial"/>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6C1E45B3" w14:textId="77777777" w:rsidR="00481094" w:rsidRPr="00B66276" w:rsidRDefault="00481094" w:rsidP="00C83058">
      <w:pPr>
        <w:numPr>
          <w:ilvl w:val="0"/>
          <w:numId w:val="30"/>
        </w:numPr>
        <w:spacing w:after="0" w:line="240" w:lineRule="auto"/>
        <w:jc w:val="both"/>
        <w:rPr>
          <w:rFonts w:cs="Arial"/>
        </w:rPr>
      </w:pPr>
      <w:r w:rsidRPr="00B66276">
        <w:rPr>
          <w:rFonts w:cs="Arial"/>
        </w:rPr>
        <w:t xml:space="preserve">W wypadku skierowania przez osoby trzecie wobec Zamawiającego roszczeń związanych </w:t>
      </w:r>
      <w:r w:rsidR="006F2374" w:rsidRPr="00B66276">
        <w:rPr>
          <w:rFonts w:cs="Arial"/>
        </w:rPr>
        <w:br/>
      </w:r>
      <w:r w:rsidRPr="00B66276">
        <w:rPr>
          <w:rFonts w:cs="Arial"/>
        </w:rPr>
        <w:t xml:space="preserve">z naruszeniem praw autorskich do Utworów, które zgodnie z postanowieniami niniejszej Umowy przeszły skutecznie na Zamawiającego, Wykonawca zobowiązuje się zwolnić Zamawiającego </w:t>
      </w:r>
      <w:r w:rsidR="006F2374" w:rsidRPr="00B66276">
        <w:rPr>
          <w:rFonts w:cs="Arial"/>
        </w:rPr>
        <w:br/>
      </w:r>
      <w:r w:rsidRPr="00B66276">
        <w:rPr>
          <w:rFonts w:cs="Arial"/>
        </w:rPr>
        <w:t>z obowiązku zaspokojenia roszczeń kierowanych przez te osoby trzecie a w braku takiej możliwości – zobowiązuje się pokryć wszelkie koszty poniesione przez Zamawiającego z tego tytułu. Powyższy zapis stosuje się odpowiednio w przypadku zgłoszenia roszczeń wobec Zamawiającego z tytułu osobistych praw autorskich do Utworów.</w:t>
      </w:r>
    </w:p>
    <w:p w14:paraId="6064D731" w14:textId="77777777" w:rsidR="00481094" w:rsidRPr="00B66276" w:rsidRDefault="00481094" w:rsidP="00C83058">
      <w:pPr>
        <w:numPr>
          <w:ilvl w:val="0"/>
          <w:numId w:val="30"/>
        </w:numPr>
        <w:spacing w:after="0" w:line="240" w:lineRule="auto"/>
        <w:jc w:val="both"/>
        <w:rPr>
          <w:rFonts w:cs="Arial"/>
        </w:rPr>
      </w:pPr>
      <w:r w:rsidRPr="00B66276">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17A053B0" w14:textId="4B60FC8C" w:rsidR="00481094" w:rsidRPr="00B66276" w:rsidRDefault="00481094" w:rsidP="00A95B01">
      <w:pPr>
        <w:pStyle w:val="Nagwek1"/>
        <w:rPr>
          <w:szCs w:val="20"/>
        </w:rPr>
      </w:pPr>
      <w:bookmarkStart w:id="87" w:name="_Toc64037126"/>
      <w:bookmarkStart w:id="88" w:name="_Toc65495308"/>
      <w:bookmarkStart w:id="89" w:name="_Toc65498617"/>
      <w:bookmarkStart w:id="90" w:name="_Toc65498662"/>
      <w:bookmarkStart w:id="91" w:name="_Toc167795043"/>
      <w:r w:rsidRPr="00B66276">
        <w:rPr>
          <w:szCs w:val="20"/>
        </w:rPr>
        <w:t>§</w:t>
      </w:r>
      <w:r w:rsidR="0027196C" w:rsidRPr="00B66276">
        <w:rPr>
          <w:szCs w:val="20"/>
        </w:rPr>
        <w:t>18</w:t>
      </w:r>
      <w:r w:rsidR="0084128F" w:rsidRPr="00B66276">
        <w:rPr>
          <w:szCs w:val="20"/>
        </w:rPr>
        <w:br/>
      </w:r>
      <w:r w:rsidRPr="00B66276">
        <w:rPr>
          <w:szCs w:val="20"/>
        </w:rPr>
        <w:t>K</w:t>
      </w:r>
      <w:bookmarkEnd w:id="87"/>
      <w:bookmarkEnd w:id="88"/>
      <w:bookmarkEnd w:id="89"/>
      <w:bookmarkEnd w:id="90"/>
      <w:bookmarkEnd w:id="91"/>
      <w:r w:rsidR="009162B7">
        <w:rPr>
          <w:szCs w:val="20"/>
        </w:rPr>
        <w:t>OMUNIKACJA ZEWNĘTRZNA</w:t>
      </w:r>
    </w:p>
    <w:p w14:paraId="7CB73517" w14:textId="77777777" w:rsidR="00481094" w:rsidRPr="00B66276" w:rsidRDefault="00481094" w:rsidP="00C83058">
      <w:pPr>
        <w:numPr>
          <w:ilvl w:val="0"/>
          <w:numId w:val="12"/>
        </w:numPr>
        <w:spacing w:after="0" w:line="240" w:lineRule="auto"/>
        <w:ind w:left="425" w:hanging="425"/>
        <w:jc w:val="both"/>
        <w:rPr>
          <w:rFonts w:cs="Arial"/>
          <w:color w:val="000000"/>
        </w:rPr>
      </w:pPr>
      <w:r w:rsidRPr="00B66276">
        <w:rPr>
          <w:rFonts w:cs="Arial"/>
          <w:color w:val="000000"/>
        </w:rPr>
        <w:t xml:space="preserve">Wykonawca zobowiązuje się uzyskać uprzednią pisemną zgodę Zamawiającego na zamieszczenie firmy spółki, znaku towarowego lub logo Zamawiającego na swojej stronie internetowej, liście kontrahentów, w broszurach, reklamach oraz wszelkich innych materiałach </w:t>
      </w:r>
      <w:r w:rsidR="006F2374" w:rsidRPr="00B66276">
        <w:rPr>
          <w:rFonts w:cs="Arial"/>
          <w:color w:val="000000"/>
        </w:rPr>
        <w:br/>
      </w:r>
      <w:r w:rsidRPr="00B66276">
        <w:rPr>
          <w:rFonts w:cs="Arial"/>
          <w:color w:val="000000"/>
        </w:rPr>
        <w:t>o charakterze reklamowym. W takim przypadku, Wykonawca jest zobowiązany do przedłożenia Zamawiającemu wniosku o wyrażenie zgody wraz z projektem materiału, w których dane te miałyby zostać zamieszczone.</w:t>
      </w:r>
    </w:p>
    <w:p w14:paraId="1B7CAF5D" w14:textId="77777777" w:rsidR="00694501" w:rsidRPr="00B66276" w:rsidRDefault="00694501" w:rsidP="00C83058">
      <w:pPr>
        <w:numPr>
          <w:ilvl w:val="0"/>
          <w:numId w:val="12"/>
        </w:numPr>
        <w:spacing w:after="0" w:line="240" w:lineRule="auto"/>
        <w:ind w:left="425" w:hanging="425"/>
        <w:jc w:val="both"/>
        <w:rPr>
          <w:rFonts w:cs="Arial"/>
          <w:color w:val="000000"/>
        </w:rPr>
      </w:pPr>
      <w:r w:rsidRPr="00B66276">
        <w:rPr>
          <w:rFonts w:cs="Arial"/>
          <w:color w:val="000000"/>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19604DF1" w14:textId="77777777" w:rsidR="00694501" w:rsidRPr="00B66276" w:rsidRDefault="00694501" w:rsidP="00C83058">
      <w:pPr>
        <w:numPr>
          <w:ilvl w:val="0"/>
          <w:numId w:val="12"/>
        </w:numPr>
        <w:spacing w:after="0" w:line="240" w:lineRule="auto"/>
        <w:ind w:left="425" w:hanging="425"/>
        <w:jc w:val="both"/>
        <w:rPr>
          <w:rFonts w:cs="Arial"/>
          <w:color w:val="000000"/>
        </w:rPr>
      </w:pPr>
      <w:r w:rsidRPr="00B66276">
        <w:rPr>
          <w:rFonts w:cs="Arial"/>
          <w:color w:val="000000"/>
        </w:rPr>
        <w:t>Obowiązek uzyskania zgody, o której mowa w ust. 1 i 2 powyżej, nie dotyczy:</w:t>
      </w:r>
    </w:p>
    <w:p w14:paraId="1E9AD126" w14:textId="77777777" w:rsidR="00694501" w:rsidRPr="00B66276" w:rsidRDefault="00694501" w:rsidP="00C83058">
      <w:pPr>
        <w:pStyle w:val="Akapitzlist"/>
        <w:numPr>
          <w:ilvl w:val="1"/>
          <w:numId w:val="30"/>
        </w:numPr>
        <w:ind w:left="425" w:firstLine="1"/>
        <w:jc w:val="both"/>
        <w:rPr>
          <w:rFonts w:ascii="Arial" w:hAnsi="Arial" w:cs="Arial"/>
          <w:color w:val="000000"/>
          <w:sz w:val="20"/>
          <w:szCs w:val="20"/>
        </w:rPr>
      </w:pPr>
      <w:r w:rsidRPr="00B66276">
        <w:rPr>
          <w:rFonts w:ascii="Arial" w:hAnsi="Arial" w:cs="Arial"/>
          <w:color w:val="000000"/>
          <w:sz w:val="20"/>
          <w:szCs w:val="20"/>
        </w:rPr>
        <w:lastRenderedPageBreak/>
        <w:t xml:space="preserve">przypadku posługiwania się przez Wykonawcę uzyskanymi od ORLEN OIL listami referencyjnymi, jednakże brak obowiązku uzyskania zgody obejmuje </w:t>
      </w:r>
      <w:proofErr w:type="gramStart"/>
      <w:r w:rsidRPr="00B66276">
        <w:rPr>
          <w:rFonts w:ascii="Arial" w:hAnsi="Arial" w:cs="Arial"/>
          <w:color w:val="000000"/>
          <w:sz w:val="20"/>
          <w:szCs w:val="20"/>
        </w:rPr>
        <w:t>tylko i wyłącznie</w:t>
      </w:r>
      <w:proofErr w:type="gramEnd"/>
      <w:r w:rsidRPr="00B66276">
        <w:rPr>
          <w:rFonts w:ascii="Arial" w:hAnsi="Arial" w:cs="Arial"/>
          <w:color w:val="000000"/>
          <w:sz w:val="20"/>
          <w:szCs w:val="20"/>
        </w:rPr>
        <w:t xml:space="preserve"> uprawnienie Drugiej Strony do złożenia listów referencyjnych wraz z ofertą składaną przez niego oznaczonemu indywidualnie adresatowi, </w:t>
      </w:r>
    </w:p>
    <w:p w14:paraId="345653EE" w14:textId="77777777" w:rsidR="00694501" w:rsidRPr="00B66276" w:rsidRDefault="00694501" w:rsidP="00C83058">
      <w:pPr>
        <w:pStyle w:val="Akapitzlist"/>
        <w:numPr>
          <w:ilvl w:val="1"/>
          <w:numId w:val="30"/>
        </w:numPr>
        <w:ind w:left="425" w:firstLine="1"/>
        <w:jc w:val="both"/>
        <w:rPr>
          <w:rFonts w:ascii="Arial" w:hAnsi="Arial" w:cs="Arial"/>
          <w:color w:val="000000"/>
          <w:sz w:val="20"/>
          <w:szCs w:val="20"/>
        </w:rPr>
      </w:pPr>
      <w:r w:rsidRPr="00B66276">
        <w:rPr>
          <w:rFonts w:ascii="Arial" w:hAnsi="Arial" w:cs="Arial"/>
          <w:color w:val="000000"/>
          <w:sz w:val="20"/>
          <w:szCs w:val="20"/>
        </w:rPr>
        <w:t>przypadku wypełniania przez Wykonawcę będącą spółką publiczną obowiązków informacyjnych wynikających z obowiązujących takie spółki przepisów prawa</w:t>
      </w:r>
      <w:r w:rsidRPr="00B66276">
        <w:rPr>
          <w:rFonts w:ascii="Arial" w:hAnsi="Arial" w:cs="Arial"/>
          <w:sz w:val="20"/>
          <w:szCs w:val="20"/>
        </w:rPr>
        <w:t>.</w:t>
      </w:r>
      <w:r w:rsidR="00856747" w:rsidRPr="00B66276">
        <w:rPr>
          <w:rFonts w:ascii="Arial" w:hAnsi="Arial" w:cs="Arial"/>
          <w:sz w:val="20"/>
          <w:szCs w:val="20"/>
        </w:rPr>
        <w:t xml:space="preserve"> </w:t>
      </w:r>
      <w:r w:rsidR="00481094" w:rsidRPr="00B66276">
        <w:rPr>
          <w:rFonts w:ascii="Arial" w:hAnsi="Arial" w:cs="Arial"/>
          <w:color w:val="000000"/>
          <w:sz w:val="20"/>
          <w:szCs w:val="20"/>
        </w:rPr>
        <w:t xml:space="preserve">W przypadku naruszenia zobowiązania określonego w ust. 1 powyżej, </w:t>
      </w:r>
    </w:p>
    <w:p w14:paraId="6EDEA2FB" w14:textId="77777777" w:rsidR="00694501" w:rsidRPr="00B66276" w:rsidRDefault="00694501" w:rsidP="00C83058">
      <w:pPr>
        <w:numPr>
          <w:ilvl w:val="0"/>
          <w:numId w:val="12"/>
        </w:numPr>
        <w:spacing w:after="0" w:line="240" w:lineRule="auto"/>
        <w:ind w:left="425" w:hanging="425"/>
        <w:jc w:val="both"/>
        <w:rPr>
          <w:rFonts w:cs="Arial"/>
          <w:color w:val="000000"/>
        </w:rPr>
      </w:pPr>
      <w:r w:rsidRPr="00B66276">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6E1F68FF" w14:textId="77777777" w:rsidR="0084128F" w:rsidRDefault="00694501" w:rsidP="00C83058">
      <w:pPr>
        <w:numPr>
          <w:ilvl w:val="0"/>
          <w:numId w:val="12"/>
        </w:numPr>
        <w:spacing w:after="0" w:line="240" w:lineRule="auto"/>
        <w:ind w:left="425" w:hanging="425"/>
        <w:jc w:val="both"/>
        <w:rPr>
          <w:rFonts w:cs="Arial"/>
          <w:color w:val="000000"/>
        </w:rPr>
      </w:pPr>
      <w:r w:rsidRPr="00B66276">
        <w:rPr>
          <w:rFonts w:cs="Arial"/>
          <w:color w:val="000000"/>
        </w:rPr>
        <w:t xml:space="preserve">Wykonawca przyjmuje do wiadomości, że wszelkie prawa do oznaczeń wykorzystywanych </w:t>
      </w:r>
      <w:r w:rsidR="006F2374" w:rsidRPr="00B66276">
        <w:rPr>
          <w:rFonts w:cs="Arial"/>
          <w:color w:val="000000"/>
        </w:rPr>
        <w:br/>
      </w:r>
      <w:r w:rsidRPr="00B66276">
        <w:rPr>
          <w:rFonts w:cs="Arial"/>
          <w:color w:val="000000"/>
        </w:rPr>
        <w:t>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6C594C61" w14:textId="77777777" w:rsidR="00B80E68" w:rsidRPr="00B66276" w:rsidRDefault="00B80E68" w:rsidP="00B80E68">
      <w:pPr>
        <w:spacing w:after="0" w:line="240" w:lineRule="auto"/>
        <w:ind w:left="425"/>
        <w:jc w:val="both"/>
        <w:rPr>
          <w:rFonts w:cs="Arial"/>
          <w:color w:val="000000"/>
        </w:rPr>
      </w:pPr>
    </w:p>
    <w:p w14:paraId="4EAF8D10" w14:textId="00A1CAB0" w:rsidR="009162B7" w:rsidRPr="009162B7" w:rsidRDefault="0084128F" w:rsidP="00B80E68">
      <w:pPr>
        <w:tabs>
          <w:tab w:val="num" w:pos="426"/>
          <w:tab w:val="left" w:pos="5209"/>
        </w:tabs>
        <w:spacing w:line="23" w:lineRule="atLeast"/>
        <w:ind w:hanging="432"/>
        <w:jc w:val="center"/>
        <w:rPr>
          <w:rFonts w:cs="Arial"/>
          <w:b/>
          <w:bCs/>
          <w:iCs/>
        </w:rPr>
      </w:pPr>
      <w:r w:rsidRPr="00B80E68">
        <w:rPr>
          <w:b/>
          <w:bCs/>
        </w:rPr>
        <w:t>§</w:t>
      </w:r>
      <w:r w:rsidR="0027196C" w:rsidRPr="00B80E68">
        <w:rPr>
          <w:b/>
          <w:bCs/>
        </w:rPr>
        <w:t>19</w:t>
      </w:r>
      <w:r w:rsidR="00A95B01" w:rsidRPr="00B66276">
        <w:br/>
      </w:r>
      <w:r w:rsidR="009162B7" w:rsidRPr="009162B7">
        <w:rPr>
          <w:rFonts w:cs="Arial"/>
          <w:b/>
          <w:bCs/>
          <w:iCs/>
        </w:rPr>
        <w:t>OCHRONA DANYCH OSOBOWYCH</w:t>
      </w:r>
    </w:p>
    <w:p w14:paraId="3FC38038" w14:textId="77777777" w:rsidR="009162B7"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4A1AC347" w14:textId="77777777" w:rsidR="009162B7"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7FC259F3" w14:textId="77777777" w:rsidR="009162B7"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5E01B357" w14:textId="77777777" w:rsidR="009162B7"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0249F863" w14:textId="77777777" w:rsidR="009162B7"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6ACA9107" w14:textId="77777777" w:rsidR="009162B7"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782ABA0B" w14:textId="77777777" w:rsidR="009162B7"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Podstawą prawną przetwarzania przez ORLEN OIL Sp. z o.o. danych osobowych drugiej Strony w celach wskazanych powyżej jest:</w:t>
      </w:r>
    </w:p>
    <w:p w14:paraId="1A303C8C" w14:textId="6F9DFC93" w:rsidR="009162B7" w:rsidRPr="009162B7" w:rsidRDefault="009162B7" w:rsidP="009162B7">
      <w:pPr>
        <w:tabs>
          <w:tab w:val="left" w:pos="426"/>
          <w:tab w:val="left" w:pos="851"/>
        </w:tabs>
        <w:suppressAutoHyphens w:val="0"/>
        <w:spacing w:after="0" w:line="23" w:lineRule="atLeast"/>
        <w:ind w:left="426" w:hanging="426"/>
        <w:contextualSpacing/>
        <w:jc w:val="both"/>
        <w:rPr>
          <w:rFonts w:eastAsia="Calibri" w:cs="Arial"/>
        </w:rPr>
      </w:pPr>
      <w:r w:rsidRPr="009162B7">
        <w:rPr>
          <w:rFonts w:eastAsia="Calibri" w:cs="Arial"/>
        </w:rPr>
        <w:t>a)</w:t>
      </w:r>
      <w:r w:rsidRPr="009162B7">
        <w:rPr>
          <w:rFonts w:eastAsia="Calibri" w:cs="Arial"/>
        </w:rPr>
        <w:tab/>
        <w:t>podjęcie działań w celu zawarcia i wykonywania Umowy (w tym m.in. identyfikacja) zgodnie z art. 6 ust. 1 lit. b RODO, w przypadku, kiedy stroną Umowy jest osoba fizyczna,</w:t>
      </w:r>
    </w:p>
    <w:p w14:paraId="478F86C6" w14:textId="77777777" w:rsidR="009162B7" w:rsidRPr="009162B7" w:rsidRDefault="009162B7" w:rsidP="009162B7">
      <w:pPr>
        <w:tabs>
          <w:tab w:val="left" w:pos="426"/>
          <w:tab w:val="left" w:pos="851"/>
        </w:tabs>
        <w:suppressAutoHyphens w:val="0"/>
        <w:spacing w:after="0" w:line="23" w:lineRule="atLeast"/>
        <w:ind w:left="426" w:hanging="426"/>
        <w:contextualSpacing/>
        <w:jc w:val="both"/>
        <w:rPr>
          <w:rFonts w:eastAsia="Calibri" w:cs="Arial"/>
        </w:rPr>
      </w:pPr>
      <w:r w:rsidRPr="009162B7">
        <w:rPr>
          <w:rFonts w:eastAsia="Calibri" w:cs="Arial"/>
        </w:rPr>
        <w:t>b)</w:t>
      </w:r>
      <w:r w:rsidRPr="009162B7">
        <w:rPr>
          <w:rFonts w:eastAsia="Calibri" w:cs="Arial"/>
        </w:rPr>
        <w:tab/>
        <w:t>wypełnianie obowiązków prawnych ciążących na ORLEN OIL Sp. z o.o. zgodnie z art. 6 ust. 1 lit. c RODO związanych m.in. z:</w:t>
      </w:r>
    </w:p>
    <w:p w14:paraId="68323172" w14:textId="77777777" w:rsidR="009162B7" w:rsidRPr="009162B7" w:rsidRDefault="009162B7" w:rsidP="009162B7">
      <w:pPr>
        <w:tabs>
          <w:tab w:val="left" w:pos="426"/>
          <w:tab w:val="left" w:pos="567"/>
          <w:tab w:val="left" w:pos="851"/>
          <w:tab w:val="left" w:pos="993"/>
        </w:tabs>
        <w:suppressAutoHyphens w:val="0"/>
        <w:spacing w:after="0" w:line="23" w:lineRule="atLeast"/>
        <w:ind w:left="426" w:hanging="426"/>
        <w:contextualSpacing/>
        <w:jc w:val="both"/>
        <w:rPr>
          <w:rFonts w:eastAsia="Calibri" w:cs="Arial"/>
        </w:rPr>
      </w:pPr>
      <w:r w:rsidRPr="009162B7">
        <w:rPr>
          <w:rFonts w:eastAsia="Calibri" w:cs="Arial"/>
        </w:rPr>
        <w:tab/>
        <w:t>i.</w:t>
      </w:r>
      <w:r w:rsidRPr="009162B7">
        <w:rPr>
          <w:rFonts w:eastAsia="Calibri" w:cs="Arial"/>
        </w:rPr>
        <w:tab/>
        <w:t>przepisami podatkowymi oraz przepisami o rachunkowości,</w:t>
      </w:r>
    </w:p>
    <w:p w14:paraId="689FC23F" w14:textId="77777777" w:rsidR="009162B7" w:rsidRPr="009162B7" w:rsidRDefault="009162B7" w:rsidP="009162B7">
      <w:pPr>
        <w:tabs>
          <w:tab w:val="left" w:pos="426"/>
          <w:tab w:val="left" w:pos="567"/>
          <w:tab w:val="left" w:pos="851"/>
        </w:tabs>
        <w:suppressAutoHyphens w:val="0"/>
        <w:spacing w:after="0" w:line="23" w:lineRule="atLeast"/>
        <w:ind w:left="426" w:hanging="426"/>
        <w:contextualSpacing/>
        <w:jc w:val="both"/>
        <w:rPr>
          <w:rFonts w:eastAsia="Calibri" w:cs="Arial"/>
        </w:rPr>
      </w:pPr>
      <w:r w:rsidRPr="009162B7">
        <w:rPr>
          <w:rFonts w:eastAsia="Calibri" w:cs="Arial"/>
        </w:rPr>
        <w:tab/>
        <w:t>ii. realizacją żądań organów ścigania i na potrzeby postępowań sądowych, w przypadku zwrócenia się z żądaniem udostępnienia danych przez odpowiednie organy,</w:t>
      </w:r>
    </w:p>
    <w:p w14:paraId="53EBD0F0" w14:textId="77777777" w:rsidR="009162B7" w:rsidRPr="009162B7" w:rsidRDefault="009162B7" w:rsidP="009162B7">
      <w:pPr>
        <w:tabs>
          <w:tab w:val="left" w:pos="426"/>
          <w:tab w:val="left" w:pos="567"/>
          <w:tab w:val="left" w:pos="851"/>
        </w:tabs>
        <w:suppressAutoHyphens w:val="0"/>
        <w:spacing w:after="0" w:line="23" w:lineRule="atLeast"/>
        <w:ind w:left="426" w:hanging="426"/>
        <w:contextualSpacing/>
        <w:jc w:val="both"/>
        <w:rPr>
          <w:rFonts w:eastAsia="Calibri" w:cs="Arial"/>
        </w:rPr>
      </w:pPr>
      <w:r w:rsidRPr="009162B7">
        <w:rPr>
          <w:rFonts w:eastAsia="Calibri" w:cs="Arial"/>
        </w:rPr>
        <w:lastRenderedPageBreak/>
        <w:t>c)</w:t>
      </w:r>
      <w:r w:rsidRPr="009162B7">
        <w:rPr>
          <w:rFonts w:eastAsia="Calibri" w:cs="Arial"/>
        </w:rPr>
        <w:tab/>
        <w:t>prawnie uzasadniony interes ORLEN OIL Sp. z o.o. zgodnie z art. 6 ust. 1 lit. f RODO, w tym:</w:t>
      </w:r>
    </w:p>
    <w:p w14:paraId="18BB702A" w14:textId="77777777" w:rsidR="009162B7" w:rsidRPr="009162B7" w:rsidRDefault="009162B7" w:rsidP="009162B7">
      <w:pPr>
        <w:tabs>
          <w:tab w:val="left" w:pos="426"/>
          <w:tab w:val="left" w:pos="567"/>
          <w:tab w:val="left" w:pos="851"/>
        </w:tabs>
        <w:suppressAutoHyphens w:val="0"/>
        <w:spacing w:after="0" w:line="23" w:lineRule="atLeast"/>
        <w:ind w:left="426" w:hanging="426"/>
        <w:contextualSpacing/>
        <w:jc w:val="both"/>
        <w:rPr>
          <w:rFonts w:eastAsia="Calibri" w:cs="Arial"/>
        </w:rPr>
      </w:pPr>
      <w:r w:rsidRPr="009162B7">
        <w:rPr>
          <w:rFonts w:eastAsia="Calibri" w:cs="Arial"/>
        </w:rPr>
        <w:tab/>
        <w:t xml:space="preserve">i. zawarcie i realizacja Umowy pomiędzy Stronami, </w:t>
      </w:r>
    </w:p>
    <w:p w14:paraId="69CAC117" w14:textId="77777777" w:rsidR="009162B7" w:rsidRPr="009162B7" w:rsidRDefault="009162B7" w:rsidP="009162B7">
      <w:pPr>
        <w:tabs>
          <w:tab w:val="left" w:pos="426"/>
          <w:tab w:val="left" w:pos="567"/>
          <w:tab w:val="left" w:pos="851"/>
        </w:tabs>
        <w:suppressAutoHyphens w:val="0"/>
        <w:spacing w:after="0" w:line="23" w:lineRule="atLeast"/>
        <w:ind w:left="426" w:hanging="426"/>
        <w:contextualSpacing/>
        <w:jc w:val="both"/>
        <w:rPr>
          <w:rFonts w:eastAsia="Calibri" w:cs="Arial"/>
        </w:rPr>
      </w:pPr>
      <w:r w:rsidRPr="009162B7">
        <w:rPr>
          <w:rFonts w:eastAsia="Calibri" w:cs="Arial"/>
        </w:rPr>
        <w:tab/>
        <w:t>ii. archiwizacja będąca realizacją prawnie uzasadnionego interesu polegającego na zabezpieczeniu informacji na wypadek prawnej potrzeby wykazania faktów, jak również na potrzeby ewentualnego ustalenia, dochodzenia lub obrony przed roszczeniami.</w:t>
      </w:r>
    </w:p>
    <w:p w14:paraId="225E7449" w14:textId="77777777" w:rsidR="009162B7"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Dane osobowe otrzymane od drugiej Strony mogą być przekazywane następującym kategoriom odbiorców:</w:t>
      </w:r>
    </w:p>
    <w:p w14:paraId="1C9FE1B3" w14:textId="77777777" w:rsidR="009162B7" w:rsidRPr="009162B7" w:rsidRDefault="009162B7" w:rsidP="009162B7">
      <w:pPr>
        <w:tabs>
          <w:tab w:val="left" w:pos="426"/>
          <w:tab w:val="left" w:pos="567"/>
        </w:tabs>
        <w:suppressAutoHyphens w:val="0"/>
        <w:spacing w:after="0" w:line="23" w:lineRule="atLeast"/>
        <w:ind w:left="426" w:hanging="426"/>
        <w:contextualSpacing/>
        <w:jc w:val="both"/>
        <w:rPr>
          <w:rFonts w:eastAsia="Calibri" w:cs="Arial"/>
        </w:rPr>
      </w:pPr>
      <w:r w:rsidRPr="009162B7">
        <w:rPr>
          <w:rFonts w:eastAsia="Calibri" w:cs="Arial"/>
        </w:rPr>
        <w:tab/>
        <w:t>1)</w:t>
      </w:r>
      <w:r w:rsidRPr="009162B7">
        <w:rPr>
          <w:rFonts w:eastAsia="Calibri" w:cs="Arial"/>
        </w:rPr>
        <w:tab/>
        <w:t>podmiotom przetwarzającym dane osobowe na zlecenie ORLEN OIL Sp. z o.o., w tym m.in. obsługującym systemy informatyczne wykorzystywane na potrzeby realizacji Umowy, świadczącym usługi księgowe, archiwizacyjne, serwisowe,</w:t>
      </w:r>
    </w:p>
    <w:p w14:paraId="3CA246F3" w14:textId="77777777" w:rsidR="009162B7" w:rsidRPr="009162B7" w:rsidRDefault="009162B7" w:rsidP="009162B7">
      <w:pPr>
        <w:tabs>
          <w:tab w:val="left" w:pos="426"/>
          <w:tab w:val="left" w:pos="567"/>
        </w:tabs>
        <w:suppressAutoHyphens w:val="0"/>
        <w:spacing w:after="0" w:line="23" w:lineRule="atLeast"/>
        <w:ind w:left="426" w:hanging="426"/>
        <w:contextualSpacing/>
        <w:jc w:val="both"/>
        <w:rPr>
          <w:rFonts w:eastAsia="Calibri" w:cs="Arial"/>
        </w:rPr>
      </w:pPr>
      <w:r w:rsidRPr="009162B7">
        <w:rPr>
          <w:rFonts w:eastAsia="Calibri" w:cs="Arial"/>
        </w:rPr>
        <w:tab/>
        <w:t>2)</w:t>
      </w:r>
      <w:r w:rsidRPr="009162B7">
        <w:rPr>
          <w:rFonts w:eastAsia="Calibri" w:cs="Arial"/>
        </w:rPr>
        <w:tab/>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 przy czym takie podmioty przetwarzają dane na podstawie umowy z ORLEN OIL Sp. z o.o. i wyłącznie zgodnie z jej poleceniami. Dane mogą być także udostępniane podmiotom uprawnionym na podstawie prawa, w tym organom administracji skarbowej.</w:t>
      </w:r>
    </w:p>
    <w:p w14:paraId="3888B796" w14:textId="77777777" w:rsidR="009162B7"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FF7D120" w14:textId="77E92DD8" w:rsidR="009162B7"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 xml:space="preserve"> 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111EBE73" w14:textId="77777777" w:rsidR="009162B7"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 xml:space="preserve"> Każda osoba posiada również prawo wniesienia skargi do organu nadzorczego (w Polsce jest to Prezes Urzędu Ochrony Danych Osobowych), w przypadku uznania, że przetwarzanie danych osobowych narusza obowiązujące przepisy o ochronie danych osobowych.</w:t>
      </w:r>
    </w:p>
    <w:p w14:paraId="5BBE2853" w14:textId="77777777" w:rsid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cs="Arial"/>
        </w:rPr>
        <w:t xml:space="preserve"> 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1B49F327" w14:textId="23A3BE09" w:rsidR="00A2552E" w:rsidRPr="009162B7" w:rsidRDefault="009162B7" w:rsidP="00C83058">
      <w:pPr>
        <w:numPr>
          <w:ilvl w:val="0"/>
          <w:numId w:val="71"/>
        </w:numPr>
        <w:tabs>
          <w:tab w:val="left" w:pos="426"/>
        </w:tabs>
        <w:suppressAutoHyphens w:val="0"/>
        <w:spacing w:after="0" w:line="23" w:lineRule="atLeast"/>
        <w:ind w:left="426" w:hanging="426"/>
        <w:contextualSpacing/>
        <w:jc w:val="both"/>
        <w:rPr>
          <w:rFonts w:eastAsia="Calibri" w:cs="Arial"/>
        </w:rPr>
      </w:pPr>
      <w:r w:rsidRPr="009162B7">
        <w:rPr>
          <w:rFonts w:eastAsia="Calibri"/>
        </w:rPr>
        <w:t>Dane osobowe nie będą profilowane i nie będą służyły zautomatyzowanemu podejmowaniu decyzji.</w:t>
      </w:r>
    </w:p>
    <w:p w14:paraId="7F01DBA2" w14:textId="77777777" w:rsidR="00481094" w:rsidRPr="00B66276" w:rsidRDefault="00481094" w:rsidP="00A95B01">
      <w:pPr>
        <w:pStyle w:val="Nagwek1"/>
        <w:rPr>
          <w:szCs w:val="20"/>
        </w:rPr>
      </w:pPr>
      <w:bookmarkStart w:id="92" w:name="_Toc64037131"/>
      <w:bookmarkStart w:id="93" w:name="_Toc65495313"/>
      <w:bookmarkStart w:id="94" w:name="_Toc65498619"/>
      <w:bookmarkStart w:id="95" w:name="_Toc65498664"/>
      <w:bookmarkStart w:id="96" w:name="_Toc167795044"/>
      <w:r w:rsidRPr="00B66276">
        <w:rPr>
          <w:szCs w:val="20"/>
        </w:rPr>
        <w:t>§</w:t>
      </w:r>
      <w:r w:rsidR="0027196C" w:rsidRPr="00B66276">
        <w:rPr>
          <w:szCs w:val="20"/>
        </w:rPr>
        <w:t>20</w:t>
      </w:r>
      <w:r w:rsidRPr="00B66276">
        <w:rPr>
          <w:szCs w:val="20"/>
        </w:rPr>
        <w:br/>
        <w:t>Postanowienia końcowe</w:t>
      </w:r>
      <w:bookmarkEnd w:id="92"/>
      <w:bookmarkEnd w:id="93"/>
      <w:bookmarkEnd w:id="94"/>
      <w:bookmarkEnd w:id="95"/>
      <w:bookmarkEnd w:id="96"/>
    </w:p>
    <w:p w14:paraId="79E36473" w14:textId="3E06CE81" w:rsidR="00620EE7" w:rsidRPr="00C92D92" w:rsidRDefault="00481094" w:rsidP="00C83058">
      <w:pPr>
        <w:numPr>
          <w:ilvl w:val="0"/>
          <w:numId w:val="31"/>
        </w:numPr>
        <w:spacing w:after="0" w:line="240" w:lineRule="auto"/>
        <w:ind w:left="425" w:hanging="425"/>
        <w:jc w:val="both"/>
        <w:rPr>
          <w:rFonts w:cs="Arial"/>
        </w:rPr>
      </w:pPr>
      <w:r w:rsidRPr="00B66276">
        <w:rPr>
          <w:rFonts w:cs="Arial"/>
        </w:rPr>
        <w:t>Działając na podstawie art. 4c ustawy z 8 marca 2013 r. - o przeciwdziałaniu nadmiernym opóźnieniom w transakcjach handlowych (Dz.U. z 2023 r. poz.711 ze zm.), ORLEN OIL Sp. z o. o. w Gdańsku oświadcza, że posiada status dużego przedsiębiorcy.</w:t>
      </w:r>
    </w:p>
    <w:p w14:paraId="23A3729E" w14:textId="2C0D4146" w:rsidR="006E463F" w:rsidRPr="00C92D92" w:rsidRDefault="006E463F" w:rsidP="00C83058">
      <w:pPr>
        <w:pStyle w:val="Akapitzlist"/>
        <w:numPr>
          <w:ilvl w:val="0"/>
          <w:numId w:val="31"/>
        </w:numPr>
        <w:ind w:left="425" w:hanging="425"/>
        <w:jc w:val="both"/>
        <w:rPr>
          <w:rFonts w:ascii="Arial" w:hAnsi="Arial" w:cs="Arial"/>
          <w:sz w:val="20"/>
          <w:szCs w:val="20"/>
        </w:rPr>
      </w:pPr>
      <w:r w:rsidRPr="00B66276">
        <w:rPr>
          <w:rFonts w:ascii="Arial" w:hAnsi="Arial" w:cs="Arial"/>
          <w:sz w:val="20"/>
          <w:szCs w:val="20"/>
        </w:rPr>
        <w:t>W przypadku powstania jakichkolwiek płatności na rzecz Zamawiającego na podstawie niniejszej Umowy, płatności te będą realizowane na następujący rachunek bankowy Zamawiającego prowadzony w banku Bank Handlowy S.A. o nr: 21 1030 1188 0000 0000 0361 9201.</w:t>
      </w:r>
    </w:p>
    <w:p w14:paraId="5070E0AD" w14:textId="44F84E3C" w:rsidR="00481094" w:rsidRPr="00B66276" w:rsidRDefault="00481094" w:rsidP="00C83058">
      <w:pPr>
        <w:numPr>
          <w:ilvl w:val="0"/>
          <w:numId w:val="31"/>
        </w:numPr>
        <w:spacing w:after="0" w:line="240" w:lineRule="auto"/>
        <w:ind w:left="425" w:hanging="425"/>
        <w:jc w:val="both"/>
        <w:rPr>
          <w:rFonts w:cs="Arial"/>
        </w:rPr>
      </w:pPr>
      <w:r w:rsidRPr="00B66276">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sidRPr="00B66276">
        <w:rPr>
          <w:rFonts w:cs="Arial"/>
        </w:rPr>
        <w:t xml:space="preserve"> W przypadku, gdy dłużnikiem jest duży przedsiębiorca, a wierzycielem jest mikroprzedsiębiorcą, małym przedsiębiorcą albo średnim przedsiębiorcą w rozumieniu ustawy o przeciwdziałaniu nadmiernym opóźnieniom w transakcjach handlowych (</w:t>
      </w:r>
      <w:proofErr w:type="gramStart"/>
      <w:r w:rsidR="00C92D92" w:rsidRPr="00B66276">
        <w:rPr>
          <w:rFonts w:cs="Arial"/>
        </w:rPr>
        <w:t>tj.</w:t>
      </w:r>
      <w:r w:rsidRPr="00B66276">
        <w:rPr>
          <w:rFonts w:cs="Arial"/>
        </w:rPr>
        <w:t>.</w:t>
      </w:r>
      <w:proofErr w:type="gramEnd"/>
      <w:r w:rsidRPr="00B66276">
        <w:rPr>
          <w:rFonts w:cs="Arial"/>
        </w:rPr>
        <w:t xml:space="preserve"> Dz.U. z 2023 r. poz. 711 z </w:t>
      </w:r>
      <w:proofErr w:type="spellStart"/>
      <w:r w:rsidRPr="00B66276">
        <w:rPr>
          <w:rFonts w:cs="Arial"/>
        </w:rPr>
        <w:t>późn</w:t>
      </w:r>
      <w:proofErr w:type="spellEnd"/>
      <w:r w:rsidRPr="00B66276">
        <w:rPr>
          <w:rFonts w:cs="Arial"/>
        </w:rPr>
        <w:t xml:space="preserve">. </w:t>
      </w:r>
      <w:proofErr w:type="spellStart"/>
      <w:r w:rsidRPr="00B66276">
        <w:rPr>
          <w:rFonts w:cs="Arial"/>
        </w:rPr>
        <w:t>zm</w:t>
      </w:r>
      <w:proofErr w:type="spellEnd"/>
      <w:r w:rsidRPr="00B66276">
        <w:rPr>
          <w:rFonts w:cs="Arial"/>
        </w:rPr>
        <w:t xml:space="preserve">), zastrzeżenie, o którym mowa w zdaniu pierwszym, traci moc w odniesieniu do wierzytelności, której zapłata nie nastąpiła w terminie określonym w umowie. </w:t>
      </w:r>
    </w:p>
    <w:p w14:paraId="15683F6A" w14:textId="77777777" w:rsidR="00481094" w:rsidRPr="00B66276" w:rsidRDefault="00481094" w:rsidP="00C83058">
      <w:pPr>
        <w:numPr>
          <w:ilvl w:val="0"/>
          <w:numId w:val="31"/>
        </w:numPr>
        <w:spacing w:after="0" w:line="240" w:lineRule="auto"/>
        <w:ind w:left="425" w:hanging="425"/>
        <w:jc w:val="both"/>
        <w:rPr>
          <w:rFonts w:cs="Arial"/>
        </w:rPr>
      </w:pPr>
      <w:r w:rsidRPr="00B66276">
        <w:rPr>
          <w:rFonts w:cs="Arial"/>
        </w:rPr>
        <w:t xml:space="preserve">Strony mają obowiązek powiadomić się nawzajem o każdej zmianie dotyczącej prowadzonej działalności gospodarczej, zwłaszcza o zmianie adresu siedziby lub miejsca zamieszkania. </w:t>
      </w:r>
      <w:r w:rsidR="006F2374" w:rsidRPr="00B66276">
        <w:rPr>
          <w:rFonts w:cs="Arial"/>
        </w:rPr>
        <w:br/>
      </w:r>
      <w:r w:rsidRPr="00B66276">
        <w:rPr>
          <w:rFonts w:cs="Arial"/>
        </w:rPr>
        <w:t>W przypadku zaniedbania tego obowiązku pisma wysłane do drugiej strony uznane będą za doręczone.</w:t>
      </w:r>
    </w:p>
    <w:p w14:paraId="5B5594EE" w14:textId="04DE265F" w:rsidR="00481094" w:rsidRPr="00B66276" w:rsidRDefault="00481094" w:rsidP="00C83058">
      <w:pPr>
        <w:numPr>
          <w:ilvl w:val="0"/>
          <w:numId w:val="31"/>
        </w:numPr>
        <w:spacing w:after="0" w:line="240" w:lineRule="auto"/>
        <w:ind w:left="425" w:hanging="425"/>
        <w:jc w:val="both"/>
        <w:rPr>
          <w:rFonts w:cs="Arial"/>
          <w:color w:val="000000"/>
        </w:rPr>
      </w:pPr>
      <w:r w:rsidRPr="00B66276">
        <w:rPr>
          <w:rFonts w:cs="Arial"/>
          <w:color w:val="000000"/>
        </w:rPr>
        <w:t xml:space="preserve">Nieważność lub bezskuteczność jakiejkolwiek części lub postanowienia niniejszej Umowy </w:t>
      </w:r>
      <w:r w:rsidR="006F2374" w:rsidRPr="00B66276">
        <w:rPr>
          <w:rFonts w:cs="Arial"/>
          <w:color w:val="000000"/>
        </w:rPr>
        <w:br/>
      </w:r>
      <w:r w:rsidRPr="00B66276">
        <w:rPr>
          <w:rFonts w:cs="Arial"/>
          <w:color w:val="000000"/>
        </w:rPr>
        <w:t xml:space="preserve">w żaden sposób nie będzie mieć wpływu na ważność lub skuteczność jakiejkolwiek innej części lub postanowienia niniejszej Umowy. Nieważna lub bezskuteczna część lub postanowienie Umowy </w:t>
      </w:r>
      <w:r w:rsidRPr="00B66276">
        <w:rPr>
          <w:rFonts w:cs="Arial"/>
          <w:color w:val="000000"/>
        </w:rPr>
        <w:lastRenderedPageBreak/>
        <w:t xml:space="preserve">zostanie uznane za usunięte z niniejszej Umowy i zostanie zastąpione takim postanowieniem, które najlepiej oddaje pierwotny zamiar Stron, a w braku takowego postanowienia Umowy – pozostałe części i postanowienia niniejszej Umowy zostaną uznane i wykonane tak, jakby niniejsza Umowa nie zawierała nieważnej lub bezskutecznej części lub postanowienia. </w:t>
      </w:r>
    </w:p>
    <w:p w14:paraId="7D3F5CFA" w14:textId="77777777" w:rsidR="00481094" w:rsidRPr="00B66276" w:rsidRDefault="00481094" w:rsidP="00C83058">
      <w:pPr>
        <w:numPr>
          <w:ilvl w:val="0"/>
          <w:numId w:val="31"/>
        </w:numPr>
        <w:spacing w:after="0" w:line="240" w:lineRule="auto"/>
        <w:ind w:left="425" w:hanging="425"/>
        <w:jc w:val="both"/>
        <w:rPr>
          <w:rFonts w:cs="Arial"/>
          <w:color w:val="000000"/>
        </w:rPr>
      </w:pPr>
      <w:r w:rsidRPr="00B66276">
        <w:rPr>
          <w:rFonts w:cs="Arial"/>
          <w:color w:val="000000"/>
        </w:rPr>
        <w:t xml:space="preserve">Zrzeczenie się przez Zamawiającego lub zaniechanie bądź wstrzymanie się z dochodzeniem praw i środków przysługujących mu z tytułu jakiegokolwiek naruszenia lub niedotrzymania jakichkolwiek terminów, zobowiązań, warunków lub innych postanowień niniejszej Umowy </w:t>
      </w:r>
      <w:r w:rsidR="006F2374" w:rsidRPr="00B66276">
        <w:rPr>
          <w:rFonts w:cs="Arial"/>
          <w:color w:val="000000"/>
        </w:rPr>
        <w:br/>
      </w:r>
      <w:r w:rsidRPr="00B66276">
        <w:rPr>
          <w:rFonts w:cs="Arial"/>
          <w:color w:val="000000"/>
        </w:rPr>
        <w:t>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02DEDFF4" w14:textId="77777777" w:rsidR="00481094" w:rsidRPr="00B66276" w:rsidRDefault="00481094" w:rsidP="00C83058">
      <w:pPr>
        <w:numPr>
          <w:ilvl w:val="0"/>
          <w:numId w:val="31"/>
        </w:numPr>
        <w:spacing w:after="0" w:line="240" w:lineRule="auto"/>
        <w:ind w:left="425" w:hanging="425"/>
        <w:jc w:val="both"/>
        <w:rPr>
          <w:rFonts w:cs="Arial"/>
          <w:color w:val="000000"/>
        </w:rPr>
      </w:pPr>
      <w:r w:rsidRPr="00B66276">
        <w:rPr>
          <w:rFonts w:cs="Arial"/>
          <w:color w:val="000000"/>
        </w:rPr>
        <w:t xml:space="preserve">Spory zaistniałe na tle wykonania niniejszej Umowy rozstrzygane będą w pierwszej kolejności </w:t>
      </w:r>
      <w:r w:rsidR="006F2374" w:rsidRPr="00B66276">
        <w:rPr>
          <w:rFonts w:cs="Arial"/>
          <w:color w:val="000000"/>
        </w:rPr>
        <w:br/>
      </w:r>
      <w:r w:rsidRPr="00B66276">
        <w:rPr>
          <w:rFonts w:cs="Arial"/>
          <w:color w:val="000000"/>
        </w:rPr>
        <w:t>w trybie polubownym; jeżeli przez okres 30 dni od dnia wszczęcia negocjacji osiągnięcie porozumienia okaże się niemożliwe – sprawę rozpozna Sąd Powszechny właściwy dla siedziby Zamawiającego.</w:t>
      </w:r>
    </w:p>
    <w:p w14:paraId="3B42544E" w14:textId="77777777" w:rsidR="00481094" w:rsidRPr="00B66276" w:rsidRDefault="00481094" w:rsidP="00C83058">
      <w:pPr>
        <w:numPr>
          <w:ilvl w:val="0"/>
          <w:numId w:val="31"/>
        </w:numPr>
        <w:spacing w:after="0" w:line="240" w:lineRule="auto"/>
        <w:ind w:left="425" w:hanging="425"/>
        <w:jc w:val="both"/>
        <w:rPr>
          <w:rFonts w:cs="Arial"/>
          <w:color w:val="000000"/>
        </w:rPr>
      </w:pPr>
      <w:r w:rsidRPr="00B66276">
        <w:rPr>
          <w:rFonts w:cs="Arial"/>
          <w:color w:val="000000"/>
        </w:rPr>
        <w:t xml:space="preserve">Z zastrzeżeniem przypadków wyraźnie wskazanych w Umowie, wszelkie zmiany postanowień niniejszej Umowy wymagają zachowania formy pisemnej w postaci aneksu pod rygorem nieważności. </w:t>
      </w:r>
    </w:p>
    <w:p w14:paraId="7AA904CF" w14:textId="77777777" w:rsidR="00481094" w:rsidRPr="00B66276" w:rsidRDefault="00481094" w:rsidP="00C83058">
      <w:pPr>
        <w:numPr>
          <w:ilvl w:val="0"/>
          <w:numId w:val="31"/>
        </w:numPr>
        <w:spacing w:after="0" w:line="240" w:lineRule="auto"/>
        <w:ind w:left="425" w:hanging="425"/>
        <w:jc w:val="both"/>
        <w:rPr>
          <w:rFonts w:cs="Arial"/>
          <w:color w:val="000000"/>
        </w:rPr>
      </w:pPr>
      <w:r w:rsidRPr="00B66276">
        <w:rPr>
          <w:rFonts w:cs="Arial"/>
          <w:color w:val="000000"/>
        </w:rPr>
        <w:t>W sprawach nieuregulowanych niniejszą Umową zastosowanie będą miały przepisy Kodeksu Cywilnego, Prawa Budowlanego i Prawa Autorskiego.</w:t>
      </w:r>
    </w:p>
    <w:p w14:paraId="412A6D30" w14:textId="77777777" w:rsidR="00481094" w:rsidRPr="00B66276" w:rsidRDefault="00481094" w:rsidP="00C83058">
      <w:pPr>
        <w:numPr>
          <w:ilvl w:val="0"/>
          <w:numId w:val="31"/>
        </w:numPr>
        <w:spacing w:after="0" w:line="240" w:lineRule="auto"/>
        <w:ind w:left="425" w:hanging="425"/>
        <w:jc w:val="both"/>
        <w:rPr>
          <w:rFonts w:cs="Arial"/>
          <w:color w:val="000000"/>
        </w:rPr>
      </w:pPr>
      <w:r w:rsidRPr="00B66276">
        <w:rPr>
          <w:rFonts w:cs="Arial"/>
          <w:color w:val="000000"/>
        </w:rPr>
        <w:t>Umowę sporządzono w dwóch jednobrzmiących egzemplarzach po jednym dla każdej ze Stron.</w:t>
      </w:r>
    </w:p>
    <w:p w14:paraId="13ABAB2C" w14:textId="77777777" w:rsidR="00481094" w:rsidRPr="00B66276" w:rsidRDefault="00481094" w:rsidP="00A95B01">
      <w:pPr>
        <w:pStyle w:val="Nagwek1"/>
        <w:rPr>
          <w:szCs w:val="20"/>
        </w:rPr>
      </w:pPr>
      <w:bookmarkStart w:id="97" w:name="_Toc64037132"/>
      <w:bookmarkStart w:id="98" w:name="_Toc65495314"/>
      <w:bookmarkStart w:id="99" w:name="_Toc65498620"/>
      <w:bookmarkStart w:id="100" w:name="_Toc65498665"/>
      <w:bookmarkStart w:id="101" w:name="_Toc167795045"/>
      <w:r w:rsidRPr="00B66276">
        <w:rPr>
          <w:szCs w:val="20"/>
        </w:rPr>
        <w:t>§</w:t>
      </w:r>
      <w:r w:rsidR="0027196C" w:rsidRPr="00B66276">
        <w:rPr>
          <w:szCs w:val="20"/>
        </w:rPr>
        <w:t>21</w:t>
      </w:r>
      <w:r w:rsidRPr="00B66276">
        <w:rPr>
          <w:szCs w:val="20"/>
        </w:rPr>
        <w:br/>
        <w:t>Załączniki</w:t>
      </w:r>
      <w:bookmarkEnd w:id="97"/>
      <w:bookmarkEnd w:id="98"/>
      <w:bookmarkEnd w:id="99"/>
      <w:bookmarkEnd w:id="100"/>
      <w:bookmarkEnd w:id="101"/>
    </w:p>
    <w:p w14:paraId="3BD27D91" w14:textId="77777777" w:rsidR="00481094" w:rsidRPr="00B66276" w:rsidRDefault="00481094" w:rsidP="00C83058">
      <w:pPr>
        <w:pStyle w:val="Akapitzlist"/>
        <w:numPr>
          <w:ilvl w:val="0"/>
          <w:numId w:val="63"/>
        </w:numPr>
        <w:tabs>
          <w:tab w:val="left" w:pos="-720"/>
        </w:tabs>
        <w:jc w:val="both"/>
        <w:rPr>
          <w:rFonts w:ascii="Arial" w:hAnsi="Arial" w:cs="Arial"/>
          <w:sz w:val="20"/>
          <w:szCs w:val="20"/>
        </w:rPr>
      </w:pPr>
      <w:r w:rsidRPr="00B66276">
        <w:rPr>
          <w:rFonts w:ascii="Arial" w:hAnsi="Arial" w:cs="Arial"/>
          <w:sz w:val="20"/>
          <w:szCs w:val="20"/>
        </w:rPr>
        <w:t>Następujące Załączniki do Umowy stanowią jej integralną część:</w:t>
      </w:r>
    </w:p>
    <w:p w14:paraId="15280190" w14:textId="77777777" w:rsidR="00481094" w:rsidRPr="00B66276" w:rsidRDefault="00481094" w:rsidP="00481094">
      <w:pPr>
        <w:tabs>
          <w:tab w:val="left" w:pos="-720"/>
        </w:tabs>
        <w:spacing w:after="0" w:line="240" w:lineRule="auto"/>
        <w:ind w:left="360"/>
        <w:jc w:val="both"/>
        <w:rPr>
          <w:rFonts w:cs="Arial"/>
        </w:rPr>
      </w:pPr>
      <w:r w:rsidRPr="00B66276">
        <w:rPr>
          <w:rFonts w:cs="Arial"/>
        </w:rPr>
        <w:t>Numer i nazwa załącznika</w:t>
      </w:r>
    </w:p>
    <w:p w14:paraId="3AD0BBA4" w14:textId="77777777" w:rsidR="00481094" w:rsidRPr="00B66276" w:rsidRDefault="00481094" w:rsidP="00481094">
      <w:pPr>
        <w:tabs>
          <w:tab w:val="left" w:pos="-720"/>
        </w:tabs>
        <w:spacing w:after="0" w:line="240" w:lineRule="auto"/>
        <w:ind w:left="360"/>
        <w:jc w:val="both"/>
        <w:rPr>
          <w:rFonts w:cs="Arial"/>
        </w:rPr>
      </w:pPr>
    </w:p>
    <w:tbl>
      <w:tblPr>
        <w:tblW w:w="8724"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88"/>
        <w:gridCol w:w="6936"/>
      </w:tblGrid>
      <w:tr w:rsidR="00481094" w:rsidRPr="00B66276" w14:paraId="3567D18A" w14:textId="77777777" w:rsidTr="003E1F82">
        <w:trPr>
          <w:trHeight w:val="273"/>
        </w:trPr>
        <w:tc>
          <w:tcPr>
            <w:tcW w:w="1788" w:type="dxa"/>
          </w:tcPr>
          <w:p w14:paraId="74BB639B" w14:textId="77777777" w:rsidR="00481094" w:rsidRPr="00B66276" w:rsidRDefault="00481094" w:rsidP="00481094">
            <w:pPr>
              <w:snapToGrid w:val="0"/>
              <w:spacing w:after="0" w:line="240" w:lineRule="auto"/>
              <w:jc w:val="center"/>
              <w:rPr>
                <w:rFonts w:cs="Arial"/>
                <w:b/>
              </w:rPr>
            </w:pPr>
            <w:r w:rsidRPr="00B66276">
              <w:rPr>
                <w:rFonts w:cs="Arial"/>
                <w:b/>
              </w:rPr>
              <w:t>Nr załącznika</w:t>
            </w:r>
          </w:p>
        </w:tc>
        <w:tc>
          <w:tcPr>
            <w:tcW w:w="6936" w:type="dxa"/>
          </w:tcPr>
          <w:p w14:paraId="53E93A20" w14:textId="77777777" w:rsidR="00481094" w:rsidRPr="00B66276" w:rsidRDefault="00481094" w:rsidP="00481094">
            <w:pPr>
              <w:snapToGrid w:val="0"/>
              <w:spacing w:after="0" w:line="240" w:lineRule="auto"/>
              <w:jc w:val="center"/>
              <w:rPr>
                <w:rFonts w:cs="Arial"/>
                <w:b/>
              </w:rPr>
            </w:pPr>
            <w:r w:rsidRPr="00B66276">
              <w:rPr>
                <w:rFonts w:cs="Arial"/>
                <w:b/>
              </w:rPr>
              <w:t>Nazwa załącznika</w:t>
            </w:r>
          </w:p>
        </w:tc>
      </w:tr>
      <w:tr w:rsidR="00481094" w:rsidRPr="00B66276" w14:paraId="2F5ACF90" w14:textId="77777777" w:rsidTr="003E1F82">
        <w:trPr>
          <w:trHeight w:val="242"/>
        </w:trPr>
        <w:tc>
          <w:tcPr>
            <w:tcW w:w="1788" w:type="dxa"/>
          </w:tcPr>
          <w:p w14:paraId="6ADE74E5" w14:textId="77777777" w:rsidR="00481094" w:rsidRPr="00B66276" w:rsidRDefault="00481094" w:rsidP="00481094">
            <w:pPr>
              <w:spacing w:after="0" w:line="240" w:lineRule="auto"/>
              <w:rPr>
                <w:rFonts w:cs="Arial"/>
              </w:rPr>
            </w:pPr>
            <w:r w:rsidRPr="00B66276">
              <w:rPr>
                <w:rFonts w:cs="Arial"/>
              </w:rPr>
              <w:t>Załącznik nr 1</w:t>
            </w:r>
          </w:p>
        </w:tc>
        <w:tc>
          <w:tcPr>
            <w:tcW w:w="6936" w:type="dxa"/>
          </w:tcPr>
          <w:p w14:paraId="73376641" w14:textId="5972C46E" w:rsidR="00481094" w:rsidRPr="00B66276" w:rsidRDefault="00481094" w:rsidP="00481094">
            <w:pPr>
              <w:spacing w:after="0" w:line="240" w:lineRule="auto"/>
              <w:rPr>
                <w:rFonts w:cs="Arial"/>
              </w:rPr>
            </w:pPr>
            <w:r w:rsidRPr="00B66276">
              <w:rPr>
                <w:rFonts w:cs="Arial"/>
              </w:rPr>
              <w:t>Przedmiot Umowy</w:t>
            </w:r>
          </w:p>
        </w:tc>
      </w:tr>
      <w:tr w:rsidR="00481094" w:rsidRPr="00B66276" w14:paraId="0E9F92B7" w14:textId="77777777" w:rsidTr="003E1F82">
        <w:trPr>
          <w:trHeight w:val="226"/>
        </w:trPr>
        <w:tc>
          <w:tcPr>
            <w:tcW w:w="1788" w:type="dxa"/>
          </w:tcPr>
          <w:p w14:paraId="49D99C35" w14:textId="77777777" w:rsidR="00481094" w:rsidRPr="00B66276" w:rsidRDefault="00481094" w:rsidP="00481094">
            <w:pPr>
              <w:spacing w:after="0" w:line="240" w:lineRule="auto"/>
              <w:rPr>
                <w:rFonts w:cs="Arial"/>
              </w:rPr>
            </w:pPr>
            <w:r w:rsidRPr="00B66276">
              <w:rPr>
                <w:rFonts w:cs="Arial"/>
              </w:rPr>
              <w:t>Załącznik nr 2</w:t>
            </w:r>
          </w:p>
        </w:tc>
        <w:tc>
          <w:tcPr>
            <w:tcW w:w="6936" w:type="dxa"/>
          </w:tcPr>
          <w:p w14:paraId="3C4A6F60" w14:textId="77777777" w:rsidR="00481094" w:rsidRPr="00B66276" w:rsidRDefault="00481094" w:rsidP="00A467DA">
            <w:pPr>
              <w:spacing w:after="0" w:line="240" w:lineRule="auto"/>
              <w:rPr>
                <w:rFonts w:cs="Arial"/>
              </w:rPr>
            </w:pPr>
            <w:r w:rsidRPr="00B66276">
              <w:rPr>
                <w:rFonts w:cs="Arial"/>
              </w:rPr>
              <w:t xml:space="preserve">Wymagania w zakresie </w:t>
            </w:r>
            <w:r w:rsidR="00A467DA" w:rsidRPr="00B66276">
              <w:rPr>
                <w:rFonts w:cs="Arial"/>
              </w:rPr>
              <w:t>Dokumentacji Projektowej</w:t>
            </w:r>
          </w:p>
        </w:tc>
      </w:tr>
      <w:tr w:rsidR="00481094" w:rsidRPr="00B66276" w14:paraId="53538A49" w14:textId="77777777" w:rsidTr="003E1F82">
        <w:trPr>
          <w:trHeight w:val="226"/>
        </w:trPr>
        <w:tc>
          <w:tcPr>
            <w:tcW w:w="1788" w:type="dxa"/>
          </w:tcPr>
          <w:p w14:paraId="1ACC2BFB" w14:textId="77777777" w:rsidR="00481094" w:rsidRPr="00B66276" w:rsidRDefault="00481094" w:rsidP="00481094">
            <w:pPr>
              <w:spacing w:after="0" w:line="240" w:lineRule="auto"/>
              <w:rPr>
                <w:rFonts w:cs="Arial"/>
              </w:rPr>
            </w:pPr>
            <w:r w:rsidRPr="00B66276">
              <w:rPr>
                <w:rFonts w:cs="Arial"/>
              </w:rPr>
              <w:t>Załącznik nr 3</w:t>
            </w:r>
          </w:p>
        </w:tc>
        <w:tc>
          <w:tcPr>
            <w:tcW w:w="6936" w:type="dxa"/>
          </w:tcPr>
          <w:p w14:paraId="25C00A30" w14:textId="77777777" w:rsidR="00481094" w:rsidRPr="00B66276" w:rsidRDefault="00481094" w:rsidP="00481094">
            <w:pPr>
              <w:spacing w:after="0" w:line="240" w:lineRule="auto"/>
              <w:rPr>
                <w:rFonts w:cs="Arial"/>
              </w:rPr>
            </w:pPr>
            <w:r w:rsidRPr="00B66276">
              <w:rPr>
                <w:rFonts w:cs="Arial"/>
              </w:rPr>
              <w:t>Zakres rzeczowo – finansowy</w:t>
            </w:r>
          </w:p>
        </w:tc>
      </w:tr>
      <w:tr w:rsidR="00481094" w:rsidRPr="00B66276" w14:paraId="777DC74B" w14:textId="77777777" w:rsidTr="003E1F82">
        <w:trPr>
          <w:trHeight w:val="242"/>
        </w:trPr>
        <w:tc>
          <w:tcPr>
            <w:tcW w:w="1788" w:type="dxa"/>
          </w:tcPr>
          <w:p w14:paraId="46ECEADC" w14:textId="77777777" w:rsidR="00481094" w:rsidRPr="00B66276" w:rsidRDefault="00481094" w:rsidP="00481094">
            <w:pPr>
              <w:spacing w:after="0" w:line="240" w:lineRule="auto"/>
              <w:rPr>
                <w:rFonts w:cs="Arial"/>
              </w:rPr>
            </w:pPr>
            <w:r w:rsidRPr="00B66276">
              <w:rPr>
                <w:rFonts w:cs="Arial"/>
              </w:rPr>
              <w:t>Załącznik nr 4a</w:t>
            </w:r>
          </w:p>
        </w:tc>
        <w:tc>
          <w:tcPr>
            <w:tcW w:w="6936" w:type="dxa"/>
          </w:tcPr>
          <w:p w14:paraId="09FAD9AF" w14:textId="77777777" w:rsidR="00481094" w:rsidRPr="00B66276" w:rsidRDefault="00481094" w:rsidP="00481094">
            <w:pPr>
              <w:spacing w:after="0" w:line="240" w:lineRule="auto"/>
              <w:rPr>
                <w:rFonts w:cs="Arial"/>
              </w:rPr>
            </w:pPr>
            <w:r w:rsidRPr="00B66276">
              <w:rPr>
                <w:rFonts w:cs="Arial"/>
              </w:rPr>
              <w:t>Szczegółowe zobowiązania i zasady odpowiedzialności Wykonawcy</w:t>
            </w:r>
          </w:p>
        </w:tc>
      </w:tr>
      <w:tr w:rsidR="00481094" w:rsidRPr="00B66276" w14:paraId="5ED11C0C" w14:textId="77777777" w:rsidTr="003E1F82">
        <w:trPr>
          <w:trHeight w:val="226"/>
        </w:trPr>
        <w:tc>
          <w:tcPr>
            <w:tcW w:w="1788" w:type="dxa"/>
          </w:tcPr>
          <w:p w14:paraId="2F537558" w14:textId="77777777" w:rsidR="00481094" w:rsidRPr="00B66276" w:rsidRDefault="00481094" w:rsidP="00481094">
            <w:pPr>
              <w:spacing w:after="0" w:line="240" w:lineRule="auto"/>
              <w:rPr>
                <w:rFonts w:cs="Arial"/>
              </w:rPr>
            </w:pPr>
            <w:r w:rsidRPr="00B66276">
              <w:rPr>
                <w:rFonts w:cs="Arial"/>
              </w:rPr>
              <w:t>Załącznik nr 4b</w:t>
            </w:r>
          </w:p>
        </w:tc>
        <w:tc>
          <w:tcPr>
            <w:tcW w:w="6936" w:type="dxa"/>
          </w:tcPr>
          <w:p w14:paraId="2FC9766E" w14:textId="77777777" w:rsidR="00481094" w:rsidRPr="00B66276" w:rsidRDefault="00481094" w:rsidP="00481094">
            <w:pPr>
              <w:spacing w:after="0" w:line="240" w:lineRule="auto"/>
              <w:rPr>
                <w:rFonts w:cs="Arial"/>
              </w:rPr>
            </w:pPr>
            <w:r w:rsidRPr="00B66276">
              <w:rPr>
                <w:rFonts w:cs="Arial"/>
              </w:rPr>
              <w:t>Standard BHP</w:t>
            </w:r>
          </w:p>
        </w:tc>
      </w:tr>
      <w:tr w:rsidR="00481094" w:rsidRPr="00B66276" w14:paraId="59331653" w14:textId="77777777" w:rsidTr="003E1F82">
        <w:trPr>
          <w:trHeight w:val="468"/>
        </w:trPr>
        <w:tc>
          <w:tcPr>
            <w:tcW w:w="1788" w:type="dxa"/>
          </w:tcPr>
          <w:p w14:paraId="172DDA25" w14:textId="77777777" w:rsidR="00481094" w:rsidRPr="00B66276" w:rsidRDefault="00481094" w:rsidP="00481094">
            <w:pPr>
              <w:spacing w:after="0" w:line="240" w:lineRule="auto"/>
              <w:rPr>
                <w:rFonts w:cs="Arial"/>
              </w:rPr>
            </w:pPr>
            <w:r w:rsidRPr="00B66276">
              <w:rPr>
                <w:rFonts w:cs="Arial"/>
              </w:rPr>
              <w:t>Załącznik nr 4b-1</w:t>
            </w:r>
          </w:p>
        </w:tc>
        <w:tc>
          <w:tcPr>
            <w:tcW w:w="6936" w:type="dxa"/>
          </w:tcPr>
          <w:p w14:paraId="5516727D" w14:textId="77777777" w:rsidR="00481094" w:rsidRPr="00B66276" w:rsidRDefault="00481094" w:rsidP="00481094">
            <w:pPr>
              <w:spacing w:after="0" w:line="240" w:lineRule="auto"/>
              <w:rPr>
                <w:rFonts w:cs="Arial"/>
              </w:rPr>
            </w:pPr>
            <w:r w:rsidRPr="00B66276">
              <w:rPr>
                <w:rFonts w:cs="Arial"/>
              </w:rPr>
              <w:t>Karta szkolenia dla Wykonawców i Podwykonawców wykonujących prace na terenie zamkniętym ORLEN OIL</w:t>
            </w:r>
          </w:p>
        </w:tc>
      </w:tr>
      <w:tr w:rsidR="00481094" w:rsidRPr="00B66276" w14:paraId="4526B64D" w14:textId="77777777" w:rsidTr="003E1F82">
        <w:trPr>
          <w:trHeight w:val="226"/>
        </w:trPr>
        <w:tc>
          <w:tcPr>
            <w:tcW w:w="1788" w:type="dxa"/>
          </w:tcPr>
          <w:p w14:paraId="17EC6418" w14:textId="77777777" w:rsidR="00481094" w:rsidRPr="00B66276" w:rsidRDefault="00481094" w:rsidP="00481094">
            <w:pPr>
              <w:spacing w:after="0" w:line="240" w:lineRule="auto"/>
              <w:rPr>
                <w:rFonts w:cs="Arial"/>
              </w:rPr>
            </w:pPr>
            <w:r w:rsidRPr="00B66276">
              <w:rPr>
                <w:rFonts w:cs="Arial"/>
              </w:rPr>
              <w:t>Załącznik 4b-2</w:t>
            </w:r>
          </w:p>
        </w:tc>
        <w:tc>
          <w:tcPr>
            <w:tcW w:w="6936" w:type="dxa"/>
          </w:tcPr>
          <w:p w14:paraId="62C89C72" w14:textId="77777777" w:rsidR="00481094" w:rsidRPr="00B66276" w:rsidRDefault="00481094" w:rsidP="00481094">
            <w:pPr>
              <w:spacing w:after="0" w:line="240" w:lineRule="auto"/>
              <w:rPr>
                <w:rFonts w:cs="Arial"/>
              </w:rPr>
            </w:pPr>
            <w:r w:rsidRPr="00B66276">
              <w:rPr>
                <w:rFonts w:cs="Arial"/>
              </w:rPr>
              <w:t>Wzór zawiadomienia o zdarzeniu wypadkowym</w:t>
            </w:r>
          </w:p>
        </w:tc>
      </w:tr>
      <w:tr w:rsidR="00481094" w:rsidRPr="00B66276" w14:paraId="02692539" w14:textId="77777777" w:rsidTr="003E1F82">
        <w:trPr>
          <w:trHeight w:val="242"/>
        </w:trPr>
        <w:tc>
          <w:tcPr>
            <w:tcW w:w="1788" w:type="dxa"/>
          </w:tcPr>
          <w:p w14:paraId="792C8F98" w14:textId="77777777" w:rsidR="00481094" w:rsidRPr="00B66276" w:rsidRDefault="00481094" w:rsidP="00481094">
            <w:pPr>
              <w:spacing w:after="0" w:line="240" w:lineRule="auto"/>
              <w:rPr>
                <w:rFonts w:cs="Arial"/>
              </w:rPr>
            </w:pPr>
            <w:r w:rsidRPr="00B66276">
              <w:rPr>
                <w:rFonts w:cs="Arial"/>
              </w:rPr>
              <w:t>Załącznik nr 4c</w:t>
            </w:r>
          </w:p>
        </w:tc>
        <w:tc>
          <w:tcPr>
            <w:tcW w:w="6936" w:type="dxa"/>
          </w:tcPr>
          <w:p w14:paraId="3D8DC270" w14:textId="77777777" w:rsidR="00481094" w:rsidRPr="00B66276" w:rsidRDefault="00481094" w:rsidP="00481094">
            <w:pPr>
              <w:spacing w:after="0" w:line="240" w:lineRule="auto"/>
              <w:rPr>
                <w:rFonts w:cs="Arial"/>
              </w:rPr>
            </w:pPr>
            <w:r w:rsidRPr="00B66276">
              <w:rPr>
                <w:rFonts w:cs="Arial"/>
              </w:rPr>
              <w:t>Standard Środowiskowy dla Wykonawców i Podwykonawców</w:t>
            </w:r>
          </w:p>
        </w:tc>
      </w:tr>
      <w:tr w:rsidR="00481094" w:rsidRPr="00B66276" w14:paraId="565DB0C2" w14:textId="77777777" w:rsidTr="003E1F82">
        <w:trPr>
          <w:trHeight w:val="468"/>
        </w:trPr>
        <w:tc>
          <w:tcPr>
            <w:tcW w:w="1788" w:type="dxa"/>
          </w:tcPr>
          <w:p w14:paraId="16C5A9B7" w14:textId="77777777" w:rsidR="00481094" w:rsidRPr="00B66276" w:rsidRDefault="00481094" w:rsidP="00481094">
            <w:pPr>
              <w:spacing w:after="0" w:line="240" w:lineRule="auto"/>
              <w:rPr>
                <w:rFonts w:cs="Arial"/>
              </w:rPr>
            </w:pPr>
            <w:r w:rsidRPr="00B66276">
              <w:rPr>
                <w:rFonts w:cs="Arial"/>
              </w:rPr>
              <w:t>Załącznik nr 4d</w:t>
            </w:r>
          </w:p>
        </w:tc>
        <w:tc>
          <w:tcPr>
            <w:tcW w:w="6936" w:type="dxa"/>
          </w:tcPr>
          <w:p w14:paraId="380C9931" w14:textId="77777777" w:rsidR="00481094" w:rsidRPr="00B66276" w:rsidRDefault="00481094" w:rsidP="00481094">
            <w:pPr>
              <w:spacing w:after="0" w:line="240" w:lineRule="auto"/>
              <w:rPr>
                <w:rFonts w:cs="Arial"/>
              </w:rPr>
            </w:pPr>
            <w:r w:rsidRPr="00B66276">
              <w:rPr>
                <w:rFonts w:cs="Arial"/>
              </w:rPr>
              <w:t>Taryfikator kar pieniężnych za naruszenie zasad w zakresie BHP, ppoż. lub bezpieczeństwa procesowego</w:t>
            </w:r>
          </w:p>
        </w:tc>
      </w:tr>
      <w:tr w:rsidR="00481094" w:rsidRPr="00B66276" w14:paraId="6F52C198" w14:textId="77777777" w:rsidTr="003E1F82">
        <w:trPr>
          <w:trHeight w:val="226"/>
        </w:trPr>
        <w:tc>
          <w:tcPr>
            <w:tcW w:w="1788" w:type="dxa"/>
          </w:tcPr>
          <w:p w14:paraId="6352F903" w14:textId="77777777" w:rsidR="00481094" w:rsidRPr="00027484" w:rsidRDefault="00481094" w:rsidP="00481094">
            <w:pPr>
              <w:spacing w:after="0" w:line="240" w:lineRule="auto"/>
              <w:rPr>
                <w:rFonts w:cs="Arial"/>
              </w:rPr>
            </w:pPr>
            <w:r w:rsidRPr="00027484">
              <w:rPr>
                <w:rFonts w:cs="Arial"/>
              </w:rPr>
              <w:t>Załącznik nr 5</w:t>
            </w:r>
          </w:p>
        </w:tc>
        <w:tc>
          <w:tcPr>
            <w:tcW w:w="6936" w:type="dxa"/>
          </w:tcPr>
          <w:p w14:paraId="0127CF92" w14:textId="77777777" w:rsidR="00481094" w:rsidRPr="00027484" w:rsidRDefault="00481094" w:rsidP="00481094">
            <w:pPr>
              <w:spacing w:after="0" w:line="240" w:lineRule="auto"/>
              <w:rPr>
                <w:rFonts w:cs="Arial"/>
              </w:rPr>
            </w:pPr>
            <w:r w:rsidRPr="00027484">
              <w:rPr>
                <w:rFonts w:cs="Arial"/>
              </w:rPr>
              <w:t>Zobowiązania Zamawiającego</w:t>
            </w:r>
          </w:p>
        </w:tc>
      </w:tr>
      <w:tr w:rsidR="00481094" w:rsidRPr="00B66276" w14:paraId="4DA70D1D" w14:textId="77777777" w:rsidTr="003E1F82">
        <w:trPr>
          <w:trHeight w:val="226"/>
        </w:trPr>
        <w:tc>
          <w:tcPr>
            <w:tcW w:w="1788" w:type="dxa"/>
          </w:tcPr>
          <w:p w14:paraId="54D9CED8" w14:textId="77777777" w:rsidR="00481094" w:rsidRPr="00027484" w:rsidRDefault="00481094" w:rsidP="00481094">
            <w:pPr>
              <w:spacing w:after="0" w:line="240" w:lineRule="auto"/>
              <w:rPr>
                <w:rFonts w:cs="Arial"/>
              </w:rPr>
            </w:pPr>
            <w:r w:rsidRPr="00027484">
              <w:rPr>
                <w:rFonts w:cs="Arial"/>
              </w:rPr>
              <w:t>Załącznik nr 6</w:t>
            </w:r>
          </w:p>
        </w:tc>
        <w:tc>
          <w:tcPr>
            <w:tcW w:w="6936" w:type="dxa"/>
          </w:tcPr>
          <w:p w14:paraId="42E105C4" w14:textId="18E3D006" w:rsidR="00481094" w:rsidRPr="00027484" w:rsidRDefault="00481094" w:rsidP="00481094">
            <w:pPr>
              <w:spacing w:after="0" w:line="240" w:lineRule="auto"/>
              <w:rPr>
                <w:rFonts w:cs="Arial"/>
              </w:rPr>
            </w:pPr>
            <w:r w:rsidRPr="00027484">
              <w:rPr>
                <w:rFonts w:cs="Arial"/>
              </w:rPr>
              <w:t>Harmonogram</w:t>
            </w:r>
            <w:r w:rsidR="00C92D92" w:rsidRPr="00027484">
              <w:rPr>
                <w:rFonts w:cs="Arial"/>
              </w:rPr>
              <w:t xml:space="preserve"> </w:t>
            </w:r>
          </w:p>
        </w:tc>
      </w:tr>
      <w:tr w:rsidR="00481094" w:rsidRPr="00B66276" w14:paraId="2C92DE21" w14:textId="77777777" w:rsidTr="003E1F82">
        <w:trPr>
          <w:trHeight w:val="242"/>
        </w:trPr>
        <w:tc>
          <w:tcPr>
            <w:tcW w:w="1788" w:type="dxa"/>
          </w:tcPr>
          <w:p w14:paraId="1CAEF45E" w14:textId="77777777" w:rsidR="00481094" w:rsidRPr="00B66276" w:rsidRDefault="00481094" w:rsidP="00481094">
            <w:pPr>
              <w:spacing w:after="0" w:line="240" w:lineRule="auto"/>
              <w:rPr>
                <w:rFonts w:cs="Arial"/>
              </w:rPr>
            </w:pPr>
            <w:r w:rsidRPr="00B66276">
              <w:rPr>
                <w:rFonts w:cs="Arial"/>
              </w:rPr>
              <w:t>Załącznik nr 7</w:t>
            </w:r>
          </w:p>
        </w:tc>
        <w:tc>
          <w:tcPr>
            <w:tcW w:w="6936" w:type="dxa"/>
          </w:tcPr>
          <w:p w14:paraId="7EE18406" w14:textId="77777777" w:rsidR="00481094" w:rsidRPr="00B66276" w:rsidRDefault="00481094" w:rsidP="00481094">
            <w:pPr>
              <w:spacing w:after="0" w:line="240" w:lineRule="auto"/>
              <w:rPr>
                <w:rFonts w:cs="Arial"/>
              </w:rPr>
            </w:pPr>
            <w:r w:rsidRPr="00B66276">
              <w:rPr>
                <w:rFonts w:cs="Arial"/>
              </w:rPr>
              <w:t>Warunki świadczenia Opieki Serwisowej w okresie Gwarancji</w:t>
            </w:r>
          </w:p>
        </w:tc>
      </w:tr>
      <w:tr w:rsidR="00481094" w:rsidRPr="00B66276" w14:paraId="199C238C" w14:textId="77777777" w:rsidTr="003E1F82">
        <w:trPr>
          <w:trHeight w:val="226"/>
        </w:trPr>
        <w:tc>
          <w:tcPr>
            <w:tcW w:w="1788" w:type="dxa"/>
          </w:tcPr>
          <w:p w14:paraId="19606CE2" w14:textId="77777777" w:rsidR="00481094" w:rsidRPr="00B66276" w:rsidRDefault="00481094" w:rsidP="0027196C">
            <w:pPr>
              <w:spacing w:after="0" w:line="240" w:lineRule="auto"/>
              <w:rPr>
                <w:rFonts w:cs="Arial"/>
              </w:rPr>
            </w:pPr>
            <w:r w:rsidRPr="00B66276">
              <w:rPr>
                <w:rFonts w:cs="Arial"/>
              </w:rPr>
              <w:t xml:space="preserve">Załącznik nr </w:t>
            </w:r>
            <w:r w:rsidR="0027196C" w:rsidRPr="00B66276">
              <w:rPr>
                <w:rFonts w:cs="Arial"/>
              </w:rPr>
              <w:t>8</w:t>
            </w:r>
          </w:p>
        </w:tc>
        <w:tc>
          <w:tcPr>
            <w:tcW w:w="6936" w:type="dxa"/>
          </w:tcPr>
          <w:p w14:paraId="233DEC3A" w14:textId="77777777" w:rsidR="00481094" w:rsidRPr="00B66276" w:rsidRDefault="00481094" w:rsidP="00481094">
            <w:pPr>
              <w:spacing w:after="0" w:line="240" w:lineRule="auto"/>
              <w:rPr>
                <w:rFonts w:cs="Arial"/>
              </w:rPr>
            </w:pPr>
            <w:r w:rsidRPr="00B66276">
              <w:rPr>
                <w:rFonts w:cs="Arial"/>
              </w:rPr>
              <w:t>Aktualna Polisa OC Wykonawcy</w:t>
            </w:r>
          </w:p>
        </w:tc>
      </w:tr>
      <w:tr w:rsidR="00481094" w:rsidRPr="00B66276" w14:paraId="36F7C672" w14:textId="77777777" w:rsidTr="003E1F82">
        <w:trPr>
          <w:trHeight w:val="226"/>
        </w:trPr>
        <w:tc>
          <w:tcPr>
            <w:tcW w:w="1788" w:type="dxa"/>
          </w:tcPr>
          <w:p w14:paraId="160C675C" w14:textId="77777777" w:rsidR="00481094" w:rsidRPr="00B66276" w:rsidRDefault="00481094" w:rsidP="0027196C">
            <w:pPr>
              <w:spacing w:after="0" w:line="240" w:lineRule="auto"/>
              <w:rPr>
                <w:rFonts w:cs="Arial"/>
              </w:rPr>
            </w:pPr>
            <w:r w:rsidRPr="00B66276">
              <w:rPr>
                <w:rFonts w:cs="Arial"/>
              </w:rPr>
              <w:t xml:space="preserve">Załącznik nr </w:t>
            </w:r>
            <w:r w:rsidR="0027196C" w:rsidRPr="00B66276">
              <w:rPr>
                <w:rFonts w:cs="Arial"/>
              </w:rPr>
              <w:t>9a</w:t>
            </w:r>
          </w:p>
        </w:tc>
        <w:tc>
          <w:tcPr>
            <w:tcW w:w="6936" w:type="dxa"/>
          </w:tcPr>
          <w:p w14:paraId="74E6026B" w14:textId="77777777" w:rsidR="00481094" w:rsidRPr="00B66276" w:rsidRDefault="00481094" w:rsidP="00481094">
            <w:pPr>
              <w:spacing w:after="0" w:line="240" w:lineRule="auto"/>
              <w:rPr>
                <w:rFonts w:cs="Arial"/>
              </w:rPr>
            </w:pPr>
            <w:r w:rsidRPr="00B66276">
              <w:rPr>
                <w:rFonts w:cs="Arial"/>
              </w:rPr>
              <w:t>Wzór Oświadczenie Podwykonawcy</w:t>
            </w:r>
          </w:p>
        </w:tc>
      </w:tr>
      <w:tr w:rsidR="00481094" w:rsidRPr="00B66276" w14:paraId="3A7DFC19" w14:textId="77777777" w:rsidTr="003E1F82">
        <w:trPr>
          <w:trHeight w:val="242"/>
        </w:trPr>
        <w:tc>
          <w:tcPr>
            <w:tcW w:w="1788" w:type="dxa"/>
          </w:tcPr>
          <w:p w14:paraId="5A84DBC1" w14:textId="77777777" w:rsidR="00481094" w:rsidRPr="00B66276" w:rsidRDefault="00481094" w:rsidP="0027196C">
            <w:pPr>
              <w:spacing w:after="0" w:line="240" w:lineRule="auto"/>
              <w:rPr>
                <w:rFonts w:cs="Arial"/>
              </w:rPr>
            </w:pPr>
            <w:r w:rsidRPr="00B66276">
              <w:rPr>
                <w:rFonts w:cs="Arial"/>
              </w:rPr>
              <w:t xml:space="preserve">Załącznik nr </w:t>
            </w:r>
            <w:r w:rsidR="0027196C" w:rsidRPr="00B66276">
              <w:rPr>
                <w:rFonts w:cs="Arial"/>
              </w:rPr>
              <w:t>9b</w:t>
            </w:r>
          </w:p>
        </w:tc>
        <w:tc>
          <w:tcPr>
            <w:tcW w:w="6936" w:type="dxa"/>
          </w:tcPr>
          <w:p w14:paraId="35EF5ADF" w14:textId="77777777" w:rsidR="00481094" w:rsidRPr="00B66276" w:rsidRDefault="00481094" w:rsidP="00481094">
            <w:pPr>
              <w:spacing w:after="0" w:line="240" w:lineRule="auto"/>
              <w:rPr>
                <w:rFonts w:cs="Arial"/>
              </w:rPr>
            </w:pPr>
            <w:r w:rsidRPr="00B66276">
              <w:rPr>
                <w:rFonts w:cs="Arial"/>
              </w:rPr>
              <w:t>Wzór Oświadczenia końcowego Wykonawcy</w:t>
            </w:r>
          </w:p>
        </w:tc>
      </w:tr>
      <w:tr w:rsidR="00481094" w:rsidRPr="00B66276" w14:paraId="78094C0C" w14:textId="77777777" w:rsidTr="003E1F82">
        <w:trPr>
          <w:trHeight w:val="226"/>
        </w:trPr>
        <w:tc>
          <w:tcPr>
            <w:tcW w:w="1788" w:type="dxa"/>
          </w:tcPr>
          <w:p w14:paraId="0E3D11D1" w14:textId="77777777" w:rsidR="00481094" w:rsidRPr="00B66276" w:rsidRDefault="00481094" w:rsidP="0027196C">
            <w:pPr>
              <w:spacing w:after="0" w:line="240" w:lineRule="auto"/>
              <w:rPr>
                <w:rFonts w:cs="Arial"/>
              </w:rPr>
            </w:pPr>
            <w:r w:rsidRPr="00B66276">
              <w:rPr>
                <w:rFonts w:cs="Arial"/>
              </w:rPr>
              <w:t xml:space="preserve">Załącznik nr </w:t>
            </w:r>
            <w:r w:rsidR="0027196C" w:rsidRPr="00B66276">
              <w:rPr>
                <w:rFonts w:cs="Arial"/>
              </w:rPr>
              <w:t>10</w:t>
            </w:r>
          </w:p>
        </w:tc>
        <w:tc>
          <w:tcPr>
            <w:tcW w:w="6936" w:type="dxa"/>
          </w:tcPr>
          <w:p w14:paraId="57E14462" w14:textId="77777777" w:rsidR="00481094" w:rsidRPr="00B66276" w:rsidDel="00031356" w:rsidRDefault="00481094" w:rsidP="00481094">
            <w:pPr>
              <w:spacing w:after="0" w:line="240" w:lineRule="auto"/>
              <w:rPr>
                <w:rFonts w:cs="Arial"/>
              </w:rPr>
            </w:pPr>
            <w:r w:rsidRPr="00B66276">
              <w:rPr>
                <w:rFonts w:cs="Arial"/>
              </w:rPr>
              <w:t>Klauzula MAR</w:t>
            </w:r>
          </w:p>
        </w:tc>
      </w:tr>
      <w:tr w:rsidR="00481094" w:rsidRPr="00B66276" w14:paraId="59A2AE37" w14:textId="77777777" w:rsidTr="003E1F82">
        <w:trPr>
          <w:trHeight w:val="226"/>
        </w:trPr>
        <w:tc>
          <w:tcPr>
            <w:tcW w:w="1788" w:type="dxa"/>
          </w:tcPr>
          <w:p w14:paraId="17B77082" w14:textId="77777777" w:rsidR="00481094" w:rsidRPr="00B66276" w:rsidRDefault="00481094" w:rsidP="0027196C">
            <w:pPr>
              <w:spacing w:after="0" w:line="240" w:lineRule="auto"/>
              <w:rPr>
                <w:rFonts w:cs="Arial"/>
              </w:rPr>
            </w:pPr>
            <w:r w:rsidRPr="00B66276">
              <w:rPr>
                <w:rFonts w:cs="Arial"/>
              </w:rPr>
              <w:t xml:space="preserve">Załącznik nr </w:t>
            </w:r>
            <w:r w:rsidR="0027196C" w:rsidRPr="00B66276">
              <w:rPr>
                <w:rFonts w:cs="Arial"/>
              </w:rPr>
              <w:t>11</w:t>
            </w:r>
          </w:p>
        </w:tc>
        <w:tc>
          <w:tcPr>
            <w:tcW w:w="6936" w:type="dxa"/>
          </w:tcPr>
          <w:p w14:paraId="7363E059" w14:textId="77777777" w:rsidR="00481094" w:rsidRPr="00B66276" w:rsidRDefault="00481094" w:rsidP="00481094">
            <w:pPr>
              <w:spacing w:after="0" w:line="240" w:lineRule="auto"/>
              <w:rPr>
                <w:rFonts w:cs="Arial"/>
              </w:rPr>
            </w:pPr>
            <w:r w:rsidRPr="00B66276">
              <w:rPr>
                <w:rFonts w:cs="Arial"/>
              </w:rPr>
              <w:t>Klauzula antykorupcyjna</w:t>
            </w:r>
          </w:p>
        </w:tc>
      </w:tr>
      <w:tr w:rsidR="00481094" w:rsidRPr="00B66276" w14:paraId="25CA0DC5" w14:textId="77777777" w:rsidTr="003E1F82">
        <w:trPr>
          <w:trHeight w:val="242"/>
        </w:trPr>
        <w:tc>
          <w:tcPr>
            <w:tcW w:w="1788" w:type="dxa"/>
          </w:tcPr>
          <w:p w14:paraId="510265CC" w14:textId="77777777" w:rsidR="00481094" w:rsidRPr="00B66276" w:rsidRDefault="004873C7" w:rsidP="0027196C">
            <w:pPr>
              <w:spacing w:after="0" w:line="240" w:lineRule="auto"/>
              <w:rPr>
                <w:rFonts w:cs="Arial"/>
              </w:rPr>
            </w:pPr>
            <w:r w:rsidRPr="00B66276">
              <w:rPr>
                <w:rFonts w:cs="Arial"/>
              </w:rPr>
              <w:t xml:space="preserve">Załącznik nr </w:t>
            </w:r>
            <w:r w:rsidR="0027196C" w:rsidRPr="00B66276">
              <w:rPr>
                <w:rFonts w:cs="Arial"/>
              </w:rPr>
              <w:t>12</w:t>
            </w:r>
          </w:p>
        </w:tc>
        <w:tc>
          <w:tcPr>
            <w:tcW w:w="6936" w:type="dxa"/>
          </w:tcPr>
          <w:p w14:paraId="64081993" w14:textId="77777777" w:rsidR="00481094" w:rsidRPr="00B66276" w:rsidRDefault="00481094" w:rsidP="00481094">
            <w:pPr>
              <w:spacing w:after="0" w:line="240" w:lineRule="auto"/>
              <w:rPr>
                <w:rFonts w:cs="Arial"/>
              </w:rPr>
            </w:pPr>
            <w:r w:rsidRPr="00B66276">
              <w:rPr>
                <w:rFonts w:cs="Arial"/>
              </w:rPr>
              <w:t>Klauzula sankcyjna</w:t>
            </w:r>
          </w:p>
        </w:tc>
      </w:tr>
      <w:tr w:rsidR="0027196C" w:rsidRPr="00B66276" w14:paraId="4433DA7B" w14:textId="77777777" w:rsidTr="003E1F82">
        <w:trPr>
          <w:trHeight w:val="226"/>
        </w:trPr>
        <w:tc>
          <w:tcPr>
            <w:tcW w:w="1788" w:type="dxa"/>
          </w:tcPr>
          <w:p w14:paraId="537F1196" w14:textId="77777777" w:rsidR="0027196C" w:rsidRPr="00B66276" w:rsidRDefault="0027196C" w:rsidP="0027196C">
            <w:pPr>
              <w:spacing w:after="0" w:line="240" w:lineRule="auto"/>
              <w:rPr>
                <w:rFonts w:cs="Arial"/>
              </w:rPr>
            </w:pPr>
            <w:r w:rsidRPr="00B66276">
              <w:rPr>
                <w:rFonts w:cs="Arial"/>
              </w:rPr>
              <w:t>Załącznik nr 13</w:t>
            </w:r>
          </w:p>
        </w:tc>
        <w:tc>
          <w:tcPr>
            <w:tcW w:w="6936" w:type="dxa"/>
          </w:tcPr>
          <w:p w14:paraId="4CD28B39" w14:textId="77777777" w:rsidR="0027196C" w:rsidRPr="00B66276" w:rsidRDefault="0027196C" w:rsidP="00481094">
            <w:pPr>
              <w:spacing w:after="0" w:line="240" w:lineRule="auto"/>
              <w:rPr>
                <w:rFonts w:cs="Arial"/>
              </w:rPr>
            </w:pPr>
            <w:r w:rsidRPr="00B66276">
              <w:rPr>
                <w:rFonts w:cs="Arial"/>
              </w:rPr>
              <w:t>Porozumienie w sprawie przesyłania faktur w formie elektronicznej</w:t>
            </w:r>
          </w:p>
        </w:tc>
      </w:tr>
      <w:tr w:rsidR="00BF2FA0" w:rsidRPr="00B66276" w14:paraId="424824CD" w14:textId="77777777" w:rsidTr="003E1F82">
        <w:trPr>
          <w:trHeight w:val="226"/>
        </w:trPr>
        <w:tc>
          <w:tcPr>
            <w:tcW w:w="1788" w:type="dxa"/>
          </w:tcPr>
          <w:p w14:paraId="1451732F" w14:textId="77777777" w:rsidR="00BF2FA0" w:rsidRPr="00B66276" w:rsidRDefault="00BF2FA0" w:rsidP="003E1F82">
            <w:pPr>
              <w:spacing w:after="0" w:line="240" w:lineRule="auto"/>
              <w:rPr>
                <w:rFonts w:cs="Arial"/>
              </w:rPr>
            </w:pPr>
            <w:r w:rsidRPr="00B66276">
              <w:rPr>
                <w:rFonts w:cs="Arial"/>
              </w:rPr>
              <w:t>Załącznik nr 14</w:t>
            </w:r>
          </w:p>
        </w:tc>
        <w:tc>
          <w:tcPr>
            <w:tcW w:w="6936" w:type="dxa"/>
          </w:tcPr>
          <w:p w14:paraId="13BC8507" w14:textId="77777777" w:rsidR="00BF2FA0" w:rsidRPr="00B66276" w:rsidRDefault="00BF2FA0" w:rsidP="003E1F82">
            <w:pPr>
              <w:spacing w:after="0" w:line="240" w:lineRule="auto"/>
              <w:rPr>
                <w:rFonts w:cs="Arial"/>
              </w:rPr>
            </w:pPr>
            <w:r w:rsidRPr="00B66276">
              <w:rPr>
                <w:rFonts w:cs="Arial"/>
              </w:rPr>
              <w:t>Wzór zestawienia odpadów powstałych podczas realizacji Umowy</w:t>
            </w:r>
          </w:p>
        </w:tc>
      </w:tr>
      <w:tr w:rsidR="0027196C" w:rsidRPr="00B66276" w14:paraId="18B32E3B" w14:textId="77777777" w:rsidTr="003E1F82">
        <w:trPr>
          <w:trHeight w:val="226"/>
        </w:trPr>
        <w:tc>
          <w:tcPr>
            <w:tcW w:w="1788" w:type="dxa"/>
          </w:tcPr>
          <w:p w14:paraId="64B89C58" w14:textId="77777777" w:rsidR="0027196C" w:rsidRPr="00B66276" w:rsidRDefault="0027196C" w:rsidP="003E1F82">
            <w:pPr>
              <w:spacing w:after="0" w:line="240" w:lineRule="auto"/>
              <w:rPr>
                <w:rFonts w:cs="Arial"/>
              </w:rPr>
            </w:pPr>
            <w:r w:rsidRPr="00B66276">
              <w:rPr>
                <w:rFonts w:cs="Arial"/>
              </w:rPr>
              <w:t>Załącznik nr 1</w:t>
            </w:r>
            <w:r w:rsidR="00BF2FA0">
              <w:rPr>
                <w:rFonts w:cs="Arial"/>
              </w:rPr>
              <w:t>5</w:t>
            </w:r>
          </w:p>
        </w:tc>
        <w:tc>
          <w:tcPr>
            <w:tcW w:w="6936" w:type="dxa"/>
          </w:tcPr>
          <w:p w14:paraId="1952CDF0" w14:textId="77777777" w:rsidR="0027196C" w:rsidRPr="00B66276" w:rsidRDefault="00BF2FA0" w:rsidP="003E1F82">
            <w:pPr>
              <w:spacing w:after="0" w:line="240" w:lineRule="auto"/>
              <w:rPr>
                <w:rFonts w:cs="Arial"/>
              </w:rPr>
            </w:pPr>
            <w:r>
              <w:rPr>
                <w:rFonts w:cs="Arial"/>
              </w:rPr>
              <w:t>Klauzula KSeF</w:t>
            </w:r>
          </w:p>
        </w:tc>
      </w:tr>
    </w:tbl>
    <w:p w14:paraId="2D015032" w14:textId="77777777" w:rsidR="00142519" w:rsidRPr="003E1F82" w:rsidRDefault="00142519" w:rsidP="003E1F82">
      <w:pPr>
        <w:tabs>
          <w:tab w:val="left" w:pos="-720"/>
        </w:tabs>
        <w:spacing w:after="0" w:line="240" w:lineRule="auto"/>
        <w:jc w:val="both"/>
        <w:rPr>
          <w:rFonts w:cs="Arial"/>
        </w:rPr>
      </w:pPr>
    </w:p>
    <w:p w14:paraId="266E61F0" w14:textId="77777777" w:rsidR="00142519" w:rsidRDefault="00481094" w:rsidP="00C83058">
      <w:pPr>
        <w:pStyle w:val="Akapitzlist"/>
        <w:numPr>
          <w:ilvl w:val="0"/>
          <w:numId w:val="63"/>
        </w:numPr>
        <w:tabs>
          <w:tab w:val="left" w:pos="-720"/>
        </w:tabs>
        <w:jc w:val="both"/>
        <w:rPr>
          <w:rFonts w:ascii="Arial" w:hAnsi="Arial" w:cs="Arial"/>
          <w:sz w:val="20"/>
          <w:szCs w:val="20"/>
        </w:rPr>
      </w:pPr>
      <w:r w:rsidRPr="00B66276">
        <w:rPr>
          <w:rFonts w:ascii="Arial" w:hAnsi="Arial" w:cs="Arial"/>
          <w:sz w:val="20"/>
          <w:szCs w:val="20"/>
        </w:rPr>
        <w:t>Umowa oraz wyżej podane Załączniki należy czytać łącznie, jako integralną całość, oraz uważać ich postanowienia za wzajemnie się uzupełniające i wyjaśniające.</w:t>
      </w:r>
    </w:p>
    <w:p w14:paraId="73AFEA82" w14:textId="77777777" w:rsidR="003E1F82" w:rsidRPr="003E1F82" w:rsidRDefault="003E1F82" w:rsidP="003E1F82">
      <w:pPr>
        <w:tabs>
          <w:tab w:val="left" w:pos="-720"/>
        </w:tabs>
        <w:jc w:val="both"/>
        <w:rPr>
          <w:rFonts w:cs="Arial"/>
        </w:rPr>
      </w:pPr>
    </w:p>
    <w:p w14:paraId="3EC47184" w14:textId="77777777" w:rsidR="00142519" w:rsidRDefault="00142519" w:rsidP="00481094">
      <w:pPr>
        <w:spacing w:after="0" w:line="240" w:lineRule="auto"/>
        <w:ind w:left="360"/>
        <w:jc w:val="both"/>
        <w:rPr>
          <w:rFonts w:cs="Arial"/>
          <w:bCs/>
        </w:rPr>
      </w:pPr>
    </w:p>
    <w:p w14:paraId="1143AB33" w14:textId="77777777" w:rsidR="008F69B1" w:rsidRDefault="008F69B1" w:rsidP="00481094">
      <w:pPr>
        <w:spacing w:after="0" w:line="240" w:lineRule="auto"/>
        <w:ind w:left="360"/>
        <w:jc w:val="both"/>
        <w:rPr>
          <w:rFonts w:cs="Arial"/>
          <w:bCs/>
        </w:rPr>
      </w:pPr>
    </w:p>
    <w:p w14:paraId="6C0B79A0" w14:textId="77777777" w:rsidR="008F69B1" w:rsidRDefault="008F69B1" w:rsidP="00481094">
      <w:pPr>
        <w:spacing w:after="0" w:line="240" w:lineRule="auto"/>
        <w:ind w:left="360"/>
        <w:jc w:val="both"/>
        <w:rPr>
          <w:rFonts w:cs="Arial"/>
          <w:bCs/>
        </w:rPr>
      </w:pPr>
    </w:p>
    <w:p w14:paraId="0F45CE83" w14:textId="77777777" w:rsidR="004172D8" w:rsidRDefault="004172D8" w:rsidP="00481094">
      <w:pPr>
        <w:spacing w:after="0" w:line="240" w:lineRule="auto"/>
        <w:ind w:left="360"/>
        <w:jc w:val="both"/>
        <w:rPr>
          <w:rFonts w:cs="Arial"/>
          <w:bCs/>
        </w:rPr>
      </w:pPr>
    </w:p>
    <w:p w14:paraId="041033E9" w14:textId="77777777" w:rsidR="003E1F82" w:rsidRPr="00B66276" w:rsidRDefault="003E1F82"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B66276" w14:paraId="03A173FE" w14:textId="77777777" w:rsidTr="00481094">
        <w:tc>
          <w:tcPr>
            <w:tcW w:w="3113" w:type="dxa"/>
            <w:tcBorders>
              <w:bottom w:val="dashSmallGap" w:sz="8" w:space="0" w:color="000000"/>
            </w:tcBorders>
          </w:tcPr>
          <w:p w14:paraId="7CA42D95" w14:textId="77777777" w:rsidR="00481094" w:rsidRPr="00B66276" w:rsidRDefault="00481094" w:rsidP="00481094">
            <w:pPr>
              <w:widowControl w:val="0"/>
              <w:autoSpaceDE w:val="0"/>
              <w:snapToGrid w:val="0"/>
              <w:spacing w:line="240" w:lineRule="auto"/>
              <w:jc w:val="both"/>
              <w:rPr>
                <w:rFonts w:cs="Arial"/>
              </w:rPr>
            </w:pPr>
          </w:p>
        </w:tc>
        <w:tc>
          <w:tcPr>
            <w:tcW w:w="3062" w:type="dxa"/>
          </w:tcPr>
          <w:p w14:paraId="4175B952" w14:textId="77777777" w:rsidR="00481094" w:rsidRPr="00B66276"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5C5352EF" w14:textId="77777777" w:rsidR="00481094" w:rsidRPr="00B66276" w:rsidRDefault="00481094" w:rsidP="00481094">
            <w:pPr>
              <w:widowControl w:val="0"/>
              <w:autoSpaceDE w:val="0"/>
              <w:snapToGrid w:val="0"/>
              <w:spacing w:line="240" w:lineRule="auto"/>
              <w:jc w:val="both"/>
              <w:rPr>
                <w:rFonts w:cs="Arial"/>
              </w:rPr>
            </w:pPr>
          </w:p>
        </w:tc>
      </w:tr>
      <w:tr w:rsidR="00481094" w:rsidRPr="00B66276" w14:paraId="2BAD612B" w14:textId="77777777" w:rsidTr="00481094">
        <w:tc>
          <w:tcPr>
            <w:tcW w:w="3113" w:type="dxa"/>
            <w:tcBorders>
              <w:top w:val="dashSmallGap" w:sz="8" w:space="0" w:color="000000"/>
            </w:tcBorders>
          </w:tcPr>
          <w:p w14:paraId="63EB9097" w14:textId="77777777" w:rsidR="00481094" w:rsidRPr="00B66276" w:rsidRDefault="00481094" w:rsidP="00481094">
            <w:pPr>
              <w:widowControl w:val="0"/>
              <w:autoSpaceDE w:val="0"/>
              <w:spacing w:line="240" w:lineRule="auto"/>
              <w:jc w:val="center"/>
              <w:rPr>
                <w:rFonts w:cs="Arial"/>
              </w:rPr>
            </w:pPr>
            <w:r w:rsidRPr="00B66276">
              <w:rPr>
                <w:rFonts w:cs="Arial"/>
                <w:b/>
                <w:color w:val="000000"/>
              </w:rPr>
              <w:t>ZAMAWIAJĄCY</w:t>
            </w:r>
          </w:p>
        </w:tc>
        <w:tc>
          <w:tcPr>
            <w:tcW w:w="3062" w:type="dxa"/>
          </w:tcPr>
          <w:p w14:paraId="5F16EF55" w14:textId="77777777" w:rsidR="00481094" w:rsidRPr="00B66276"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0DE88119" w14:textId="77777777" w:rsidR="00481094" w:rsidRPr="00B66276" w:rsidRDefault="00481094" w:rsidP="00481094">
            <w:pPr>
              <w:widowControl w:val="0"/>
              <w:autoSpaceDE w:val="0"/>
              <w:spacing w:line="240" w:lineRule="auto"/>
              <w:jc w:val="center"/>
              <w:rPr>
                <w:rFonts w:cs="Arial"/>
              </w:rPr>
            </w:pPr>
            <w:r w:rsidRPr="00B66276">
              <w:rPr>
                <w:rFonts w:cs="Arial"/>
                <w:b/>
                <w:color w:val="000000"/>
              </w:rPr>
              <w:t>WYKONAWCA</w:t>
            </w:r>
          </w:p>
        </w:tc>
      </w:tr>
    </w:tbl>
    <w:p w14:paraId="3575743B" w14:textId="77777777" w:rsidR="00481094" w:rsidRPr="00B66276" w:rsidRDefault="00F95133" w:rsidP="005650F3">
      <w:pPr>
        <w:pStyle w:val="Nagwek2"/>
      </w:pPr>
      <w:bookmarkStart w:id="102" w:name="_Toc65498621"/>
      <w:bookmarkStart w:id="103" w:name="_Toc65498666"/>
      <w:bookmarkStart w:id="104" w:name="_Toc167795046"/>
      <w:r w:rsidRPr="00B66276">
        <w:lastRenderedPageBreak/>
        <w:t>Załącznik nr 1</w:t>
      </w:r>
      <w:r w:rsidRPr="00B66276">
        <w:br/>
      </w:r>
      <w:r w:rsidR="00481094" w:rsidRPr="00B66276">
        <w:t>Przedmiot Umowy</w:t>
      </w:r>
      <w:bookmarkEnd w:id="102"/>
      <w:bookmarkEnd w:id="103"/>
      <w:bookmarkEnd w:id="104"/>
    </w:p>
    <w:p w14:paraId="329C778C" w14:textId="77777777" w:rsidR="00C10EE4" w:rsidRPr="00B66276" w:rsidRDefault="00C10EE4" w:rsidP="00C10EE4">
      <w:pPr>
        <w:jc w:val="center"/>
        <w:rPr>
          <w:rFonts w:cs="Arial"/>
        </w:rPr>
      </w:pPr>
    </w:p>
    <w:p w14:paraId="37A30A28" w14:textId="77777777" w:rsidR="00481094" w:rsidRPr="00B66276" w:rsidRDefault="00481094" w:rsidP="005650F3">
      <w:pPr>
        <w:pStyle w:val="Nagwek2"/>
      </w:pPr>
      <w:bookmarkStart w:id="105" w:name="_Toc65498622"/>
      <w:bookmarkStart w:id="106" w:name="_Toc65498667"/>
      <w:bookmarkStart w:id="107" w:name="_Toc167795047"/>
      <w:r w:rsidRPr="00B66276">
        <w:lastRenderedPageBreak/>
        <w:t>Załącznik nr 2</w:t>
      </w:r>
      <w:r w:rsidRPr="00B66276">
        <w:br/>
        <w:t>Wymagania w zakresie Dokumentacji Projektowej</w:t>
      </w:r>
      <w:bookmarkEnd w:id="105"/>
      <w:bookmarkEnd w:id="106"/>
      <w:bookmarkEnd w:id="107"/>
    </w:p>
    <w:p w14:paraId="04C96146" w14:textId="77777777" w:rsidR="00481094" w:rsidRPr="00B66276" w:rsidRDefault="00481094" w:rsidP="00C83058">
      <w:pPr>
        <w:numPr>
          <w:ilvl w:val="0"/>
          <w:numId w:val="35"/>
        </w:numPr>
        <w:suppressAutoHyphens w:val="0"/>
        <w:spacing w:before="240" w:after="240" w:line="240" w:lineRule="auto"/>
        <w:ind w:left="284" w:hanging="357"/>
        <w:rPr>
          <w:rFonts w:cs="Arial"/>
          <w:b/>
        </w:rPr>
      </w:pPr>
      <w:r w:rsidRPr="00B66276">
        <w:rPr>
          <w:rFonts w:cs="Arial"/>
          <w:b/>
        </w:rPr>
        <w:t>Rodzaje Dokumentacji projektowej</w:t>
      </w:r>
    </w:p>
    <w:p w14:paraId="3CA56B82" w14:textId="77777777" w:rsidR="00481094" w:rsidRPr="00B66276" w:rsidRDefault="00481094" w:rsidP="00481094">
      <w:pPr>
        <w:autoSpaceDE w:val="0"/>
        <w:autoSpaceDN w:val="0"/>
        <w:adjustRightInd w:val="0"/>
        <w:spacing w:after="120"/>
        <w:ind w:left="284"/>
        <w:rPr>
          <w:rFonts w:cs="Arial"/>
        </w:rPr>
      </w:pPr>
      <w:r w:rsidRPr="00B66276">
        <w:rPr>
          <w:rFonts w:cs="Arial"/>
          <w:b/>
        </w:rPr>
        <w:t>Dokumentacja Projektowa</w:t>
      </w:r>
      <w:r w:rsidRPr="00B66276">
        <w:rPr>
          <w:rFonts w:cs="Arial"/>
        </w:rPr>
        <w:t xml:space="preserve"> – to każdy dokument dotyczący realizacji Przedmiotu Umowy, </w:t>
      </w:r>
      <w:r w:rsidR="00F26524" w:rsidRPr="00B66276">
        <w:rPr>
          <w:rFonts w:cs="Arial"/>
        </w:rPr>
        <w:br/>
      </w:r>
      <w:r w:rsidRPr="00B66276">
        <w:rPr>
          <w:rFonts w:cs="Arial"/>
        </w:rPr>
        <w:t>w szczególności:</w:t>
      </w:r>
    </w:p>
    <w:p w14:paraId="311A3318" w14:textId="77777777" w:rsidR="00481094" w:rsidRPr="00B66276" w:rsidRDefault="00481094" w:rsidP="00C83058">
      <w:pPr>
        <w:numPr>
          <w:ilvl w:val="0"/>
          <w:numId w:val="33"/>
        </w:numPr>
        <w:suppressAutoHyphens w:val="0"/>
        <w:autoSpaceDE w:val="0"/>
        <w:autoSpaceDN w:val="0"/>
        <w:adjustRightInd w:val="0"/>
        <w:spacing w:before="120" w:after="120" w:line="240" w:lineRule="auto"/>
        <w:ind w:left="1134" w:hanging="850"/>
        <w:jc w:val="both"/>
        <w:rPr>
          <w:rFonts w:cs="Arial"/>
          <w:b/>
        </w:rPr>
      </w:pPr>
      <w:r w:rsidRPr="00B66276">
        <w:rPr>
          <w:rFonts w:cs="Arial"/>
          <w:b/>
        </w:rPr>
        <w:t>Umowa,</w:t>
      </w:r>
    </w:p>
    <w:p w14:paraId="5526E387" w14:textId="77777777" w:rsidR="00481094" w:rsidRPr="00B66276" w:rsidRDefault="00481094" w:rsidP="00C83058">
      <w:pPr>
        <w:numPr>
          <w:ilvl w:val="0"/>
          <w:numId w:val="33"/>
        </w:numPr>
        <w:suppressAutoHyphens w:val="0"/>
        <w:autoSpaceDE w:val="0"/>
        <w:autoSpaceDN w:val="0"/>
        <w:adjustRightInd w:val="0"/>
        <w:spacing w:before="120" w:after="120" w:line="240" w:lineRule="auto"/>
        <w:ind w:left="1134" w:hanging="850"/>
        <w:jc w:val="both"/>
        <w:rPr>
          <w:rFonts w:cs="Arial"/>
          <w:b/>
        </w:rPr>
      </w:pPr>
      <w:r w:rsidRPr="00B66276">
        <w:rPr>
          <w:rFonts w:cs="Arial"/>
          <w:b/>
        </w:rPr>
        <w:t>Notatki,</w:t>
      </w:r>
    </w:p>
    <w:p w14:paraId="4FF39AA4" w14:textId="77777777" w:rsidR="00481094" w:rsidRPr="00B66276" w:rsidRDefault="00481094" w:rsidP="00C83058">
      <w:pPr>
        <w:numPr>
          <w:ilvl w:val="0"/>
          <w:numId w:val="33"/>
        </w:numPr>
        <w:suppressAutoHyphens w:val="0"/>
        <w:autoSpaceDE w:val="0"/>
        <w:autoSpaceDN w:val="0"/>
        <w:adjustRightInd w:val="0"/>
        <w:spacing w:before="120" w:after="120" w:line="240" w:lineRule="auto"/>
        <w:ind w:left="1134" w:hanging="850"/>
        <w:jc w:val="both"/>
        <w:rPr>
          <w:rFonts w:cs="Arial"/>
          <w:b/>
        </w:rPr>
      </w:pPr>
      <w:r w:rsidRPr="00B66276">
        <w:rPr>
          <w:rFonts w:cs="Arial"/>
          <w:b/>
        </w:rPr>
        <w:t>Protokoły z prób, testów, odbiorów,</w:t>
      </w:r>
    </w:p>
    <w:p w14:paraId="4F80754C" w14:textId="77777777" w:rsidR="00481094" w:rsidRPr="00B66276" w:rsidRDefault="00481094" w:rsidP="00C83058">
      <w:pPr>
        <w:numPr>
          <w:ilvl w:val="0"/>
          <w:numId w:val="33"/>
        </w:numPr>
        <w:suppressAutoHyphens w:val="0"/>
        <w:autoSpaceDE w:val="0"/>
        <w:autoSpaceDN w:val="0"/>
        <w:adjustRightInd w:val="0"/>
        <w:spacing w:before="120" w:after="120" w:line="240" w:lineRule="auto"/>
        <w:ind w:left="1134" w:hanging="850"/>
        <w:jc w:val="both"/>
        <w:rPr>
          <w:rFonts w:cs="Arial"/>
          <w:b/>
        </w:rPr>
      </w:pPr>
      <w:r w:rsidRPr="00B66276">
        <w:rPr>
          <w:rFonts w:cs="Arial"/>
          <w:b/>
        </w:rPr>
        <w:t>DT - Dokumentacja Techniczna</w:t>
      </w:r>
      <w:r w:rsidRPr="00B66276">
        <w:rPr>
          <w:rFonts w:cs="Arial"/>
        </w:rPr>
        <w:t>, m.in.:</w:t>
      </w:r>
    </w:p>
    <w:p w14:paraId="0E20B7C8" w14:textId="77777777" w:rsidR="00481094" w:rsidRPr="00B66276" w:rsidRDefault="00481094" w:rsidP="00C83058">
      <w:pPr>
        <w:numPr>
          <w:ilvl w:val="2"/>
          <w:numId w:val="34"/>
        </w:numPr>
        <w:suppressAutoHyphens w:val="0"/>
        <w:autoSpaceDE w:val="0"/>
        <w:autoSpaceDN w:val="0"/>
        <w:adjustRightInd w:val="0"/>
        <w:spacing w:after="120" w:line="240" w:lineRule="auto"/>
        <w:ind w:hanging="1451"/>
        <w:jc w:val="both"/>
        <w:rPr>
          <w:rFonts w:cs="Arial"/>
        </w:rPr>
      </w:pPr>
      <w:r w:rsidRPr="00B66276">
        <w:rPr>
          <w:rFonts w:cs="Arial"/>
        </w:rPr>
        <w:t>Ekspertyzy Techniczne, Analizy Techniczne</w:t>
      </w:r>
    </w:p>
    <w:p w14:paraId="18373EF6" w14:textId="77777777" w:rsidR="00481094" w:rsidRPr="00B66276" w:rsidRDefault="00481094" w:rsidP="00C83058">
      <w:pPr>
        <w:numPr>
          <w:ilvl w:val="2"/>
          <w:numId w:val="34"/>
        </w:numPr>
        <w:suppressAutoHyphens w:val="0"/>
        <w:autoSpaceDE w:val="0"/>
        <w:autoSpaceDN w:val="0"/>
        <w:adjustRightInd w:val="0"/>
        <w:spacing w:after="120" w:line="240" w:lineRule="auto"/>
        <w:ind w:hanging="1451"/>
        <w:jc w:val="both"/>
        <w:rPr>
          <w:rFonts w:cs="Arial"/>
        </w:rPr>
      </w:pPr>
      <w:r w:rsidRPr="00B66276">
        <w:rPr>
          <w:rFonts w:cs="Arial"/>
        </w:rPr>
        <w:t>KPP – Koncepcja Programowo-Przestrzenna</w:t>
      </w:r>
    </w:p>
    <w:p w14:paraId="1A772BE7" w14:textId="77777777" w:rsidR="00481094" w:rsidRPr="00B66276" w:rsidRDefault="00481094" w:rsidP="00C83058">
      <w:pPr>
        <w:numPr>
          <w:ilvl w:val="2"/>
          <w:numId w:val="34"/>
        </w:numPr>
        <w:suppressAutoHyphens w:val="0"/>
        <w:autoSpaceDE w:val="0"/>
        <w:autoSpaceDN w:val="0"/>
        <w:adjustRightInd w:val="0"/>
        <w:spacing w:after="120" w:line="240" w:lineRule="auto"/>
        <w:ind w:hanging="1451"/>
        <w:jc w:val="both"/>
        <w:rPr>
          <w:rFonts w:cs="Arial"/>
        </w:rPr>
      </w:pPr>
      <w:r w:rsidRPr="00B66276">
        <w:rPr>
          <w:rFonts w:cs="Arial"/>
        </w:rPr>
        <w:t>DB - Dokumentacja Budowlana,</w:t>
      </w:r>
    </w:p>
    <w:p w14:paraId="68DBE9CC" w14:textId="77777777" w:rsidR="00481094" w:rsidRPr="00B66276" w:rsidRDefault="00481094" w:rsidP="00C83058">
      <w:pPr>
        <w:numPr>
          <w:ilvl w:val="2"/>
          <w:numId w:val="34"/>
        </w:numPr>
        <w:suppressAutoHyphens w:val="0"/>
        <w:autoSpaceDE w:val="0"/>
        <w:autoSpaceDN w:val="0"/>
        <w:adjustRightInd w:val="0"/>
        <w:spacing w:after="120" w:line="240" w:lineRule="auto"/>
        <w:ind w:hanging="1451"/>
        <w:jc w:val="both"/>
        <w:rPr>
          <w:rFonts w:cs="Arial"/>
        </w:rPr>
      </w:pPr>
      <w:r w:rsidRPr="00B66276">
        <w:rPr>
          <w:rFonts w:cs="Arial"/>
        </w:rPr>
        <w:t>DW - Dokumentacja Wykonawcza,</w:t>
      </w:r>
    </w:p>
    <w:p w14:paraId="57A52FBE" w14:textId="77777777" w:rsidR="00481094" w:rsidRPr="00B66276" w:rsidRDefault="00481094" w:rsidP="00C83058">
      <w:pPr>
        <w:numPr>
          <w:ilvl w:val="2"/>
          <w:numId w:val="34"/>
        </w:numPr>
        <w:suppressAutoHyphens w:val="0"/>
        <w:autoSpaceDE w:val="0"/>
        <w:autoSpaceDN w:val="0"/>
        <w:adjustRightInd w:val="0"/>
        <w:spacing w:after="120" w:line="240" w:lineRule="auto"/>
        <w:ind w:hanging="1451"/>
        <w:jc w:val="both"/>
        <w:rPr>
          <w:rFonts w:cs="Arial"/>
        </w:rPr>
      </w:pPr>
      <w:r w:rsidRPr="00B66276">
        <w:rPr>
          <w:rFonts w:cs="Arial"/>
        </w:rPr>
        <w:t>DP - Dokumentacja Powykonawcza,</w:t>
      </w:r>
    </w:p>
    <w:p w14:paraId="772576CB" w14:textId="77777777" w:rsidR="00481094" w:rsidRPr="00B66276" w:rsidRDefault="00481094" w:rsidP="00C83058">
      <w:pPr>
        <w:numPr>
          <w:ilvl w:val="2"/>
          <w:numId w:val="34"/>
        </w:numPr>
        <w:suppressAutoHyphens w:val="0"/>
        <w:autoSpaceDE w:val="0"/>
        <w:autoSpaceDN w:val="0"/>
        <w:adjustRightInd w:val="0"/>
        <w:spacing w:after="120" w:line="240" w:lineRule="auto"/>
        <w:ind w:hanging="1451"/>
        <w:jc w:val="both"/>
        <w:rPr>
          <w:rFonts w:cs="Arial"/>
        </w:rPr>
      </w:pPr>
      <w:r w:rsidRPr="00B66276">
        <w:rPr>
          <w:rFonts w:cs="Arial"/>
        </w:rPr>
        <w:t>DTR – Dokumentacja Techniczno-Ruchowa,</w:t>
      </w:r>
    </w:p>
    <w:p w14:paraId="734B43BA" w14:textId="77777777" w:rsidR="00481094" w:rsidRPr="00B66276" w:rsidRDefault="00481094" w:rsidP="00C83058">
      <w:pPr>
        <w:numPr>
          <w:ilvl w:val="2"/>
          <w:numId w:val="34"/>
        </w:numPr>
        <w:suppressAutoHyphens w:val="0"/>
        <w:autoSpaceDE w:val="0"/>
        <w:autoSpaceDN w:val="0"/>
        <w:adjustRightInd w:val="0"/>
        <w:spacing w:after="120" w:line="240" w:lineRule="auto"/>
        <w:ind w:hanging="1451"/>
        <w:jc w:val="both"/>
        <w:rPr>
          <w:rFonts w:cs="Arial"/>
        </w:rPr>
      </w:pPr>
      <w:r w:rsidRPr="00B66276">
        <w:rPr>
          <w:rFonts w:cs="Arial"/>
        </w:rPr>
        <w:t>IUR - Instrukcja Utrzymania Ruchu,</w:t>
      </w:r>
    </w:p>
    <w:p w14:paraId="29722BAF" w14:textId="77777777" w:rsidR="00481094" w:rsidRPr="00B66276" w:rsidRDefault="00481094" w:rsidP="00C83058">
      <w:pPr>
        <w:numPr>
          <w:ilvl w:val="2"/>
          <w:numId w:val="34"/>
        </w:numPr>
        <w:suppressAutoHyphens w:val="0"/>
        <w:autoSpaceDE w:val="0"/>
        <w:autoSpaceDN w:val="0"/>
        <w:adjustRightInd w:val="0"/>
        <w:spacing w:after="120" w:line="240" w:lineRule="auto"/>
        <w:ind w:hanging="1451"/>
        <w:jc w:val="both"/>
        <w:rPr>
          <w:rFonts w:cs="Arial"/>
        </w:rPr>
      </w:pPr>
      <w:r w:rsidRPr="00B66276">
        <w:rPr>
          <w:rFonts w:cs="Arial"/>
        </w:rPr>
        <w:t>DJ - Dokumentacja Jakościowa,</w:t>
      </w:r>
    </w:p>
    <w:p w14:paraId="1C02AED2" w14:textId="77777777" w:rsidR="00481094" w:rsidRPr="00B66276" w:rsidRDefault="00481094" w:rsidP="00C83058">
      <w:pPr>
        <w:numPr>
          <w:ilvl w:val="2"/>
          <w:numId w:val="34"/>
        </w:numPr>
        <w:suppressAutoHyphens w:val="0"/>
        <w:autoSpaceDE w:val="0"/>
        <w:autoSpaceDN w:val="0"/>
        <w:adjustRightInd w:val="0"/>
        <w:spacing w:after="120" w:line="240" w:lineRule="auto"/>
        <w:ind w:hanging="1451"/>
        <w:jc w:val="both"/>
        <w:rPr>
          <w:rFonts w:cs="Arial"/>
        </w:rPr>
      </w:pPr>
      <w:r w:rsidRPr="00B66276">
        <w:rPr>
          <w:rFonts w:cs="Arial"/>
        </w:rPr>
        <w:t>DM - Dokumentacja Montażowa,</w:t>
      </w:r>
    </w:p>
    <w:p w14:paraId="2DF96464" w14:textId="77777777" w:rsidR="00481094" w:rsidRPr="00B66276" w:rsidRDefault="00481094" w:rsidP="00C83058">
      <w:pPr>
        <w:numPr>
          <w:ilvl w:val="0"/>
          <w:numId w:val="33"/>
        </w:numPr>
        <w:suppressAutoHyphens w:val="0"/>
        <w:autoSpaceDE w:val="0"/>
        <w:autoSpaceDN w:val="0"/>
        <w:adjustRightInd w:val="0"/>
        <w:spacing w:before="120" w:after="120" w:line="240" w:lineRule="auto"/>
        <w:ind w:left="1134" w:hanging="850"/>
        <w:jc w:val="both"/>
        <w:rPr>
          <w:rFonts w:cs="Arial"/>
          <w:b/>
        </w:rPr>
      </w:pPr>
      <w:r w:rsidRPr="00B66276">
        <w:rPr>
          <w:rFonts w:cs="Arial"/>
          <w:b/>
        </w:rPr>
        <w:t>ADM - Dokumentacja Administracyjna, m.in.:</w:t>
      </w:r>
    </w:p>
    <w:p w14:paraId="538D0959" w14:textId="77777777" w:rsidR="00481094" w:rsidRPr="00B66276" w:rsidRDefault="00481094" w:rsidP="00C83058">
      <w:pPr>
        <w:numPr>
          <w:ilvl w:val="1"/>
          <w:numId w:val="33"/>
        </w:numPr>
        <w:suppressAutoHyphens w:val="0"/>
        <w:autoSpaceDE w:val="0"/>
        <w:autoSpaceDN w:val="0"/>
        <w:adjustRightInd w:val="0"/>
        <w:spacing w:after="120" w:line="240" w:lineRule="auto"/>
        <w:ind w:hanging="731"/>
        <w:jc w:val="both"/>
        <w:rPr>
          <w:rFonts w:cs="Arial"/>
        </w:rPr>
      </w:pPr>
      <w:r w:rsidRPr="00B66276">
        <w:rPr>
          <w:rFonts w:cs="Arial"/>
        </w:rPr>
        <w:t>Dokumenty PINB (właściwy organ nadzoru budowlanego)</w:t>
      </w:r>
    </w:p>
    <w:p w14:paraId="64AC7DF0" w14:textId="77777777" w:rsidR="00481094" w:rsidRPr="00B66276" w:rsidRDefault="00481094" w:rsidP="00C83058">
      <w:pPr>
        <w:numPr>
          <w:ilvl w:val="1"/>
          <w:numId w:val="33"/>
        </w:numPr>
        <w:suppressAutoHyphens w:val="0"/>
        <w:autoSpaceDE w:val="0"/>
        <w:autoSpaceDN w:val="0"/>
        <w:adjustRightInd w:val="0"/>
        <w:spacing w:after="120" w:line="240" w:lineRule="auto"/>
        <w:ind w:hanging="731"/>
        <w:jc w:val="both"/>
        <w:rPr>
          <w:rFonts w:cs="Arial"/>
        </w:rPr>
      </w:pPr>
      <w:r w:rsidRPr="00B66276">
        <w:rPr>
          <w:rFonts w:cs="Arial"/>
        </w:rPr>
        <w:t>Dokumenty UDT (Urząd Dozoru Technicznego)</w:t>
      </w:r>
    </w:p>
    <w:p w14:paraId="48683B86" w14:textId="77777777" w:rsidR="00481094" w:rsidRPr="00B66276" w:rsidRDefault="00481094" w:rsidP="00C83058">
      <w:pPr>
        <w:numPr>
          <w:ilvl w:val="1"/>
          <w:numId w:val="33"/>
        </w:numPr>
        <w:suppressAutoHyphens w:val="0"/>
        <w:autoSpaceDE w:val="0"/>
        <w:autoSpaceDN w:val="0"/>
        <w:adjustRightInd w:val="0"/>
        <w:spacing w:after="120" w:line="240" w:lineRule="auto"/>
        <w:ind w:hanging="731"/>
        <w:jc w:val="both"/>
        <w:rPr>
          <w:rFonts w:cs="Arial"/>
        </w:rPr>
      </w:pPr>
      <w:r w:rsidRPr="00B66276">
        <w:rPr>
          <w:rFonts w:cs="Arial"/>
        </w:rPr>
        <w:t>Wnioski i decyzje związane z Decyzją Środowiskową</w:t>
      </w:r>
    </w:p>
    <w:p w14:paraId="61C06DA0" w14:textId="77777777" w:rsidR="00481094" w:rsidRPr="00B66276" w:rsidRDefault="00481094" w:rsidP="00C83058">
      <w:pPr>
        <w:numPr>
          <w:ilvl w:val="1"/>
          <w:numId w:val="33"/>
        </w:numPr>
        <w:suppressAutoHyphens w:val="0"/>
        <w:autoSpaceDE w:val="0"/>
        <w:autoSpaceDN w:val="0"/>
        <w:adjustRightInd w:val="0"/>
        <w:spacing w:after="120" w:line="240" w:lineRule="auto"/>
        <w:ind w:hanging="731"/>
        <w:jc w:val="both"/>
        <w:rPr>
          <w:rFonts w:cs="Arial"/>
        </w:rPr>
      </w:pPr>
      <w:r w:rsidRPr="00B66276">
        <w:rPr>
          <w:rFonts w:cs="Arial"/>
        </w:rPr>
        <w:t>Wnioski i decyzje związane z wydaniem decyzji o WZ (Warunkach Zabudowy)</w:t>
      </w:r>
    </w:p>
    <w:p w14:paraId="2E3A8D2F" w14:textId="77777777" w:rsidR="00481094" w:rsidRPr="00B66276" w:rsidRDefault="00481094" w:rsidP="00C83058">
      <w:pPr>
        <w:numPr>
          <w:ilvl w:val="1"/>
          <w:numId w:val="33"/>
        </w:numPr>
        <w:suppressAutoHyphens w:val="0"/>
        <w:autoSpaceDE w:val="0"/>
        <w:autoSpaceDN w:val="0"/>
        <w:adjustRightInd w:val="0"/>
        <w:spacing w:after="120" w:line="240" w:lineRule="auto"/>
        <w:ind w:hanging="731"/>
        <w:jc w:val="both"/>
        <w:rPr>
          <w:rFonts w:cs="Arial"/>
        </w:rPr>
      </w:pPr>
      <w:r w:rsidRPr="00B66276">
        <w:rPr>
          <w:rFonts w:cs="Arial"/>
        </w:rPr>
        <w:t>Wnioski i decyzje związane z pozwoleniem na budowę</w:t>
      </w:r>
    </w:p>
    <w:p w14:paraId="174719CC" w14:textId="77777777" w:rsidR="00481094" w:rsidRPr="00B66276" w:rsidRDefault="00481094" w:rsidP="00C83058">
      <w:pPr>
        <w:numPr>
          <w:ilvl w:val="1"/>
          <w:numId w:val="33"/>
        </w:numPr>
        <w:suppressAutoHyphens w:val="0"/>
        <w:autoSpaceDE w:val="0"/>
        <w:autoSpaceDN w:val="0"/>
        <w:adjustRightInd w:val="0"/>
        <w:spacing w:after="120" w:line="240" w:lineRule="auto"/>
        <w:ind w:hanging="731"/>
        <w:jc w:val="both"/>
        <w:rPr>
          <w:rFonts w:cs="Arial"/>
        </w:rPr>
      </w:pPr>
      <w:r w:rsidRPr="00B66276">
        <w:rPr>
          <w:rFonts w:cs="Arial"/>
        </w:rPr>
        <w:t>Wnioski i decyzje związane z pozwoleniem na użytkowanie</w:t>
      </w:r>
    </w:p>
    <w:p w14:paraId="1DB552CC" w14:textId="77777777" w:rsidR="00481094" w:rsidRPr="00B66276" w:rsidRDefault="00481094" w:rsidP="00C83058">
      <w:pPr>
        <w:numPr>
          <w:ilvl w:val="0"/>
          <w:numId w:val="35"/>
        </w:numPr>
        <w:suppressAutoHyphens w:val="0"/>
        <w:spacing w:before="240" w:after="240" w:line="240" w:lineRule="auto"/>
        <w:ind w:left="357" w:hanging="357"/>
        <w:rPr>
          <w:rFonts w:cs="Arial"/>
          <w:b/>
        </w:rPr>
      </w:pPr>
      <w:r w:rsidRPr="00B66276">
        <w:rPr>
          <w:rFonts w:cs="Arial"/>
          <w:b/>
        </w:rPr>
        <w:t>Dokumentacja niezbędna do odbioru Przedmiotu Umowy</w:t>
      </w:r>
    </w:p>
    <w:p w14:paraId="50360B9D" w14:textId="77777777" w:rsidR="00481094" w:rsidRPr="00B66276" w:rsidRDefault="00481094" w:rsidP="00481094">
      <w:pPr>
        <w:pStyle w:val="Standard"/>
        <w:spacing w:after="120"/>
        <w:jc w:val="both"/>
        <w:rPr>
          <w:rFonts w:ascii="Arial" w:eastAsia="Times New Roman" w:hAnsi="Arial" w:cs="Arial"/>
          <w:sz w:val="20"/>
          <w:szCs w:val="20"/>
          <w:lang w:eastAsia="pl-PL"/>
        </w:rPr>
      </w:pPr>
      <w:r w:rsidRPr="00B66276">
        <w:rPr>
          <w:rFonts w:ascii="Arial" w:eastAsia="Times New Roman" w:hAnsi="Arial" w:cs="Arial"/>
          <w:b/>
          <w:sz w:val="20"/>
          <w:szCs w:val="20"/>
          <w:lang w:eastAsia="pl-PL"/>
        </w:rPr>
        <w:t>Dokumentacja niezbędna do odbioru końcowego:</w:t>
      </w:r>
    </w:p>
    <w:p w14:paraId="44686605" w14:textId="77777777" w:rsidR="00481094" w:rsidRPr="00B66276" w:rsidRDefault="00481094" w:rsidP="00481094">
      <w:pPr>
        <w:pStyle w:val="Standard"/>
        <w:spacing w:after="120"/>
        <w:jc w:val="both"/>
        <w:rPr>
          <w:rFonts w:ascii="Arial" w:hAnsi="Arial" w:cs="Arial"/>
          <w:sz w:val="20"/>
          <w:szCs w:val="20"/>
        </w:rPr>
      </w:pPr>
      <w:bookmarkStart w:id="108" w:name="_Toc65498623"/>
      <w:bookmarkStart w:id="109" w:name="_Toc65498668"/>
      <w:r w:rsidRPr="00B66276">
        <w:rPr>
          <w:rFonts w:ascii="Arial" w:eastAsia="Times New Roman" w:hAnsi="Arial" w:cs="Arial"/>
          <w:sz w:val="20"/>
          <w:szCs w:val="20"/>
          <w:lang w:eastAsia="pl-PL"/>
        </w:rPr>
        <w:t>Kompletna</w:t>
      </w:r>
      <w:r w:rsidRPr="00B66276">
        <w:rPr>
          <w:rFonts w:ascii="Arial" w:eastAsia="Times New Roman" w:hAnsi="Arial" w:cs="Arial"/>
          <w:b/>
          <w:sz w:val="20"/>
          <w:szCs w:val="20"/>
          <w:lang w:eastAsia="pl-PL"/>
        </w:rPr>
        <w:t xml:space="preserve"> </w:t>
      </w:r>
      <w:r w:rsidRPr="00B66276">
        <w:rPr>
          <w:rFonts w:ascii="Arial" w:eastAsia="Times New Roman" w:hAnsi="Arial" w:cs="Arial"/>
          <w:sz w:val="20"/>
          <w:szCs w:val="20"/>
          <w:lang w:eastAsia="pl-PL"/>
        </w:rPr>
        <w:t xml:space="preserve">Dokumentacja Powykonawcza, protokoły z prób i testów, </w:t>
      </w:r>
    </w:p>
    <w:p w14:paraId="741E9B70" w14:textId="77777777" w:rsidR="00481094" w:rsidRPr="00B66276" w:rsidRDefault="00481094" w:rsidP="00481094">
      <w:pPr>
        <w:pStyle w:val="Standard"/>
        <w:spacing w:after="120"/>
        <w:jc w:val="both"/>
        <w:rPr>
          <w:rFonts w:ascii="Arial" w:eastAsia="Times New Roman" w:hAnsi="Arial" w:cs="Arial"/>
          <w:b/>
          <w:sz w:val="20"/>
          <w:szCs w:val="20"/>
          <w:lang w:eastAsia="pl-PL"/>
        </w:rPr>
      </w:pPr>
      <w:r w:rsidRPr="00B66276">
        <w:rPr>
          <w:rFonts w:ascii="Arial" w:eastAsia="Times New Roman" w:hAnsi="Arial" w:cs="Arial"/>
          <w:sz w:val="20"/>
          <w:szCs w:val="20"/>
          <w:lang w:eastAsia="pl-PL"/>
        </w:rPr>
        <w:t>Dokumentacja Jakościowa (tj. certyfikaty materiałowe, CE, atesty, protokoły odbioru dostaw, listy materiałowe).</w:t>
      </w:r>
    </w:p>
    <w:p w14:paraId="553E1EC8" w14:textId="77777777" w:rsidR="00481094" w:rsidRPr="00B66276" w:rsidRDefault="00481094" w:rsidP="00481094">
      <w:pPr>
        <w:pStyle w:val="Standard"/>
        <w:spacing w:after="120"/>
        <w:jc w:val="both"/>
        <w:rPr>
          <w:rFonts w:ascii="Arial" w:eastAsia="Times New Roman" w:hAnsi="Arial" w:cs="Arial"/>
          <w:sz w:val="20"/>
          <w:szCs w:val="20"/>
          <w:lang w:eastAsia="pl-PL"/>
        </w:rPr>
      </w:pPr>
      <w:r w:rsidRPr="00B66276">
        <w:rPr>
          <w:rFonts w:ascii="Arial" w:eastAsia="Times New Roman" w:hAnsi="Arial" w:cs="Arial"/>
          <w:sz w:val="20"/>
          <w:szCs w:val="20"/>
          <w:lang w:eastAsia="pl-PL"/>
        </w:rPr>
        <w:t xml:space="preserve">Całość dokumentacji będzie wykonana w jęz. polskim </w:t>
      </w:r>
      <w:r w:rsidRPr="00B66276">
        <w:rPr>
          <w:rFonts w:ascii="Arial" w:eastAsia="Times New Roman" w:hAnsi="Arial" w:cs="Arial"/>
          <w:b/>
          <w:sz w:val="20"/>
          <w:szCs w:val="20"/>
          <w:lang w:eastAsia="pl-PL"/>
        </w:rPr>
        <w:t>w 3 egzemplarzach</w:t>
      </w:r>
      <w:r w:rsidRPr="00B66276">
        <w:rPr>
          <w:rFonts w:ascii="Arial" w:eastAsia="Times New Roman" w:hAnsi="Arial" w:cs="Arial"/>
          <w:sz w:val="20"/>
          <w:szCs w:val="20"/>
          <w:lang w:eastAsia="pl-PL"/>
        </w:rPr>
        <w:t>. Każdy egzemplarz powinien zawierać wersję papierową i wersję elektroniczną na dysku CD (opracowanie w formacie źródłowym - MS Word, MS Excel, MS Project, Visio oraz AutoCad - wersje po 2003 rok oraz w formacie pdf).</w:t>
      </w:r>
    </w:p>
    <w:p w14:paraId="4B2FCBAD" w14:textId="77777777" w:rsidR="00481094" w:rsidRPr="00B66276" w:rsidRDefault="00481094" w:rsidP="00481094">
      <w:pPr>
        <w:pStyle w:val="Standard"/>
        <w:spacing w:after="120"/>
        <w:jc w:val="both"/>
        <w:rPr>
          <w:rFonts w:ascii="Arial" w:eastAsia="Times New Roman" w:hAnsi="Arial" w:cs="Arial"/>
          <w:color w:val="000000"/>
          <w:sz w:val="20"/>
          <w:szCs w:val="20"/>
          <w:lang w:eastAsia="pl-PL"/>
        </w:rPr>
      </w:pPr>
      <w:r w:rsidRPr="00B66276">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sidRPr="00B66276">
        <w:rPr>
          <w:rFonts w:ascii="Arial" w:eastAsia="Times New Roman" w:hAnsi="Arial" w:cs="Arial"/>
          <w:i/>
          <w:sz w:val="20"/>
          <w:szCs w:val="20"/>
          <w:lang w:eastAsia="pl-PL"/>
        </w:rPr>
        <w:t xml:space="preserve">: </w:t>
      </w:r>
      <w:r w:rsidRPr="00B66276">
        <w:rPr>
          <w:rFonts w:ascii="Arial" w:eastAsia="Times New Roman" w:hAnsi="Arial" w:cs="Arial"/>
          <w:i/>
          <w:sz w:val="20"/>
          <w:szCs w:val="20"/>
          <w:u w:val="single"/>
          <w:lang w:eastAsia="pl-PL"/>
        </w:rPr>
        <w:t>Wszelkie prawa autorskie oraz prawa pokrewne do niniejszej dokumentacji należą do ORLEN OIL sp. z o.o.</w:t>
      </w:r>
    </w:p>
    <w:p w14:paraId="03A590B5" w14:textId="77777777" w:rsidR="00481094" w:rsidRPr="00B66276" w:rsidRDefault="00481094" w:rsidP="00481094">
      <w:pPr>
        <w:pStyle w:val="Standard"/>
        <w:autoSpaceDE w:val="0"/>
        <w:spacing w:after="120"/>
        <w:ind w:right="-284"/>
        <w:jc w:val="both"/>
        <w:rPr>
          <w:rFonts w:ascii="Arial" w:eastAsia="Times New Roman" w:hAnsi="Arial" w:cs="Arial"/>
          <w:i/>
          <w:color w:val="000000"/>
          <w:sz w:val="20"/>
          <w:szCs w:val="20"/>
          <w:lang w:eastAsia="pl-PL"/>
        </w:rPr>
      </w:pPr>
      <w:r w:rsidRPr="00B66276">
        <w:rPr>
          <w:rFonts w:ascii="Arial" w:eastAsia="Times New Roman" w:hAnsi="Arial" w:cs="Arial"/>
          <w:color w:val="000000"/>
          <w:sz w:val="20"/>
          <w:szCs w:val="20"/>
          <w:lang w:eastAsia="pl-PL"/>
        </w:rPr>
        <w:t xml:space="preserve">Dodatkowe egzemplarze dokumentacji </w:t>
      </w:r>
      <w:r w:rsidRPr="00B66276">
        <w:rPr>
          <w:rFonts w:ascii="Arial" w:eastAsia="Times New Roman" w:hAnsi="Arial" w:cs="Arial"/>
          <w:bCs/>
          <w:sz w:val="20"/>
          <w:szCs w:val="20"/>
          <w:lang w:eastAsia="pl-PL"/>
        </w:rPr>
        <w:t xml:space="preserve">Wykonawca </w:t>
      </w:r>
      <w:r w:rsidRPr="00B66276">
        <w:rPr>
          <w:rFonts w:ascii="Arial" w:eastAsia="Times New Roman" w:hAnsi="Arial" w:cs="Arial"/>
          <w:color w:val="000000"/>
          <w:sz w:val="20"/>
          <w:szCs w:val="20"/>
          <w:lang w:eastAsia="pl-PL"/>
        </w:rPr>
        <w:t>wykona na żądanie Zamawiającego za oddzielnym, uzgodnionym wynagrodzeniem i w terminach obustronnie uzgodnionych.</w:t>
      </w:r>
    </w:p>
    <w:p w14:paraId="01AD0F9A" w14:textId="77777777" w:rsidR="00481094" w:rsidRPr="00B66276" w:rsidRDefault="00481094" w:rsidP="005650F3">
      <w:pPr>
        <w:pStyle w:val="Nagwek2"/>
        <w:rPr>
          <w:noProof/>
        </w:rPr>
      </w:pPr>
      <w:bookmarkStart w:id="110" w:name="_Toc167795048"/>
      <w:r w:rsidRPr="00B66276">
        <w:lastRenderedPageBreak/>
        <w:t>Załącznik nr 3</w:t>
      </w:r>
      <w:r w:rsidRPr="00B66276">
        <w:br/>
      </w:r>
      <w:bookmarkStart w:id="111" w:name="_Toc65498624"/>
      <w:bookmarkStart w:id="112" w:name="_Toc65498669"/>
      <w:bookmarkEnd w:id="108"/>
      <w:bookmarkEnd w:id="109"/>
      <w:r w:rsidRPr="00B66276">
        <w:rPr>
          <w:noProof/>
        </w:rPr>
        <w:t>Zakres finan</w:t>
      </w:r>
      <w:r w:rsidR="003B0CC3" w:rsidRPr="00B66276">
        <w:rPr>
          <w:noProof/>
        </w:rPr>
        <w:t>s</w:t>
      </w:r>
      <w:r w:rsidRPr="00B66276">
        <w:rPr>
          <w:noProof/>
        </w:rPr>
        <w:t>owo-rzeczowy</w:t>
      </w:r>
      <w:bookmarkEnd w:id="110"/>
    </w:p>
    <w:p w14:paraId="673C41FD" w14:textId="78E82673" w:rsidR="008D1C95" w:rsidRPr="00B66276" w:rsidRDefault="008D1C95" w:rsidP="00801963">
      <w:pPr>
        <w:jc w:val="center"/>
        <w:rPr>
          <w:rFonts w:cs="Arial"/>
        </w:rPr>
      </w:pPr>
    </w:p>
    <w:p w14:paraId="0DBC65DA" w14:textId="77777777" w:rsidR="00821BAA" w:rsidRPr="00B66276" w:rsidRDefault="00821BAA" w:rsidP="00821BAA">
      <w:pPr>
        <w:keepNext/>
        <w:pageBreakBefore/>
        <w:spacing w:after="240" w:line="240" w:lineRule="auto"/>
        <w:jc w:val="center"/>
        <w:outlineLvl w:val="1"/>
        <w:rPr>
          <w:rFonts w:cs="Arial"/>
          <w:b/>
          <w:iCs/>
        </w:rPr>
      </w:pPr>
      <w:bookmarkStart w:id="113" w:name="_Toc133305872"/>
      <w:bookmarkStart w:id="114" w:name="_Toc167795049"/>
      <w:r w:rsidRPr="00B66276">
        <w:rPr>
          <w:rFonts w:cs="Arial"/>
          <w:b/>
          <w:iCs/>
        </w:rPr>
        <w:lastRenderedPageBreak/>
        <w:t>ZAŁĄCZNIK NR 4a</w:t>
      </w:r>
      <w:r w:rsidRPr="00B66276">
        <w:rPr>
          <w:rFonts w:cs="Arial"/>
          <w:b/>
          <w:iCs/>
        </w:rPr>
        <w:br/>
        <w:t>Szczegółowe zobowiązania i zasady odpowiedzialności Wykonawcy</w:t>
      </w:r>
      <w:bookmarkEnd w:id="113"/>
    </w:p>
    <w:p w14:paraId="0F9C05A2" w14:textId="77777777" w:rsidR="00821BAA" w:rsidRPr="00B66276" w:rsidRDefault="00821BAA" w:rsidP="00821BAA">
      <w:pPr>
        <w:suppressAutoHyphens w:val="0"/>
        <w:spacing w:after="0" w:line="240" w:lineRule="auto"/>
        <w:jc w:val="both"/>
        <w:rPr>
          <w:rFonts w:eastAsiaTheme="minorHAnsi" w:cs="Arial"/>
          <w:lang w:eastAsia="en-US"/>
        </w:rPr>
      </w:pPr>
      <w:r w:rsidRPr="00B66276">
        <w:rPr>
          <w:rFonts w:eastAsiaTheme="minorHAnsi" w:cs="Arial"/>
          <w:lang w:eastAsia="en-US"/>
        </w:rPr>
        <w:t>Wykonawca, w celu prawidłowego wykonywania Umowy, zobowiązuje się, poza przypadkami wskazanymi w §4 Umowy w szczególności do:</w:t>
      </w:r>
    </w:p>
    <w:p w14:paraId="6F90DC7C"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 xml:space="preserve">przekazania sporządzonej dokumentacji technicznej urządzenia do przeglądu Zamawiającemu </w:t>
      </w:r>
      <w:r w:rsidR="00F26524" w:rsidRPr="00B66276">
        <w:rPr>
          <w:rFonts w:eastAsiaTheme="minorHAnsi" w:cs="Arial"/>
          <w:lang w:eastAsia="en-US"/>
        </w:rPr>
        <w:br/>
      </w:r>
      <w:r w:rsidRPr="00B66276">
        <w:rPr>
          <w:rFonts w:eastAsiaTheme="minorHAnsi" w:cs="Arial"/>
          <w:lang w:eastAsia="en-US"/>
        </w:rPr>
        <w:t>i zatwierdzenia przez Zamawiającego z udziałem przedstawicieli Wykonawcy;</w:t>
      </w:r>
    </w:p>
    <w:p w14:paraId="23676993"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skompletowania całości dokumentacji po zakończeniu realizacji Umowy i protokolarnego przekazania jej Zamawiającemu;</w:t>
      </w:r>
    </w:p>
    <w:p w14:paraId="5149EEDD"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przekazania nowych urządzeń wraz z ich legalizacją, w tym Głównego Urzędu Miar, dokonywanie zawiadomień, uzgodnień itp.;</w:t>
      </w:r>
    </w:p>
    <w:p w14:paraId="1C5D728C"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zapewnienia bezpieczeństwa ludziom, urządzeniom i sprzętowi od dnia wejścia na teren wykonywania Inwestycji do dnia protokolarnego zwrócenia go Zamawiającemu;</w:t>
      </w:r>
    </w:p>
    <w:p w14:paraId="48002BAB"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 xml:space="preserve">przestrzegania przepisów z zakresu BHP, </w:t>
      </w:r>
      <w:proofErr w:type="gramStart"/>
      <w:r w:rsidRPr="00B66276">
        <w:rPr>
          <w:rFonts w:eastAsiaTheme="minorHAnsi" w:cs="Arial"/>
          <w:lang w:eastAsia="en-US"/>
        </w:rPr>
        <w:t>p.poż</w:t>
      </w:r>
      <w:proofErr w:type="gramEnd"/>
      <w:r w:rsidRPr="00B66276">
        <w:rPr>
          <w:rFonts w:eastAsiaTheme="minorHAnsi" w:cs="Arial"/>
          <w:lang w:eastAsia="en-US"/>
        </w:rPr>
        <w:t xml:space="preserve"> i ochrony środowiska, przekazanych przez Zamawiającego przepisów wskazanych w </w:t>
      </w:r>
      <w:r w:rsidRPr="00B66276">
        <w:rPr>
          <w:rFonts w:eastAsiaTheme="minorHAnsi" w:cs="Arial"/>
          <w:b/>
          <w:lang w:eastAsia="en-US"/>
        </w:rPr>
        <w:t>§4 ust. 1b)</w:t>
      </w:r>
      <w:r w:rsidRPr="00B66276">
        <w:rPr>
          <w:rFonts w:eastAsiaTheme="minorHAnsi" w:cs="Arial"/>
          <w:lang w:eastAsia="en-US"/>
        </w:rPr>
        <w:t xml:space="preserve"> Umowy;</w:t>
      </w:r>
    </w:p>
    <w:p w14:paraId="49980B8C"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minimalizowania negatywnych oddziaływań środowiskowych oraz dostosowania dobrych praktyk;</w:t>
      </w:r>
    </w:p>
    <w:p w14:paraId="68FFDE30"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 xml:space="preserve"> informowania w formie pisemnej Zamawiającego o:</w:t>
      </w:r>
    </w:p>
    <w:p w14:paraId="3AFBB998" w14:textId="77777777" w:rsidR="00821BAA" w:rsidRPr="00B66276" w:rsidRDefault="00821BAA" w:rsidP="00C83058">
      <w:pPr>
        <w:numPr>
          <w:ilvl w:val="4"/>
          <w:numId w:val="73"/>
        </w:numPr>
        <w:tabs>
          <w:tab w:val="num" w:pos="709"/>
        </w:tabs>
        <w:suppressAutoHyphens w:val="0"/>
        <w:spacing w:after="60" w:line="240" w:lineRule="auto"/>
        <w:ind w:left="709"/>
        <w:jc w:val="both"/>
        <w:rPr>
          <w:rFonts w:eastAsiaTheme="minorHAnsi" w:cs="Arial"/>
          <w:lang w:eastAsia="en-US"/>
        </w:rPr>
      </w:pPr>
      <w:r w:rsidRPr="00B66276">
        <w:rPr>
          <w:rFonts w:eastAsiaTheme="minorHAnsi" w:cs="Arial"/>
          <w:lang w:eastAsia="en-US"/>
        </w:rPr>
        <w:t>wypadkach przy pracy na terenie Zamawiającego,</w:t>
      </w:r>
    </w:p>
    <w:p w14:paraId="660BD41C" w14:textId="77777777" w:rsidR="00821BAA" w:rsidRPr="00B66276" w:rsidRDefault="00821BAA" w:rsidP="00C83058">
      <w:pPr>
        <w:numPr>
          <w:ilvl w:val="4"/>
          <w:numId w:val="73"/>
        </w:numPr>
        <w:tabs>
          <w:tab w:val="num" w:pos="709"/>
        </w:tabs>
        <w:suppressAutoHyphens w:val="0"/>
        <w:spacing w:after="60" w:line="240" w:lineRule="auto"/>
        <w:ind w:left="709"/>
        <w:jc w:val="both"/>
        <w:rPr>
          <w:rFonts w:eastAsiaTheme="minorHAnsi" w:cs="Arial"/>
          <w:lang w:eastAsia="en-US"/>
        </w:rPr>
      </w:pPr>
      <w:r w:rsidRPr="00B66276">
        <w:rPr>
          <w:rFonts w:eastAsiaTheme="minorHAnsi" w:cs="Arial"/>
          <w:lang w:eastAsia="en-US"/>
        </w:rPr>
        <w:t xml:space="preserve">zaistniałych zdarzeniach potencjalnie wypadkowych, jeżeli ich przyczyna leżała po stronie Zamawiającego lub w </w:t>
      </w:r>
      <w:r w:rsidR="006C6587" w:rsidRPr="00B66276">
        <w:rPr>
          <w:rFonts w:eastAsiaTheme="minorHAnsi" w:cs="Arial"/>
          <w:lang w:eastAsia="en-US"/>
        </w:rPr>
        <w:t>przypadku,</w:t>
      </w:r>
      <w:r w:rsidRPr="00B66276">
        <w:rPr>
          <w:rFonts w:eastAsiaTheme="minorHAnsi" w:cs="Arial"/>
          <w:lang w:eastAsia="en-US"/>
        </w:rPr>
        <w:t xml:space="preserve"> jeśli ich skutki mogły dotyczyć pracowników Zamawiającego.  </w:t>
      </w:r>
    </w:p>
    <w:p w14:paraId="6ED5127B"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odsunięcia od wykonywania pracy każdej osoby, która przez swój brak kwalifikacji lub z innego powodu zagraża w jakikolwiek sposób należytemu wykonaniu Umowy;</w:t>
      </w:r>
    </w:p>
    <w:p w14:paraId="7F32F07E"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 xml:space="preserve">prowadzenia prac zgodnie z przepisami bezpieczeństwa i higieny pracy w budownictwie. </w:t>
      </w:r>
      <w:r w:rsidR="00F26524" w:rsidRPr="00B66276">
        <w:rPr>
          <w:rFonts w:eastAsiaTheme="minorHAnsi" w:cs="Arial"/>
          <w:lang w:eastAsia="en-US"/>
        </w:rPr>
        <w:br/>
      </w:r>
      <w:r w:rsidRPr="00B66276">
        <w:rPr>
          <w:rFonts w:eastAsiaTheme="minorHAnsi" w:cs="Arial"/>
          <w:lang w:eastAsia="en-US"/>
        </w:rPr>
        <w:t xml:space="preserve">W przypadku stwierdzenia </w:t>
      </w:r>
      <w:r w:rsidR="006C6587" w:rsidRPr="00B66276">
        <w:rPr>
          <w:rFonts w:eastAsiaTheme="minorHAnsi" w:cs="Arial"/>
          <w:lang w:eastAsia="en-US"/>
        </w:rPr>
        <w:t>nieprzestrzegania</w:t>
      </w:r>
      <w:r w:rsidRPr="00B66276">
        <w:rPr>
          <w:rFonts w:eastAsiaTheme="minorHAnsi" w:cs="Arial"/>
          <w:lang w:eastAsia="en-US"/>
        </w:rPr>
        <w:t xml:space="preserve"> przez pracowników przepisów BHP Zamawiający ma prawo naliczyć kary umowną w wysokości określonej w Taryfikatorze kar pieniężnych za naruszenie zasad w zakresie BHP, </w:t>
      </w:r>
      <w:proofErr w:type="gramStart"/>
      <w:r w:rsidRPr="00B66276">
        <w:rPr>
          <w:rFonts w:eastAsiaTheme="minorHAnsi" w:cs="Arial"/>
          <w:lang w:eastAsia="en-US"/>
        </w:rPr>
        <w:t>p.poż</w:t>
      </w:r>
      <w:proofErr w:type="gramEnd"/>
      <w:r w:rsidRPr="00B66276">
        <w:rPr>
          <w:rFonts w:eastAsiaTheme="minorHAnsi" w:cs="Arial"/>
          <w:lang w:eastAsia="en-US"/>
        </w:rPr>
        <w:t>.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6040FCB2"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 xml:space="preserve">gospodarowania odpadami zgodnie z postanowieniami </w:t>
      </w:r>
      <w:r w:rsidRPr="00B66276">
        <w:rPr>
          <w:rFonts w:eastAsiaTheme="minorHAnsi" w:cs="Arial"/>
          <w:b/>
          <w:lang w:eastAsia="en-US"/>
        </w:rPr>
        <w:t>§16</w:t>
      </w:r>
      <w:r w:rsidRPr="00B66276">
        <w:rPr>
          <w:rFonts w:eastAsiaTheme="minorHAnsi" w:cs="Arial"/>
          <w:lang w:eastAsia="en-US"/>
        </w:rPr>
        <w:t>; w tym utylizacji odpadów powstałych w trakcie realizacji Inwestycji, chyba że Zamawiający zdecyduje inaczej;</w:t>
      </w:r>
    </w:p>
    <w:p w14:paraId="382B1A4C"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 xml:space="preserve">złożenia na żądanie Zamawiającego raportów z wykonywania Inwestycji z zaznaczeniem zaawansowania realizacji prac oraz najbliższych planowanych działań; </w:t>
      </w:r>
    </w:p>
    <w:p w14:paraId="689CA315"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przesyłania comiesięcznych zestawień zliczonych roboczogodzin, w których prowadzone były prace na Zakładzie Zamawiającego przez Wykonawcę,</w:t>
      </w:r>
    </w:p>
    <w:p w14:paraId="5C2955C9"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 xml:space="preserve">składania Zamawiającemu - na jego żądanie - informacji ze stanu realizacji Przedmiotu Umowy, </w:t>
      </w:r>
      <w:r w:rsidR="00F26524" w:rsidRPr="00B66276">
        <w:rPr>
          <w:rFonts w:eastAsiaTheme="minorHAnsi" w:cs="Arial"/>
          <w:lang w:eastAsia="en-US"/>
        </w:rPr>
        <w:br/>
      </w:r>
      <w:r w:rsidRPr="00B66276">
        <w:rPr>
          <w:rFonts w:eastAsiaTheme="minorHAnsi" w:cs="Arial"/>
          <w:lang w:eastAsia="en-US"/>
        </w:rPr>
        <w:t>a w przypadku zagrożenia terminu umownego, Wykonawca zobowiązany jest na bieżąco do pisemnego informowania Zamawiającego o ryzyku i przyczynach opóźnień,</w:t>
      </w:r>
    </w:p>
    <w:p w14:paraId="38CCF535"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przestrzegania zgodnych z umową i zasadami wiedzy technicznej poleceń Kierownika Projektu oraz pozostałych osób sprawujących Nadzór ze strony Zamawiającego;</w:t>
      </w:r>
    </w:p>
    <w:p w14:paraId="29E7CF64"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 xml:space="preserve">informowania Zamawiającego o konieczności wykonania prac dodatkowych i zamiennych </w:t>
      </w:r>
      <w:r w:rsidR="00F26524" w:rsidRPr="00B66276">
        <w:rPr>
          <w:rFonts w:eastAsiaTheme="minorHAnsi" w:cs="Arial"/>
          <w:lang w:eastAsia="en-US"/>
        </w:rPr>
        <w:br/>
      </w:r>
      <w:r w:rsidRPr="00B66276">
        <w:rPr>
          <w:rFonts w:eastAsiaTheme="minorHAnsi" w:cs="Arial"/>
          <w:lang w:eastAsia="en-US"/>
        </w:rPr>
        <w:t>w terminie do 7 dni roboczych od daty stwierdzenia konieczności ich wykonania;</w:t>
      </w:r>
    </w:p>
    <w:p w14:paraId="3D0C00B3" w14:textId="77777777"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 xml:space="preserve">zgłaszania na bieżąco (do dwóch dni roboczych od ich wykonania) prac zanikających i ulegających zakryciu w trakcie wykonywania prac, poprzez wpis do dziennika budowy, notatkę służbową. </w:t>
      </w:r>
      <w:r w:rsidR="00F26524" w:rsidRPr="00B66276">
        <w:rPr>
          <w:rFonts w:eastAsiaTheme="minorHAnsi" w:cs="Arial"/>
          <w:lang w:eastAsia="en-US"/>
        </w:rPr>
        <w:br/>
      </w:r>
      <w:r w:rsidRPr="00B66276">
        <w:rPr>
          <w:rFonts w:eastAsiaTheme="minorHAnsi" w:cs="Arial"/>
          <w:lang w:eastAsia="en-US"/>
        </w:rPr>
        <w:t xml:space="preserve">W razie niewypełnienia tego obowiązku, Wykonawca obowiązany będzie na żądanie Zamawiającego do odkrycia prac lub wykonania otworów niezbędnych do zbadania prac, </w:t>
      </w:r>
      <w:r w:rsidR="00F26524" w:rsidRPr="00B66276">
        <w:rPr>
          <w:rFonts w:eastAsiaTheme="minorHAnsi" w:cs="Arial"/>
          <w:lang w:eastAsia="en-US"/>
        </w:rPr>
        <w:br/>
      </w:r>
      <w:r w:rsidRPr="00B66276">
        <w:rPr>
          <w:rFonts w:eastAsiaTheme="minorHAnsi" w:cs="Arial"/>
          <w:lang w:eastAsia="en-US"/>
        </w:rPr>
        <w:t>a następnie przywrócenia prac do stanu poprzedniego na własny koszt;</w:t>
      </w:r>
    </w:p>
    <w:p w14:paraId="1083B6E9" w14:textId="30243B6B" w:rsidR="00821BAA" w:rsidRPr="00B66276" w:rsidRDefault="00821BAA" w:rsidP="00C83058">
      <w:pPr>
        <w:numPr>
          <w:ilvl w:val="3"/>
          <w:numId w:val="73"/>
        </w:numPr>
        <w:suppressAutoHyphens w:val="0"/>
        <w:spacing w:after="60" w:line="240" w:lineRule="auto"/>
        <w:ind w:left="357" w:hanging="357"/>
        <w:jc w:val="both"/>
        <w:rPr>
          <w:rFonts w:eastAsiaTheme="minorHAnsi" w:cs="Arial"/>
          <w:lang w:eastAsia="en-US"/>
        </w:rPr>
      </w:pPr>
      <w:r w:rsidRPr="00B66276">
        <w:rPr>
          <w:rFonts w:eastAsiaTheme="minorHAnsi" w:cs="Arial"/>
          <w:lang w:eastAsia="en-US"/>
        </w:rPr>
        <w:t xml:space="preserve">właściwego zabezpieczenia Inwestycji do czasu zejścia z terenu prac i podpisania Protokołu Odbioru Końcowego, w </w:t>
      </w:r>
      <w:r w:rsidR="00B80E68" w:rsidRPr="00B66276">
        <w:rPr>
          <w:rFonts w:eastAsiaTheme="minorHAnsi" w:cs="Arial"/>
          <w:lang w:eastAsia="en-US"/>
        </w:rPr>
        <w:t>zależności,</w:t>
      </w:r>
      <w:r w:rsidRPr="00B66276">
        <w:rPr>
          <w:rFonts w:eastAsiaTheme="minorHAnsi" w:cs="Arial"/>
          <w:lang w:eastAsia="en-US"/>
        </w:rPr>
        <w:t xml:space="preserve">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280CC0FE" w14:textId="77777777" w:rsidR="00821BAA" w:rsidRPr="00B66276" w:rsidRDefault="00821BAA" w:rsidP="00C83058">
      <w:pPr>
        <w:keepNext/>
        <w:pageBreakBefore/>
        <w:numPr>
          <w:ilvl w:val="1"/>
          <w:numId w:val="72"/>
        </w:numPr>
        <w:suppressAutoHyphens w:val="0"/>
        <w:spacing w:after="240" w:line="240" w:lineRule="auto"/>
        <w:ind w:left="0" w:firstLine="0"/>
        <w:jc w:val="center"/>
        <w:outlineLvl w:val="1"/>
        <w:rPr>
          <w:rFonts w:cs="Arial"/>
          <w:b/>
          <w:iCs/>
        </w:rPr>
      </w:pPr>
      <w:bookmarkStart w:id="115" w:name="_Toc133305873"/>
      <w:r w:rsidRPr="00B66276">
        <w:rPr>
          <w:rFonts w:cs="Arial"/>
          <w:b/>
          <w:iCs/>
        </w:rPr>
        <w:lastRenderedPageBreak/>
        <w:t>ZAŁĄCZNIK NR 4b</w:t>
      </w:r>
      <w:r w:rsidRPr="00B66276">
        <w:rPr>
          <w:rFonts w:cs="Arial"/>
          <w:b/>
          <w:iCs/>
        </w:rPr>
        <w:br/>
        <w:t>Standard BHP</w:t>
      </w:r>
      <w:bookmarkEnd w:id="115"/>
    </w:p>
    <w:p w14:paraId="0C549A88" w14:textId="77777777" w:rsidR="002825B8" w:rsidRPr="00B66276" w:rsidRDefault="002825B8" w:rsidP="00C83058">
      <w:pPr>
        <w:numPr>
          <w:ilvl w:val="0"/>
          <w:numId w:val="36"/>
        </w:numPr>
        <w:suppressAutoHyphens w:val="0"/>
        <w:spacing w:after="0" w:line="240" w:lineRule="auto"/>
        <w:ind w:left="284" w:hanging="284"/>
        <w:rPr>
          <w:rFonts w:cs="Arial"/>
          <w:b/>
        </w:rPr>
      </w:pPr>
      <w:r w:rsidRPr="00B66276">
        <w:rPr>
          <w:rFonts w:cs="Arial"/>
          <w:b/>
        </w:rPr>
        <w:t xml:space="preserve">ZASADY OGÓLNE </w:t>
      </w:r>
    </w:p>
    <w:p w14:paraId="24B9071C" w14:textId="02902018"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 xml:space="preserve">Niniejszy Załącznik powinien stanowić integralny element umowy/aneksu do umowy </w:t>
      </w:r>
      <w:r w:rsidR="00B80E68" w:rsidRPr="00B66276">
        <w:rPr>
          <w:rFonts w:cs="Arial"/>
        </w:rPr>
        <w:t>z Wykonawcą</w:t>
      </w:r>
      <w:r w:rsidRPr="00B66276">
        <w:rPr>
          <w:rFonts w:cs="Arial"/>
        </w:rPr>
        <w:t xml:space="preserve"> i/lub Podwykonawcą, w formie niezmienionej. Należy dołączać do dokumentacji Załącznik aktualny na dzień zastosowania/sporządzania umowy lub aneksu do umowy.</w:t>
      </w:r>
    </w:p>
    <w:p w14:paraId="69527D62"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1CA10BFE"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Wykonawca/Podwykonawca wykonuje zadania na podstawie zawartej umowy zgodnie z obowiązującymi przepisami, zasadami BHP oraz niniejszym Standardem BHP.</w:t>
      </w:r>
    </w:p>
    <w:p w14:paraId="6955DE9F"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Przed przystąpieniem do wykonywania prac wynikających z umowy Wykonawca i/lub Podwykonawca musi:</w:t>
      </w:r>
    </w:p>
    <w:p w14:paraId="1E4A6151" w14:textId="77777777" w:rsidR="002825B8" w:rsidRPr="00B66276" w:rsidRDefault="002825B8" w:rsidP="00C83058">
      <w:pPr>
        <w:numPr>
          <w:ilvl w:val="0"/>
          <w:numId w:val="37"/>
        </w:numPr>
        <w:suppressAutoHyphens w:val="0"/>
        <w:spacing w:after="0" w:line="240" w:lineRule="auto"/>
        <w:ind w:left="851" w:hanging="425"/>
        <w:jc w:val="both"/>
        <w:rPr>
          <w:rFonts w:cs="Arial"/>
        </w:rPr>
      </w:pPr>
      <w:r w:rsidRPr="00B66276">
        <w:rPr>
          <w:rFonts w:cs="Arial"/>
        </w:rPr>
        <w:t>posiadać dokumentację z zakresu BHP zgodnie z pkt 3 niniejszego Standardu BHP oraz</w:t>
      </w:r>
    </w:p>
    <w:p w14:paraId="268414F4" w14:textId="77777777" w:rsidR="002825B8" w:rsidRPr="00B66276" w:rsidRDefault="002825B8" w:rsidP="00C83058">
      <w:pPr>
        <w:numPr>
          <w:ilvl w:val="0"/>
          <w:numId w:val="37"/>
        </w:numPr>
        <w:suppressAutoHyphens w:val="0"/>
        <w:spacing w:after="0" w:line="240" w:lineRule="auto"/>
        <w:ind w:left="851" w:hanging="425"/>
        <w:jc w:val="both"/>
        <w:rPr>
          <w:rFonts w:cs="Arial"/>
        </w:rPr>
      </w:pPr>
      <w:r w:rsidRPr="00B66276">
        <w:rPr>
          <w:rFonts w:cs="Arial"/>
        </w:rPr>
        <w:t>podpisać Oświadczenie Wykonawcy/Podwykonawcy (Załącznik nr 5 do procedury Wykonawstwo i Podwykonawstwo PB-BH-OO-107) o zapoznaniu:</w:t>
      </w:r>
    </w:p>
    <w:p w14:paraId="342494C8" w14:textId="77777777" w:rsidR="002825B8" w:rsidRPr="00B66276" w:rsidRDefault="002825B8" w:rsidP="00C83058">
      <w:pPr>
        <w:numPr>
          <w:ilvl w:val="0"/>
          <w:numId w:val="38"/>
        </w:numPr>
        <w:suppressAutoHyphens w:val="0"/>
        <w:spacing w:after="0" w:line="240" w:lineRule="auto"/>
        <w:ind w:left="1134" w:hanging="425"/>
        <w:jc w:val="both"/>
        <w:rPr>
          <w:rFonts w:cs="Arial"/>
        </w:rPr>
      </w:pPr>
      <w:r w:rsidRPr="00B66276">
        <w:rPr>
          <w:rFonts w:cs="Arial"/>
        </w:rPr>
        <w:t xml:space="preserve">z Polityką Zintegrowanego Systemu Zarządzania ORLEN OIL, </w:t>
      </w:r>
    </w:p>
    <w:p w14:paraId="7A6C82B6" w14:textId="77777777" w:rsidR="002825B8" w:rsidRPr="00B66276" w:rsidRDefault="002825B8" w:rsidP="00C83058">
      <w:pPr>
        <w:numPr>
          <w:ilvl w:val="0"/>
          <w:numId w:val="38"/>
        </w:numPr>
        <w:suppressAutoHyphens w:val="0"/>
        <w:spacing w:after="0" w:line="240" w:lineRule="auto"/>
        <w:ind w:left="1134" w:hanging="425"/>
        <w:jc w:val="both"/>
        <w:rPr>
          <w:rFonts w:cs="Arial"/>
        </w:rPr>
      </w:pPr>
      <w:r w:rsidRPr="00B66276">
        <w:rPr>
          <w:rFonts w:cs="Arial"/>
        </w:rPr>
        <w:t xml:space="preserve">Standardem Środowiskowym dla Wykonawców i Podwykonawców, </w:t>
      </w:r>
    </w:p>
    <w:p w14:paraId="2FDF79F4" w14:textId="77777777" w:rsidR="002825B8" w:rsidRPr="00B66276" w:rsidRDefault="002825B8" w:rsidP="00C83058">
      <w:pPr>
        <w:numPr>
          <w:ilvl w:val="0"/>
          <w:numId w:val="38"/>
        </w:numPr>
        <w:suppressAutoHyphens w:val="0"/>
        <w:spacing w:after="0" w:line="240" w:lineRule="auto"/>
        <w:ind w:left="1134" w:hanging="425"/>
        <w:jc w:val="both"/>
        <w:rPr>
          <w:rFonts w:cs="Arial"/>
        </w:rPr>
      </w:pPr>
      <w:r w:rsidRPr="00B66276">
        <w:rPr>
          <w:rFonts w:cs="Arial"/>
        </w:rPr>
        <w:t>niniejszym Standardem BHP dla Wykonawców i Podwykonawców,</w:t>
      </w:r>
    </w:p>
    <w:p w14:paraId="2B56469B" w14:textId="26CB8B36" w:rsidR="002825B8" w:rsidRPr="00B66276" w:rsidRDefault="002825B8" w:rsidP="00C83058">
      <w:pPr>
        <w:numPr>
          <w:ilvl w:val="0"/>
          <w:numId w:val="38"/>
        </w:numPr>
        <w:suppressAutoHyphens w:val="0"/>
        <w:spacing w:after="0" w:line="240" w:lineRule="auto"/>
        <w:ind w:left="1134" w:hanging="425"/>
        <w:jc w:val="both"/>
        <w:rPr>
          <w:rFonts w:cs="Arial"/>
        </w:rPr>
      </w:pPr>
      <w:r w:rsidRPr="00B66276">
        <w:rPr>
          <w:rFonts w:cs="Arial"/>
        </w:rPr>
        <w:t xml:space="preserve">Taryfikatorem kar pieniężnych za naruszenie zasad w zakresie BHP, </w:t>
      </w:r>
      <w:r w:rsidR="00B80E68" w:rsidRPr="00B66276">
        <w:rPr>
          <w:rFonts w:cs="Arial"/>
        </w:rPr>
        <w:t xml:space="preserve">p. </w:t>
      </w:r>
      <w:proofErr w:type="spellStart"/>
      <w:r w:rsidR="00B80E68" w:rsidRPr="00B66276">
        <w:rPr>
          <w:rFonts w:cs="Arial"/>
        </w:rPr>
        <w:t>poż</w:t>
      </w:r>
      <w:proofErr w:type="spellEnd"/>
      <w:r w:rsidRPr="00B66276">
        <w:rPr>
          <w:rFonts w:cs="Arial"/>
        </w:rPr>
        <w:t xml:space="preserve">. lub bezpieczeństwa procesowego. </w:t>
      </w:r>
    </w:p>
    <w:p w14:paraId="27DF6E4B" w14:textId="77777777" w:rsidR="002825B8" w:rsidRPr="00B66276" w:rsidRDefault="002825B8" w:rsidP="002825B8">
      <w:pPr>
        <w:suppressAutoHyphens w:val="0"/>
        <w:spacing w:after="0" w:line="240" w:lineRule="auto"/>
        <w:ind w:left="426"/>
        <w:rPr>
          <w:rFonts w:cs="Arial"/>
          <w:bCs/>
        </w:rPr>
      </w:pPr>
      <w:r w:rsidRPr="00B66276">
        <w:rPr>
          <w:rFonts w:cs="Arial"/>
          <w:b/>
        </w:rPr>
        <w:t>UWAGA!</w:t>
      </w:r>
      <w:r w:rsidRPr="00B66276">
        <w:rPr>
          <w:rFonts w:cs="Arial"/>
          <w:bCs/>
        </w:rPr>
        <w:t xml:space="preserve"> Odpowiedzialnym za pozyskanie wymienionych oświadczeń (Załącznik nr 5) jest </w:t>
      </w:r>
    </w:p>
    <w:p w14:paraId="4196FFC0" w14:textId="77777777" w:rsidR="002825B8" w:rsidRPr="00B66276" w:rsidRDefault="002825B8" w:rsidP="002825B8">
      <w:pPr>
        <w:suppressAutoHyphens w:val="0"/>
        <w:spacing w:after="0" w:line="240" w:lineRule="auto"/>
        <w:ind w:left="426"/>
        <w:rPr>
          <w:rFonts w:cs="Arial"/>
          <w:bCs/>
        </w:rPr>
      </w:pPr>
      <w:r w:rsidRPr="00B66276">
        <w:rPr>
          <w:rFonts w:cs="Arial"/>
          <w:bCs/>
        </w:rPr>
        <w:t>Biuro Zakupów (na etapie prowadzenia postępowania przetargowego).</w:t>
      </w:r>
    </w:p>
    <w:p w14:paraId="58DE2DAF" w14:textId="77777777" w:rsidR="002825B8" w:rsidRPr="00B66276" w:rsidRDefault="002825B8" w:rsidP="00C83058">
      <w:pPr>
        <w:numPr>
          <w:ilvl w:val="1"/>
          <w:numId w:val="36"/>
        </w:numPr>
        <w:suppressAutoHyphens w:val="0"/>
        <w:spacing w:after="0" w:line="240" w:lineRule="auto"/>
        <w:ind w:left="567" w:hanging="567"/>
        <w:jc w:val="both"/>
        <w:rPr>
          <w:rFonts w:cs="Arial"/>
        </w:rPr>
      </w:pPr>
      <w:r w:rsidRPr="00B66276">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5E8B709C" w14:textId="77777777" w:rsidR="002825B8" w:rsidRPr="00B66276" w:rsidRDefault="002825B8" w:rsidP="00C83058">
      <w:pPr>
        <w:numPr>
          <w:ilvl w:val="1"/>
          <w:numId w:val="36"/>
        </w:numPr>
        <w:suppressAutoHyphens w:val="0"/>
        <w:spacing w:after="0" w:line="240" w:lineRule="auto"/>
        <w:ind w:left="567" w:hanging="567"/>
        <w:jc w:val="both"/>
        <w:rPr>
          <w:rFonts w:cs="Arial"/>
        </w:rPr>
      </w:pPr>
      <w:r w:rsidRPr="00B66276">
        <w:rPr>
          <w:rFonts w:cs="Arial"/>
        </w:rPr>
        <w:t xml:space="preserve"> Wykonawca i/lub Podwykonawca musi uzyskać stosowne zezwolenie na wykonywane prace (np. jednorazowe zezwolenie na wykonywanie prac szczególnie niebezpiecznych).</w:t>
      </w:r>
    </w:p>
    <w:p w14:paraId="266BE8F0" w14:textId="77777777" w:rsidR="002825B8" w:rsidRPr="00B66276" w:rsidRDefault="002825B8" w:rsidP="00C83058">
      <w:pPr>
        <w:numPr>
          <w:ilvl w:val="1"/>
          <w:numId w:val="36"/>
        </w:numPr>
        <w:suppressAutoHyphens w:val="0"/>
        <w:spacing w:after="0" w:line="240" w:lineRule="auto"/>
        <w:ind w:left="567" w:hanging="567"/>
        <w:jc w:val="both"/>
        <w:rPr>
          <w:rFonts w:cs="Arial"/>
        </w:rPr>
      </w:pPr>
      <w:r w:rsidRPr="00B66276">
        <w:rPr>
          <w:rFonts w:cs="Arial"/>
        </w:rPr>
        <w:t xml:space="preserve">Wykonawca i/lub Podwykonawca jest zobowiązany do przedstawiania ilości roboczogodzin – Zamawiającemu usługę - za realizację prac w danym miesiącu w ORLEN OIL, w </w:t>
      </w:r>
      <w:proofErr w:type="gramStart"/>
      <w:r w:rsidRPr="00B66276">
        <w:rPr>
          <w:rFonts w:cs="Arial"/>
        </w:rPr>
        <w:t>terminie  do</w:t>
      </w:r>
      <w:proofErr w:type="gramEnd"/>
      <w:r w:rsidRPr="00B66276">
        <w:rPr>
          <w:rFonts w:cs="Arial"/>
        </w:rPr>
        <w:t xml:space="preserve"> drugiego dnia roboczego miesiąca po miesiącu sprawozdawczym.</w:t>
      </w:r>
    </w:p>
    <w:p w14:paraId="14D417FB" w14:textId="77777777" w:rsidR="002825B8" w:rsidRPr="00B66276" w:rsidRDefault="002825B8" w:rsidP="00C83058">
      <w:pPr>
        <w:numPr>
          <w:ilvl w:val="1"/>
          <w:numId w:val="36"/>
        </w:numPr>
        <w:suppressAutoHyphens w:val="0"/>
        <w:spacing w:after="0" w:line="240" w:lineRule="auto"/>
        <w:ind w:left="567" w:hanging="567"/>
        <w:jc w:val="both"/>
        <w:rPr>
          <w:rFonts w:cs="Arial"/>
        </w:rPr>
      </w:pPr>
      <w:r w:rsidRPr="00B66276">
        <w:rPr>
          <w:rFonts w:cs="Arial"/>
        </w:rPr>
        <w:t xml:space="preserve">Wykonawca i/lub Podwykonawca jest obowiązany przestrzegać przy każdym wejściu/wyjściu oraz wjazdu/wyjazdu na teren ORLEN OIL procedury </w:t>
      </w:r>
      <w:proofErr w:type="spellStart"/>
      <w:r w:rsidRPr="00B66276">
        <w:rPr>
          <w:rFonts w:cs="Arial"/>
        </w:rPr>
        <w:t>przepustkowej</w:t>
      </w:r>
      <w:proofErr w:type="spellEnd"/>
      <w:r w:rsidRPr="00B66276">
        <w:rPr>
          <w:rFonts w:cs="Arial"/>
        </w:rPr>
        <w:t xml:space="preserve"> i zasad wyznaczonych przez Właściciela terenu (jeśli dotyczy).</w:t>
      </w:r>
    </w:p>
    <w:p w14:paraId="27A8B507" w14:textId="4028D0D7" w:rsidR="002825B8" w:rsidRPr="00B66276" w:rsidRDefault="002825B8" w:rsidP="00C83058">
      <w:pPr>
        <w:numPr>
          <w:ilvl w:val="1"/>
          <w:numId w:val="36"/>
        </w:numPr>
        <w:suppressAutoHyphens w:val="0"/>
        <w:spacing w:after="0" w:line="240" w:lineRule="auto"/>
        <w:ind w:left="567" w:hanging="567"/>
        <w:jc w:val="both"/>
        <w:rPr>
          <w:rFonts w:cs="Arial"/>
        </w:rPr>
      </w:pPr>
      <w:r w:rsidRPr="00B66276">
        <w:rPr>
          <w:rFonts w:cs="Arial"/>
        </w:rPr>
        <w:t xml:space="preserve">Wykonawca i/lub Podwykonawca może zostać odsunięty od wykonywanych </w:t>
      </w:r>
      <w:r w:rsidR="00B80E68" w:rsidRPr="00B66276">
        <w:rPr>
          <w:rFonts w:cs="Arial"/>
        </w:rPr>
        <w:t>czynności,</w:t>
      </w:r>
      <w:r w:rsidRPr="00B66276">
        <w:rPr>
          <w:rFonts w:cs="Arial"/>
        </w:rPr>
        <w:t xml:space="preserve"> jeśli zajdzie podejrzenie, że jest pod wpływem alkoholu, środków psychotropowych, odurzających lub innych o podobnym działaniu. Następnie dalsze procedowanie zostanie przekazane do stosownych służb.</w:t>
      </w:r>
    </w:p>
    <w:p w14:paraId="0E3593E7" w14:textId="77777777" w:rsidR="002825B8" w:rsidRPr="00B66276" w:rsidRDefault="002825B8" w:rsidP="00C83058">
      <w:pPr>
        <w:numPr>
          <w:ilvl w:val="1"/>
          <w:numId w:val="36"/>
        </w:numPr>
        <w:suppressAutoHyphens w:val="0"/>
        <w:spacing w:after="0" w:line="240" w:lineRule="auto"/>
        <w:ind w:left="567" w:hanging="567"/>
        <w:jc w:val="both"/>
        <w:rPr>
          <w:rFonts w:cs="Arial"/>
        </w:rPr>
      </w:pPr>
      <w:r w:rsidRPr="00B66276">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3877CDE6" w14:textId="77777777" w:rsidR="002825B8" w:rsidRPr="00B66276" w:rsidRDefault="002825B8" w:rsidP="00C83058">
      <w:pPr>
        <w:numPr>
          <w:ilvl w:val="1"/>
          <w:numId w:val="36"/>
        </w:numPr>
        <w:suppressAutoHyphens w:val="0"/>
        <w:spacing w:after="0" w:line="240" w:lineRule="auto"/>
        <w:ind w:left="567" w:hanging="567"/>
        <w:jc w:val="both"/>
        <w:rPr>
          <w:rFonts w:cs="Arial"/>
        </w:rPr>
      </w:pPr>
      <w:r w:rsidRPr="00B66276">
        <w:rPr>
          <w:rFonts w:cs="Arial"/>
        </w:rPr>
        <w:t>Wykonawca i/lub Podwykonawca musi posiadać potwierdzenie zapoznania się z Dokumentem zabezpieczenia przed wybuchem w przypadku prowadzenia prac w miejscach, gdzie występują strefy zagrożenia wybuchem.</w:t>
      </w:r>
    </w:p>
    <w:p w14:paraId="6722C73F" w14:textId="77777777" w:rsidR="002825B8" w:rsidRPr="00B66276" w:rsidRDefault="002825B8" w:rsidP="00C83058">
      <w:pPr>
        <w:numPr>
          <w:ilvl w:val="1"/>
          <w:numId w:val="36"/>
        </w:numPr>
        <w:suppressAutoHyphens w:val="0"/>
        <w:spacing w:after="0" w:line="240" w:lineRule="auto"/>
        <w:ind w:left="567" w:hanging="567"/>
        <w:jc w:val="both"/>
        <w:rPr>
          <w:rFonts w:cs="Arial"/>
        </w:rPr>
      </w:pPr>
      <w:r w:rsidRPr="00B66276">
        <w:rPr>
          <w:rFonts w:cs="Arial"/>
        </w:rPr>
        <w:t>Wykonawca zatrudniający Podwykonawcę do realizacji zadań określonych w umowie jest zobowiązany do uzgadniania tego faktu z ORLEN OIL i przeniesienia do umów z Podwykonawcą stosownych postanowień.</w:t>
      </w:r>
    </w:p>
    <w:p w14:paraId="3C429BCC" w14:textId="77777777" w:rsidR="002825B8" w:rsidRPr="00B66276" w:rsidRDefault="002825B8" w:rsidP="00C83058">
      <w:pPr>
        <w:numPr>
          <w:ilvl w:val="1"/>
          <w:numId w:val="36"/>
        </w:numPr>
        <w:suppressAutoHyphens w:val="0"/>
        <w:spacing w:after="0" w:line="240" w:lineRule="auto"/>
        <w:ind w:left="567" w:hanging="567"/>
        <w:jc w:val="both"/>
        <w:rPr>
          <w:rFonts w:cs="Arial"/>
        </w:rPr>
      </w:pPr>
      <w:r w:rsidRPr="00B66276">
        <w:rPr>
          <w:rFonts w:cs="Arial"/>
        </w:rPr>
        <w:t>Wykonawca i/lub Podwykonawca może wyłącznie stosować maszyny i urządzenia posiadające certyfikaty i instrukcje w języku ojczystym Wykonawcy i/lub Podwykonawcy.</w:t>
      </w:r>
    </w:p>
    <w:p w14:paraId="625FA7C4" w14:textId="77777777" w:rsidR="002825B8" w:rsidRPr="00D46529" w:rsidRDefault="002825B8" w:rsidP="00C83058">
      <w:pPr>
        <w:numPr>
          <w:ilvl w:val="1"/>
          <w:numId w:val="36"/>
        </w:numPr>
        <w:suppressAutoHyphens w:val="0"/>
        <w:spacing w:after="0" w:line="240" w:lineRule="auto"/>
        <w:ind w:left="567" w:hanging="567"/>
        <w:jc w:val="both"/>
        <w:rPr>
          <w:rFonts w:cs="Arial"/>
        </w:rPr>
      </w:pPr>
      <w:r w:rsidRPr="00B66276">
        <w:rPr>
          <w:rFonts w:cs="Arial"/>
        </w:rPr>
        <w:t xml:space="preserve">Wykonawca i/lub Podwykonawca wyraża zgodę na kontrolę swoich pracowników </w:t>
      </w:r>
      <w:proofErr w:type="gramStart"/>
      <w:r w:rsidRPr="00B66276">
        <w:rPr>
          <w:rFonts w:cs="Arial"/>
        </w:rPr>
        <w:t>odnośnie</w:t>
      </w:r>
      <w:proofErr w:type="gramEnd"/>
      <w:r w:rsidRPr="00B66276">
        <w:rPr>
          <w:rFonts w:cs="Arial"/>
        </w:rPr>
        <w:t xml:space="preserve"> przestrzegania niniejszego standardu BHP przez upoważnionych pracowników ORLEN OIL.</w:t>
      </w:r>
    </w:p>
    <w:p w14:paraId="0AB3EF0F" w14:textId="77777777" w:rsidR="002825B8" w:rsidRPr="00B66276" w:rsidRDefault="002825B8" w:rsidP="002825B8">
      <w:pPr>
        <w:suppressAutoHyphens w:val="0"/>
        <w:spacing w:after="0" w:line="240" w:lineRule="auto"/>
        <w:ind w:left="567"/>
        <w:jc w:val="both"/>
        <w:rPr>
          <w:rFonts w:cs="Arial"/>
        </w:rPr>
      </w:pPr>
    </w:p>
    <w:p w14:paraId="33E6D8A8" w14:textId="77777777" w:rsidR="002825B8" w:rsidRPr="00B66276" w:rsidRDefault="002825B8" w:rsidP="00C83058">
      <w:pPr>
        <w:numPr>
          <w:ilvl w:val="0"/>
          <w:numId w:val="36"/>
        </w:numPr>
        <w:suppressAutoHyphens w:val="0"/>
        <w:spacing w:after="0" w:line="240" w:lineRule="auto"/>
        <w:rPr>
          <w:rFonts w:cs="Arial"/>
          <w:b/>
        </w:rPr>
      </w:pPr>
      <w:r w:rsidRPr="00B66276">
        <w:rPr>
          <w:rFonts w:cs="Arial"/>
          <w:b/>
        </w:rPr>
        <w:t xml:space="preserve">WYMAGANIA SZCZEGÓLNE </w:t>
      </w:r>
    </w:p>
    <w:p w14:paraId="3A128670"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Wykonawca i/lub Podwykonawca musi wyznaczyć na czas prowadzonych robót osobę odpowiedzialną za nadzór w zakresie BHP, która musi posiadać aktualne szkolenie BHP dla pracodawców i innych osób kierujących pracownikami.</w:t>
      </w:r>
    </w:p>
    <w:p w14:paraId="73BC559E"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lastRenderedPageBreak/>
        <w:t>Osoba odpowiedzialna za nadzór ze strony Wykonawcy i/lub Podwykonawcy ma obowiązek stałej obecności w miejscu wykonywania robót.</w:t>
      </w:r>
    </w:p>
    <w:p w14:paraId="1B2D93EC"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3E909296"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Wykonawca i/lub Podwykonawca ma obowiązek prowadzić instruktaże stanowiskowe dla swoich pracowników:</w:t>
      </w:r>
    </w:p>
    <w:p w14:paraId="4B5453C4" w14:textId="77777777" w:rsidR="002825B8" w:rsidRPr="00B66276" w:rsidRDefault="002825B8" w:rsidP="00C83058">
      <w:pPr>
        <w:numPr>
          <w:ilvl w:val="0"/>
          <w:numId w:val="39"/>
        </w:numPr>
        <w:suppressAutoHyphens w:val="0"/>
        <w:spacing w:after="0" w:line="240" w:lineRule="auto"/>
        <w:ind w:left="851" w:hanging="425"/>
        <w:jc w:val="both"/>
        <w:rPr>
          <w:rFonts w:cs="Arial"/>
        </w:rPr>
      </w:pPr>
      <w:r w:rsidRPr="00B66276">
        <w:rPr>
          <w:rFonts w:cs="Arial"/>
        </w:rPr>
        <w:t xml:space="preserve">instruktaż musi być dopasowany tematycznie do prowadzonych robót, wykorzystywanych maszyn, urządzeń i wyposażenia technicznego, </w:t>
      </w:r>
    </w:p>
    <w:p w14:paraId="7D1E66C8" w14:textId="77777777" w:rsidR="002825B8" w:rsidRPr="00B66276" w:rsidRDefault="002825B8" w:rsidP="00C83058">
      <w:pPr>
        <w:numPr>
          <w:ilvl w:val="0"/>
          <w:numId w:val="39"/>
        </w:numPr>
        <w:suppressAutoHyphens w:val="0"/>
        <w:spacing w:after="0" w:line="240" w:lineRule="auto"/>
        <w:ind w:left="851" w:hanging="425"/>
        <w:jc w:val="both"/>
        <w:rPr>
          <w:rFonts w:cs="Arial"/>
        </w:rPr>
      </w:pPr>
      <w:r w:rsidRPr="00B66276">
        <w:rPr>
          <w:rFonts w:cs="Arial"/>
        </w:rPr>
        <w:t>osoba prowadząca instruktaż musi posiadać niezbędne kwalifikacje, doświadczenie zawodowe.</w:t>
      </w:r>
    </w:p>
    <w:p w14:paraId="125A0C08"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Wykonawca i/lub Podwykonawca musi zapewnić swoim pracownikom:</w:t>
      </w:r>
    </w:p>
    <w:p w14:paraId="238C4EAC" w14:textId="77777777" w:rsidR="002825B8" w:rsidRPr="00B66276" w:rsidRDefault="002825B8" w:rsidP="00C83058">
      <w:pPr>
        <w:numPr>
          <w:ilvl w:val="0"/>
          <w:numId w:val="39"/>
        </w:numPr>
        <w:suppressAutoHyphens w:val="0"/>
        <w:spacing w:after="0" w:line="240" w:lineRule="auto"/>
        <w:ind w:left="851" w:hanging="425"/>
        <w:jc w:val="both"/>
        <w:rPr>
          <w:rFonts w:cs="Arial"/>
        </w:rPr>
      </w:pPr>
      <w:r w:rsidRPr="00B66276">
        <w:rPr>
          <w:rFonts w:cs="Arial"/>
        </w:rPr>
        <w:t>odzież i obuwie robocze oraz środki ochrony indywidualnej zgodnie z wymaganiami przepisów prawa i polskich norm,</w:t>
      </w:r>
    </w:p>
    <w:p w14:paraId="58B2E610" w14:textId="77777777" w:rsidR="002825B8" w:rsidRPr="00B66276" w:rsidRDefault="002825B8" w:rsidP="00C83058">
      <w:pPr>
        <w:numPr>
          <w:ilvl w:val="0"/>
          <w:numId w:val="39"/>
        </w:numPr>
        <w:suppressAutoHyphens w:val="0"/>
        <w:spacing w:after="0" w:line="240" w:lineRule="auto"/>
        <w:ind w:left="851" w:hanging="425"/>
        <w:jc w:val="both"/>
        <w:rPr>
          <w:rFonts w:cs="Arial"/>
        </w:rPr>
      </w:pPr>
      <w:r w:rsidRPr="00B66276">
        <w:rPr>
          <w:rFonts w:cs="Arial"/>
        </w:rPr>
        <w:t>środki wymienione wyżej muszą być dostosowane do zagrożeń wynikających z oceny ryzyka dla wykonywanych prac serwisowych, inwestycyjnych/remontowych,</w:t>
      </w:r>
    </w:p>
    <w:p w14:paraId="6230DBE3" w14:textId="77777777" w:rsidR="002825B8" w:rsidRPr="00B66276" w:rsidRDefault="002825B8" w:rsidP="00C83058">
      <w:pPr>
        <w:numPr>
          <w:ilvl w:val="0"/>
          <w:numId w:val="39"/>
        </w:numPr>
        <w:suppressAutoHyphens w:val="0"/>
        <w:spacing w:after="0" w:line="240" w:lineRule="auto"/>
        <w:ind w:left="851" w:hanging="425"/>
        <w:jc w:val="both"/>
        <w:rPr>
          <w:rFonts w:cs="Arial"/>
        </w:rPr>
      </w:pPr>
      <w:r w:rsidRPr="00B66276">
        <w:rPr>
          <w:rFonts w:cs="Arial"/>
        </w:rPr>
        <w:t xml:space="preserve">niezbędny instruktaż w zakresie stosowania, przechowywania i konserwacji środków ochrony indywidualnej. </w:t>
      </w:r>
    </w:p>
    <w:p w14:paraId="077078C6"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Wykonawca i/lub Podwykonawca musi zapewnić:</w:t>
      </w:r>
    </w:p>
    <w:p w14:paraId="00D5E73A" w14:textId="77777777" w:rsidR="002825B8" w:rsidRPr="00B66276" w:rsidRDefault="002825B8" w:rsidP="00C83058">
      <w:pPr>
        <w:numPr>
          <w:ilvl w:val="0"/>
          <w:numId w:val="39"/>
        </w:numPr>
        <w:suppressAutoHyphens w:val="0"/>
        <w:spacing w:after="0" w:line="240" w:lineRule="auto"/>
        <w:ind w:left="851" w:hanging="425"/>
        <w:jc w:val="both"/>
        <w:rPr>
          <w:rFonts w:cs="Arial"/>
        </w:rPr>
      </w:pPr>
      <w:r w:rsidRPr="00B66276">
        <w:rPr>
          <w:rFonts w:cs="Arial"/>
        </w:rPr>
        <w:t xml:space="preserve">pracowników z wymaganymi kwalifikacjami do obsługi maszyn i urządzeń zgodnie </w:t>
      </w:r>
      <w:r w:rsidRPr="00B66276">
        <w:rPr>
          <w:rFonts w:cs="Arial"/>
        </w:rPr>
        <w:br/>
        <w:t xml:space="preserve">z przepisami prawa, </w:t>
      </w:r>
    </w:p>
    <w:p w14:paraId="29143E64" w14:textId="77777777" w:rsidR="002825B8" w:rsidRPr="00B66276" w:rsidRDefault="002825B8" w:rsidP="00C83058">
      <w:pPr>
        <w:numPr>
          <w:ilvl w:val="0"/>
          <w:numId w:val="39"/>
        </w:numPr>
        <w:suppressAutoHyphens w:val="0"/>
        <w:spacing w:after="0" w:line="240" w:lineRule="auto"/>
        <w:ind w:left="851" w:hanging="425"/>
        <w:jc w:val="both"/>
        <w:rPr>
          <w:rFonts w:cs="Arial"/>
        </w:rPr>
      </w:pPr>
      <w:r w:rsidRPr="00B66276">
        <w:rPr>
          <w:rFonts w:cs="Arial"/>
        </w:rPr>
        <w:t>maszyny, urządzenia i narzędzia zgodne z wymaganiami przepisów i zasad BHP (m.in. zgodnie                              z wymaganiami Urzędu Dozoru Technicznego).</w:t>
      </w:r>
    </w:p>
    <w:p w14:paraId="08AA3D27"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 przypadku prowadzenia prac pożarowo niebezpiecznych Wykonawca i/lub Podwykonawca musi zapewnić w miejscu prowadzenia prac i działań przenośny sprzęt gaśniczy dostosowany do zagrożeń i postępować zgodnie z z</w:t>
      </w:r>
      <w:r w:rsidRPr="00B66276">
        <w:rPr>
          <w:rFonts w:eastAsia="Calibri" w:cs="Arial"/>
          <w:lang w:eastAsia="en-US"/>
        </w:rPr>
        <w:t>ezwoleniem na prace niebezpieczne</w:t>
      </w:r>
      <w:r w:rsidRPr="00B66276">
        <w:rPr>
          <w:rFonts w:cs="Arial"/>
        </w:rPr>
        <w:t>.</w:t>
      </w:r>
    </w:p>
    <w:p w14:paraId="05F8B057"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 xml:space="preserve">W przypadku </w:t>
      </w:r>
      <w:r w:rsidRPr="00B66276">
        <w:rPr>
          <w:rFonts w:eastAsia="Calibri" w:cs="Arial"/>
          <w:lang w:eastAsia="en-US"/>
        </w:rPr>
        <w:t xml:space="preserve">budowy i rozbiórki rusztowań </w:t>
      </w:r>
      <w:r w:rsidRPr="00B66276">
        <w:rPr>
          <w:rFonts w:cs="Arial"/>
        </w:rPr>
        <w:t xml:space="preserve">Wykonawca i/lub Podwykonawca </w:t>
      </w:r>
      <w:r w:rsidRPr="00B66276">
        <w:rPr>
          <w:rFonts w:eastAsia="Calibri" w:cs="Arial"/>
          <w:lang w:eastAsia="en-US"/>
        </w:rPr>
        <w:t>musi zapewnić pracowników posiadających stosowne uprawnienia do budowy, rozbiórki oraz odbioru rusztowań do eksploatacji.</w:t>
      </w:r>
    </w:p>
    <w:p w14:paraId="3091A70D"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 xml:space="preserve">Przed przystąpieniem - a jeśli to konieczne także podczas trwania prac - Wykonawca i/lub Podwykonawca do prowadzenia prac i działań w zbiornikach zamkniętych ORLEN OIL dokonuje pomiarów zawartości tlenu i substancji chemicznych. Zabronione jest wykonywanie prac </w:t>
      </w:r>
      <w:r w:rsidRPr="00B66276">
        <w:rPr>
          <w:rFonts w:cs="Arial"/>
        </w:rPr>
        <w:br/>
        <w:t>w zbiornikach zamkniętych bez wcześniejszego dokonania ww. pomiarów.</w:t>
      </w:r>
    </w:p>
    <w:p w14:paraId="5EC26AB6" w14:textId="77777777" w:rsidR="002825B8" w:rsidRPr="00B66276" w:rsidRDefault="002825B8" w:rsidP="002825B8">
      <w:pPr>
        <w:suppressAutoHyphens w:val="0"/>
        <w:spacing w:after="0" w:line="240" w:lineRule="auto"/>
        <w:ind w:left="284"/>
        <w:jc w:val="both"/>
        <w:rPr>
          <w:rFonts w:cs="Arial"/>
        </w:rPr>
      </w:pPr>
    </w:p>
    <w:p w14:paraId="6384A729" w14:textId="77777777" w:rsidR="002825B8" w:rsidRPr="00B66276" w:rsidRDefault="002825B8" w:rsidP="00C83058">
      <w:pPr>
        <w:numPr>
          <w:ilvl w:val="0"/>
          <w:numId w:val="36"/>
        </w:numPr>
        <w:suppressAutoHyphens w:val="0"/>
        <w:spacing w:after="0" w:line="240" w:lineRule="auto"/>
        <w:jc w:val="both"/>
        <w:rPr>
          <w:rFonts w:cs="Arial"/>
          <w:b/>
        </w:rPr>
      </w:pPr>
      <w:r w:rsidRPr="00B66276">
        <w:rPr>
          <w:rFonts w:cs="Arial"/>
          <w:b/>
        </w:rPr>
        <w:t xml:space="preserve">WYMAGANE DOKUMENTY OD WYKONAWCY/PODWYKONAWCY </w:t>
      </w:r>
    </w:p>
    <w:p w14:paraId="730DCCB9"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Aktualne szkolenia BHP (wstępne lub okresowe) wszystkich pracowników wykonujących prace na terenie ORLEN OIL.</w:t>
      </w:r>
    </w:p>
    <w:p w14:paraId="7373C692"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Oświadczenie Pracodawcy o posiadaniu przez pracowników delegowanych do wykonania usługi na terenie ORLEN OIL ważnych orzeczeń lekarskich oraz braku przeciwskazań zdrowotnych do wykonywania prac z zakresu zleconej usługi.</w:t>
      </w:r>
    </w:p>
    <w:p w14:paraId="3B95C880"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Potwierdzenia wymaganych kwalifikacji i uprawnień do wykonywania określonych robót specjalistycznych, obsługi sprzętu, kierowania pojazdami lub maszynami.</w:t>
      </w:r>
    </w:p>
    <w:p w14:paraId="7C399AE8"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 xml:space="preserve">Instrukcję Bezpiecznego Wykonywania Robót (IBWR) dla prac remontowych i budowlanych lub Plan Bezpieczeństwa i Ochrony Zdrowia (BIOZ) dla prac wymagających pozwolenia na budowę. </w:t>
      </w:r>
      <w:r w:rsidRPr="00B66276">
        <w:rPr>
          <w:rFonts w:eastAsia="Calibri" w:cs="Arial"/>
          <w:lang w:eastAsia="en-US"/>
        </w:rPr>
        <w:t>Aktualny wzór IBWR wykonawca pozyskuje od wskazanego do kontaktu pracownika ORLEN OIL lub Służby BHP.</w:t>
      </w:r>
    </w:p>
    <w:p w14:paraId="48F8B044"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eastAsia="Calibri" w:cs="Arial"/>
          <w:lang w:eastAsia="en-US"/>
        </w:rPr>
        <w:t>Minimalny zakres IBWR:</w:t>
      </w:r>
    </w:p>
    <w:p w14:paraId="078EEF75" w14:textId="77777777" w:rsidR="002825B8" w:rsidRPr="00B66276" w:rsidRDefault="002825B8" w:rsidP="00C83058">
      <w:pPr>
        <w:numPr>
          <w:ilvl w:val="0"/>
          <w:numId w:val="74"/>
        </w:numPr>
        <w:suppressAutoHyphens w:val="0"/>
        <w:spacing w:after="0" w:line="240" w:lineRule="auto"/>
        <w:ind w:left="851" w:hanging="437"/>
        <w:jc w:val="both"/>
        <w:rPr>
          <w:rFonts w:eastAsia="Calibri" w:cs="Arial"/>
          <w:lang w:eastAsia="en-US"/>
        </w:rPr>
      </w:pPr>
      <w:r w:rsidRPr="00B66276">
        <w:rPr>
          <w:rFonts w:eastAsia="Calibri" w:cs="Arial"/>
          <w:lang w:eastAsia="en-US"/>
        </w:rPr>
        <w:t>Informacja na temat planowanych prac, w tym opis czynności które muszą wykonać Pracownicy i nadzór przed wykonywaniem prac, w trakcie wykonywania prac oraz czynności po zakończeniu pracy;</w:t>
      </w:r>
    </w:p>
    <w:p w14:paraId="11850B50" w14:textId="77777777" w:rsidR="002825B8" w:rsidRPr="00B66276" w:rsidRDefault="002825B8" w:rsidP="00C83058">
      <w:pPr>
        <w:numPr>
          <w:ilvl w:val="0"/>
          <w:numId w:val="74"/>
        </w:numPr>
        <w:suppressAutoHyphens w:val="0"/>
        <w:spacing w:after="0" w:line="240" w:lineRule="auto"/>
        <w:ind w:left="851" w:hanging="437"/>
        <w:jc w:val="both"/>
        <w:rPr>
          <w:rFonts w:eastAsia="Calibri" w:cs="Arial"/>
          <w:lang w:eastAsia="en-US"/>
        </w:rPr>
      </w:pPr>
      <w:r w:rsidRPr="00B66276">
        <w:rPr>
          <w:rFonts w:eastAsia="Calibri" w:cs="Arial"/>
          <w:lang w:eastAsia="en-US"/>
        </w:rPr>
        <w:t>Imiona i nazwiska osób odpowiedzialnych za prace;</w:t>
      </w:r>
    </w:p>
    <w:p w14:paraId="380FAB31" w14:textId="77777777" w:rsidR="002825B8" w:rsidRPr="00B66276" w:rsidRDefault="002825B8" w:rsidP="00C83058">
      <w:pPr>
        <w:numPr>
          <w:ilvl w:val="0"/>
          <w:numId w:val="74"/>
        </w:numPr>
        <w:suppressAutoHyphens w:val="0"/>
        <w:spacing w:after="0" w:line="240" w:lineRule="auto"/>
        <w:ind w:left="851" w:hanging="437"/>
        <w:jc w:val="both"/>
        <w:rPr>
          <w:rFonts w:eastAsia="Calibri" w:cs="Arial"/>
          <w:lang w:eastAsia="en-US"/>
        </w:rPr>
      </w:pPr>
      <w:r w:rsidRPr="00B66276">
        <w:rPr>
          <w:rFonts w:eastAsia="Calibri" w:cs="Arial"/>
          <w:lang w:eastAsia="en-US"/>
        </w:rPr>
        <w:t>Terminy i miejsce wykonywania prac;</w:t>
      </w:r>
    </w:p>
    <w:p w14:paraId="4C275A4E" w14:textId="77777777" w:rsidR="002825B8" w:rsidRPr="00B66276" w:rsidRDefault="002825B8" w:rsidP="00C83058">
      <w:pPr>
        <w:numPr>
          <w:ilvl w:val="0"/>
          <w:numId w:val="74"/>
        </w:numPr>
        <w:suppressAutoHyphens w:val="0"/>
        <w:spacing w:after="0" w:line="240" w:lineRule="auto"/>
        <w:ind w:left="851" w:hanging="437"/>
        <w:jc w:val="both"/>
        <w:rPr>
          <w:rFonts w:eastAsia="Calibri" w:cs="Arial"/>
          <w:lang w:eastAsia="en-US"/>
        </w:rPr>
      </w:pPr>
      <w:r w:rsidRPr="00B66276">
        <w:rPr>
          <w:rFonts w:eastAsia="Calibri" w:cs="Arial"/>
          <w:lang w:eastAsia="en-US"/>
        </w:rPr>
        <w:t>Wykaz pracowników zatrudnionych przy realizacji pracy;</w:t>
      </w:r>
    </w:p>
    <w:p w14:paraId="1CC04492" w14:textId="77777777" w:rsidR="002825B8" w:rsidRPr="00B66276" w:rsidRDefault="002825B8" w:rsidP="00C83058">
      <w:pPr>
        <w:numPr>
          <w:ilvl w:val="0"/>
          <w:numId w:val="74"/>
        </w:numPr>
        <w:suppressAutoHyphens w:val="0"/>
        <w:spacing w:after="0" w:line="240" w:lineRule="auto"/>
        <w:ind w:left="851" w:hanging="437"/>
        <w:jc w:val="both"/>
        <w:rPr>
          <w:rFonts w:eastAsia="Calibri" w:cs="Arial"/>
          <w:lang w:eastAsia="en-US"/>
        </w:rPr>
      </w:pPr>
      <w:r w:rsidRPr="00B66276">
        <w:rPr>
          <w:rFonts w:eastAsia="Calibri" w:cs="Arial"/>
          <w:lang w:eastAsia="en-US"/>
        </w:rPr>
        <w:t xml:space="preserve">Analiza Bezpieczeństwa Zadania (JSA) dla rodzajów prac, które mają być wykonane. </w:t>
      </w:r>
    </w:p>
    <w:p w14:paraId="17134D8A" w14:textId="77777777" w:rsidR="002825B8" w:rsidRPr="00B66276" w:rsidRDefault="002825B8" w:rsidP="002825B8">
      <w:pPr>
        <w:suppressAutoHyphens w:val="0"/>
        <w:spacing w:after="0" w:line="240" w:lineRule="auto"/>
        <w:ind w:left="851"/>
        <w:jc w:val="both"/>
        <w:rPr>
          <w:rFonts w:eastAsia="Calibri" w:cs="Arial"/>
          <w:lang w:eastAsia="en-US"/>
        </w:rPr>
      </w:pPr>
      <w:r w:rsidRPr="00B66276">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5A9258F5" w14:textId="77777777" w:rsidR="002825B8" w:rsidRPr="00B66276" w:rsidRDefault="002825B8" w:rsidP="00C83058">
      <w:pPr>
        <w:numPr>
          <w:ilvl w:val="0"/>
          <w:numId w:val="74"/>
        </w:numPr>
        <w:suppressAutoHyphens w:val="0"/>
        <w:spacing w:after="0" w:line="240" w:lineRule="auto"/>
        <w:ind w:left="851" w:hanging="437"/>
        <w:jc w:val="both"/>
        <w:rPr>
          <w:rFonts w:eastAsia="Calibri" w:cs="Arial"/>
          <w:lang w:eastAsia="en-US"/>
        </w:rPr>
      </w:pPr>
      <w:r w:rsidRPr="00B66276">
        <w:rPr>
          <w:rFonts w:eastAsia="Calibri" w:cs="Arial"/>
          <w:lang w:eastAsia="en-US"/>
        </w:rPr>
        <w:t>Wpływ prac na otoczenie;</w:t>
      </w:r>
    </w:p>
    <w:p w14:paraId="3B6BA731" w14:textId="77777777" w:rsidR="002825B8" w:rsidRPr="00B66276" w:rsidRDefault="002825B8" w:rsidP="00C83058">
      <w:pPr>
        <w:numPr>
          <w:ilvl w:val="0"/>
          <w:numId w:val="74"/>
        </w:numPr>
        <w:suppressAutoHyphens w:val="0"/>
        <w:spacing w:after="0" w:line="240" w:lineRule="auto"/>
        <w:ind w:left="851" w:hanging="437"/>
        <w:jc w:val="both"/>
        <w:rPr>
          <w:rFonts w:eastAsia="Calibri" w:cs="Arial"/>
          <w:lang w:eastAsia="en-US"/>
        </w:rPr>
      </w:pPr>
      <w:r w:rsidRPr="00B66276">
        <w:rPr>
          <w:rFonts w:eastAsia="Calibri" w:cs="Arial"/>
          <w:lang w:eastAsia="en-US"/>
        </w:rPr>
        <w:t>Wykaz zagrożeń podczas realizowanych prac;</w:t>
      </w:r>
    </w:p>
    <w:p w14:paraId="2BF9C3C4" w14:textId="77777777" w:rsidR="002825B8" w:rsidRPr="00B66276" w:rsidRDefault="002825B8" w:rsidP="00C83058">
      <w:pPr>
        <w:numPr>
          <w:ilvl w:val="0"/>
          <w:numId w:val="74"/>
        </w:numPr>
        <w:suppressAutoHyphens w:val="0"/>
        <w:spacing w:after="0" w:line="240" w:lineRule="auto"/>
        <w:ind w:left="851" w:hanging="437"/>
        <w:jc w:val="both"/>
        <w:rPr>
          <w:rFonts w:eastAsia="Calibri" w:cs="Arial"/>
          <w:lang w:eastAsia="en-US"/>
        </w:rPr>
      </w:pPr>
      <w:r w:rsidRPr="00B66276">
        <w:rPr>
          <w:rFonts w:eastAsia="Calibri" w:cs="Arial"/>
          <w:lang w:eastAsia="en-US"/>
        </w:rPr>
        <w:t>Ocena ryzyka związanego z realizowanym zadaniem na rzecz ORLEN OIL Sp. z o.o.;</w:t>
      </w:r>
    </w:p>
    <w:p w14:paraId="27D7FC30" w14:textId="77777777" w:rsidR="002825B8" w:rsidRPr="00B66276" w:rsidRDefault="002825B8" w:rsidP="00C83058">
      <w:pPr>
        <w:numPr>
          <w:ilvl w:val="0"/>
          <w:numId w:val="74"/>
        </w:numPr>
        <w:suppressAutoHyphens w:val="0"/>
        <w:spacing w:after="0" w:line="240" w:lineRule="auto"/>
        <w:ind w:left="851" w:hanging="437"/>
        <w:jc w:val="both"/>
        <w:rPr>
          <w:rFonts w:eastAsia="Calibri" w:cs="Arial"/>
          <w:lang w:eastAsia="en-US"/>
        </w:rPr>
      </w:pPr>
      <w:r w:rsidRPr="00B66276">
        <w:rPr>
          <w:rFonts w:eastAsia="Calibri" w:cs="Arial"/>
          <w:lang w:eastAsia="en-US"/>
        </w:rPr>
        <w:lastRenderedPageBreak/>
        <w:t>Plan postępowania w sytuacjach awaryjnych (w tym wykaz telefonów alarmowych oraz instrukcje na wypadek powstania pożaru i innego miejscowego zagrożenia na terenie ORLEN OIL;</w:t>
      </w:r>
    </w:p>
    <w:p w14:paraId="23F289F1" w14:textId="77777777" w:rsidR="002825B8" w:rsidRPr="00B66276" w:rsidRDefault="002825B8" w:rsidP="00C83058">
      <w:pPr>
        <w:numPr>
          <w:ilvl w:val="0"/>
          <w:numId w:val="74"/>
        </w:numPr>
        <w:suppressAutoHyphens w:val="0"/>
        <w:spacing w:after="0" w:line="240" w:lineRule="auto"/>
        <w:ind w:left="851" w:hanging="437"/>
        <w:jc w:val="both"/>
        <w:rPr>
          <w:rFonts w:eastAsia="Calibri" w:cs="Arial"/>
          <w:lang w:eastAsia="en-US"/>
        </w:rPr>
      </w:pPr>
      <w:r w:rsidRPr="00B66276">
        <w:rPr>
          <w:rFonts w:eastAsia="Calibri" w:cs="Arial"/>
          <w:lang w:eastAsia="en-US"/>
        </w:rPr>
        <w:t>Wykaz wykorzystywanego sprzętu podczas realizacji prac</w:t>
      </w:r>
    </w:p>
    <w:p w14:paraId="2AA2A77D" w14:textId="77777777" w:rsidR="002825B8" w:rsidRPr="00B66276" w:rsidRDefault="002825B8" w:rsidP="00C83058">
      <w:pPr>
        <w:numPr>
          <w:ilvl w:val="0"/>
          <w:numId w:val="74"/>
        </w:numPr>
        <w:suppressAutoHyphens w:val="0"/>
        <w:spacing w:after="0" w:line="240" w:lineRule="auto"/>
        <w:ind w:left="851" w:hanging="437"/>
        <w:jc w:val="both"/>
        <w:rPr>
          <w:rFonts w:eastAsia="Calibri" w:cs="Arial"/>
          <w:lang w:eastAsia="en-US"/>
        </w:rPr>
      </w:pPr>
      <w:r w:rsidRPr="00B66276">
        <w:rPr>
          <w:rFonts w:eastAsia="Calibri" w:cs="Arial"/>
          <w:lang w:eastAsia="en-US"/>
        </w:rPr>
        <w:t>Wykaz stosowanych substancji i mieszanin chemicznych załączniki: karty charakterystyk substancji niebezpiecznych stosowanych podczas pracy.</w:t>
      </w:r>
    </w:p>
    <w:p w14:paraId="3D001E15"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eastAsia="Calibri" w:cs="Arial"/>
          <w:lang w:eastAsia="en-US"/>
        </w:rPr>
        <w:t>W szczególnych sytuacjach (awaria, konieczność szybkiej reakcji itp.) wydający zezwolenie na realizacje prac może zwolnić Wykonawcę/Podwykonawcę z opracowania IBWR.</w:t>
      </w:r>
    </w:p>
    <w:p w14:paraId="488EE3E5"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Wykaz osób wyznaczonych i przeszkolonych do udzielania pierwszej pomocy przedlekarskiej.</w:t>
      </w:r>
    </w:p>
    <w:p w14:paraId="2CC9A0FC"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Uzupełniony Załącznik nr 7 Karta szkolenia Wykonawcy/Podwykonawcy (dla prac długoterminowych).</w:t>
      </w:r>
    </w:p>
    <w:p w14:paraId="4E31A063"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b/>
          <w:color w:val="FF0000"/>
        </w:rPr>
        <w:t xml:space="preserve">UWAGA! </w:t>
      </w:r>
      <w:r w:rsidRPr="00B66276">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60E2E2AF" w14:textId="77777777" w:rsidR="002825B8" w:rsidRPr="00B66276" w:rsidRDefault="002825B8" w:rsidP="00C83058">
      <w:pPr>
        <w:pStyle w:val="Akapitzlist"/>
        <w:numPr>
          <w:ilvl w:val="0"/>
          <w:numId w:val="81"/>
        </w:numPr>
        <w:suppressAutoHyphens w:val="0"/>
        <w:spacing w:after="200" w:line="276" w:lineRule="auto"/>
        <w:contextualSpacing/>
        <w:rPr>
          <w:rFonts w:ascii="Arial" w:hAnsi="Arial" w:cs="Arial"/>
          <w:sz w:val="20"/>
          <w:szCs w:val="20"/>
        </w:rPr>
      </w:pPr>
      <w:r w:rsidRPr="00B66276">
        <w:rPr>
          <w:rFonts w:ascii="Arial" w:hAnsi="Arial" w:cs="Arial"/>
          <w:b/>
          <w:sz w:val="20"/>
          <w:szCs w:val="20"/>
        </w:rPr>
        <w:t>Gdańsk:</w:t>
      </w:r>
      <w:r w:rsidRPr="00B66276">
        <w:rPr>
          <w:rFonts w:ascii="Arial" w:hAnsi="Arial" w:cs="Arial"/>
          <w:sz w:val="20"/>
          <w:szCs w:val="20"/>
        </w:rPr>
        <w:t xml:space="preserve"> marcin.krasniewski@orlenoil.pl</w:t>
      </w:r>
    </w:p>
    <w:p w14:paraId="7B1F42EA" w14:textId="77777777" w:rsidR="002825B8" w:rsidRPr="00B66276" w:rsidRDefault="002825B8" w:rsidP="00C83058">
      <w:pPr>
        <w:pStyle w:val="Akapitzlist"/>
        <w:numPr>
          <w:ilvl w:val="0"/>
          <w:numId w:val="81"/>
        </w:numPr>
        <w:suppressAutoHyphens w:val="0"/>
        <w:spacing w:after="200" w:line="276" w:lineRule="auto"/>
        <w:contextualSpacing/>
        <w:rPr>
          <w:rFonts w:ascii="Arial" w:hAnsi="Arial" w:cs="Arial"/>
          <w:sz w:val="20"/>
          <w:szCs w:val="20"/>
        </w:rPr>
      </w:pPr>
      <w:r w:rsidRPr="00B66276">
        <w:rPr>
          <w:rFonts w:ascii="Arial" w:hAnsi="Arial" w:cs="Arial"/>
          <w:b/>
          <w:sz w:val="20"/>
          <w:szCs w:val="20"/>
        </w:rPr>
        <w:t>Jedlicze:</w:t>
      </w:r>
      <w:r w:rsidRPr="00B66276">
        <w:rPr>
          <w:rFonts w:ascii="Arial" w:hAnsi="Arial" w:cs="Arial"/>
          <w:sz w:val="20"/>
          <w:szCs w:val="20"/>
        </w:rPr>
        <w:t xml:space="preserve"> janusz.sztaba@orlenoil.pl </w:t>
      </w:r>
    </w:p>
    <w:p w14:paraId="7957080F" w14:textId="77777777" w:rsidR="002825B8" w:rsidRPr="00B66276" w:rsidRDefault="002825B8" w:rsidP="00C83058">
      <w:pPr>
        <w:pStyle w:val="Akapitzlist"/>
        <w:numPr>
          <w:ilvl w:val="0"/>
          <w:numId w:val="81"/>
        </w:numPr>
        <w:suppressAutoHyphens w:val="0"/>
        <w:spacing w:after="200" w:line="276" w:lineRule="auto"/>
        <w:contextualSpacing/>
        <w:rPr>
          <w:rFonts w:ascii="Arial" w:hAnsi="Arial" w:cs="Arial"/>
          <w:sz w:val="20"/>
          <w:szCs w:val="20"/>
        </w:rPr>
      </w:pPr>
      <w:r w:rsidRPr="00B66276">
        <w:rPr>
          <w:rFonts w:ascii="Arial" w:hAnsi="Arial" w:cs="Arial"/>
          <w:b/>
          <w:sz w:val="20"/>
          <w:szCs w:val="20"/>
        </w:rPr>
        <w:t>Trzebinia:</w:t>
      </w:r>
      <w:r w:rsidRPr="00B66276">
        <w:rPr>
          <w:rFonts w:ascii="Arial" w:hAnsi="Arial" w:cs="Arial"/>
          <w:sz w:val="20"/>
          <w:szCs w:val="20"/>
        </w:rPr>
        <w:t xml:space="preserve"> pawel.zmudzki@orlenoil.pl</w:t>
      </w:r>
    </w:p>
    <w:p w14:paraId="1ADD2DCC" w14:textId="77777777" w:rsidR="002825B8" w:rsidRPr="00B66276" w:rsidRDefault="002825B8" w:rsidP="00C83058">
      <w:pPr>
        <w:pStyle w:val="Akapitzlist"/>
        <w:numPr>
          <w:ilvl w:val="0"/>
          <w:numId w:val="81"/>
        </w:numPr>
        <w:suppressAutoHyphens w:val="0"/>
        <w:spacing w:after="200" w:line="276" w:lineRule="auto"/>
        <w:contextualSpacing/>
        <w:rPr>
          <w:rFonts w:ascii="Arial" w:hAnsi="Arial" w:cs="Arial"/>
          <w:sz w:val="20"/>
          <w:szCs w:val="20"/>
        </w:rPr>
      </w:pPr>
      <w:r w:rsidRPr="00B66276">
        <w:rPr>
          <w:rFonts w:ascii="Arial" w:hAnsi="Arial" w:cs="Arial"/>
          <w:b/>
          <w:sz w:val="20"/>
          <w:szCs w:val="20"/>
        </w:rPr>
        <w:t>Kraków:</w:t>
      </w:r>
      <w:r w:rsidRPr="00B66276">
        <w:rPr>
          <w:rFonts w:ascii="Arial" w:hAnsi="Arial" w:cs="Arial"/>
          <w:sz w:val="20"/>
          <w:szCs w:val="20"/>
        </w:rPr>
        <w:t xml:space="preserve"> filip.mossoczy@orlenoil.pl</w:t>
      </w:r>
    </w:p>
    <w:p w14:paraId="3232B8D0" w14:textId="6576FEF7" w:rsidR="002825B8" w:rsidRPr="00B66276" w:rsidRDefault="002825B8" w:rsidP="00C83058">
      <w:pPr>
        <w:pStyle w:val="Akapitzlist"/>
        <w:numPr>
          <w:ilvl w:val="0"/>
          <w:numId w:val="81"/>
        </w:numPr>
        <w:suppressAutoHyphens w:val="0"/>
        <w:spacing w:after="200" w:line="276" w:lineRule="auto"/>
        <w:contextualSpacing/>
        <w:rPr>
          <w:rFonts w:ascii="Arial" w:hAnsi="Arial" w:cs="Arial"/>
          <w:color w:val="1F497D"/>
          <w:sz w:val="20"/>
          <w:szCs w:val="20"/>
        </w:rPr>
      </w:pPr>
      <w:r w:rsidRPr="00B66276">
        <w:rPr>
          <w:rFonts w:ascii="Arial" w:hAnsi="Arial" w:cs="Arial"/>
          <w:b/>
          <w:sz w:val="20"/>
          <w:szCs w:val="20"/>
        </w:rPr>
        <w:t>Czechowice- Dziedzice:</w:t>
      </w:r>
      <w:r w:rsidR="00C92D92">
        <w:rPr>
          <w:rFonts w:ascii="Arial" w:hAnsi="Arial" w:cs="Arial"/>
          <w:sz w:val="20"/>
          <w:szCs w:val="20"/>
        </w:rPr>
        <w:t xml:space="preserve"> filip.mossoczy</w:t>
      </w:r>
      <w:r w:rsidRPr="00B66276">
        <w:rPr>
          <w:rFonts w:ascii="Arial" w:hAnsi="Arial" w:cs="Arial"/>
          <w:sz w:val="20"/>
          <w:szCs w:val="20"/>
        </w:rPr>
        <w:t>@orlenoil.pl</w:t>
      </w:r>
      <w:r w:rsidRPr="00B66276">
        <w:rPr>
          <w:rFonts w:ascii="Arial" w:hAnsi="Arial" w:cs="Arial"/>
          <w:color w:val="1F497D"/>
          <w:sz w:val="20"/>
          <w:szCs w:val="20"/>
        </w:rPr>
        <w:t xml:space="preserve">, </w:t>
      </w:r>
      <w:r w:rsidRPr="00B66276">
        <w:rPr>
          <w:rFonts w:ascii="Arial" w:hAnsi="Arial" w:cs="Arial"/>
          <w:sz w:val="20"/>
          <w:szCs w:val="20"/>
        </w:rPr>
        <w:t>marcin.krasniewski@orlenoil.pl</w:t>
      </w:r>
    </w:p>
    <w:p w14:paraId="5EE8C4E6" w14:textId="77777777" w:rsidR="002825B8" w:rsidRPr="00B66276" w:rsidRDefault="002825B8" w:rsidP="002825B8">
      <w:pPr>
        <w:suppressAutoHyphens w:val="0"/>
        <w:ind w:left="426"/>
        <w:jc w:val="both"/>
        <w:rPr>
          <w:rFonts w:eastAsia="Calibri" w:cs="Arial"/>
          <w:b/>
          <w:bCs/>
          <w:iCs/>
          <w:lang w:val="pl" w:eastAsia="en-US"/>
        </w:rPr>
      </w:pPr>
      <w:r w:rsidRPr="00B66276">
        <w:rPr>
          <w:rFonts w:eastAsia="Calibri" w:cs="Arial"/>
          <w:iCs/>
          <w:lang w:val="pl" w:eastAsia="en-US"/>
        </w:rPr>
        <w:t xml:space="preserve">dodatkowo wysyłając do wiadomości informację </w:t>
      </w:r>
      <w:r w:rsidRPr="00B66276">
        <w:rPr>
          <w:rFonts w:eastAsia="Calibri" w:cs="Arial"/>
          <w:b/>
          <w:bCs/>
          <w:iCs/>
          <w:lang w:val="pl" w:eastAsia="en-US"/>
        </w:rPr>
        <w:t xml:space="preserve">na adres e-mail Zamawiającego usługę - </w:t>
      </w:r>
      <w:r w:rsidRPr="00B66276">
        <w:rPr>
          <w:rFonts w:eastAsia="Calibri" w:cs="Arial"/>
          <w:b/>
          <w:bCs/>
          <w:iCs/>
          <w:u w:val="single"/>
          <w:lang w:val="pl" w:eastAsia="en-US"/>
        </w:rPr>
        <w:t>pod rygorem wstrzymania realizacji prac.</w:t>
      </w:r>
    </w:p>
    <w:p w14:paraId="22D69462" w14:textId="6E0EEF83" w:rsidR="002825B8" w:rsidRPr="00B66276" w:rsidRDefault="002825B8" w:rsidP="00C83058">
      <w:pPr>
        <w:numPr>
          <w:ilvl w:val="0"/>
          <w:numId w:val="36"/>
        </w:numPr>
        <w:suppressAutoHyphens w:val="0"/>
        <w:spacing w:after="0" w:line="240" w:lineRule="auto"/>
        <w:rPr>
          <w:rFonts w:cs="Arial"/>
          <w:b/>
        </w:rPr>
      </w:pPr>
      <w:r w:rsidRPr="00B66276">
        <w:rPr>
          <w:rFonts w:cs="Arial"/>
          <w:b/>
        </w:rPr>
        <w:t xml:space="preserve">ZDARZENIA WYPADKOWE ORAZ ZDARZENIA </w:t>
      </w:r>
      <w:r w:rsidR="00C92D92" w:rsidRPr="00B66276">
        <w:rPr>
          <w:rFonts w:cs="Arial"/>
          <w:b/>
        </w:rPr>
        <w:t>POTENCJALNIE WYPADKOWE</w:t>
      </w:r>
    </w:p>
    <w:p w14:paraId="1D072B80"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 xml:space="preserve">Wykonawca i/lub Podwykonawca niezwłocznie po wystąpieniu wypadku lub zdarzenia potencjalnie wypadkowego jest zobowiązany poinformować o tym ORLEN OIL w formie ustnej, a następnie najpóźniej w ciągu 12 godzin od zdarzenia w formie pisemnej (Załącznik nr 9 Zawiadomienie </w:t>
      </w:r>
      <w:r w:rsidRPr="00B66276">
        <w:rPr>
          <w:rFonts w:cs="Arial"/>
        </w:rPr>
        <w:br/>
        <w:t>o zdarzeniu wypadkowym przy pracy Wykonawcy/Podwykonawcy).</w:t>
      </w:r>
    </w:p>
    <w:p w14:paraId="371C944F"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Wykonawca i/lub Podwykonawca ma obowiązek ustalić okoliczności i przyczyny wypadków, którym ulegli zatrudnieni przez niego pracownicy.</w:t>
      </w:r>
    </w:p>
    <w:p w14:paraId="5E726720"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 xml:space="preserve">ORLEN OIL ma prawo uczestniczyć w postępowaniu powypadkowym. </w:t>
      </w:r>
    </w:p>
    <w:p w14:paraId="65EB1AF4"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Na wniosek ORLEN OIL Wykonawca i/lub Podwykonawca ma obowiązek przekazać pełną dokumentację lub raport z postępowania powypadkowego.</w:t>
      </w:r>
    </w:p>
    <w:p w14:paraId="0775E4CD" w14:textId="77777777" w:rsidR="002825B8" w:rsidRPr="00B66276" w:rsidRDefault="002825B8" w:rsidP="002825B8">
      <w:pPr>
        <w:suppressAutoHyphens w:val="0"/>
        <w:spacing w:after="0" w:line="240" w:lineRule="auto"/>
        <w:ind w:left="426"/>
        <w:jc w:val="both"/>
        <w:rPr>
          <w:rFonts w:cs="Arial"/>
        </w:rPr>
      </w:pPr>
    </w:p>
    <w:p w14:paraId="50D73E00" w14:textId="77777777" w:rsidR="002825B8" w:rsidRPr="00B66276" w:rsidRDefault="002825B8" w:rsidP="00C83058">
      <w:pPr>
        <w:numPr>
          <w:ilvl w:val="0"/>
          <w:numId w:val="36"/>
        </w:numPr>
        <w:suppressAutoHyphens w:val="0"/>
        <w:spacing w:after="0" w:line="240" w:lineRule="auto"/>
        <w:jc w:val="both"/>
        <w:rPr>
          <w:rFonts w:cs="Arial"/>
          <w:b/>
        </w:rPr>
      </w:pPr>
      <w:r w:rsidRPr="00B66276">
        <w:rPr>
          <w:rFonts w:cs="Arial"/>
          <w:b/>
        </w:rPr>
        <w:t>KONTROLA PRAC I MOŻLIWE KARY</w:t>
      </w:r>
    </w:p>
    <w:p w14:paraId="6C72624F"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Wykonawca i/lub Podwykonawca ma obowiązek stałej kontroli przestrzegania przepisów i zasad BHP oraz niniejszego standardu, podczas wykonywania prac na rzez ORLEN OIL.</w:t>
      </w:r>
    </w:p>
    <w:p w14:paraId="7B326882"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ORLEN OIL zastrzega sobie prawo do kontroli identyfikacji pracowników Wykonawcy/ Podwykonawcy na terenie ORLEN OIL.</w:t>
      </w:r>
    </w:p>
    <w:p w14:paraId="57E02E26"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Wykonawca/Podwykonawca powinien zapewnić swojego Przedstawiciela podczas przeprowadzanych kontroli, audytów BHP.</w:t>
      </w:r>
    </w:p>
    <w:p w14:paraId="4E574970"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W przypadku zaistnienia jakichkolwiek nieprawidłowości w zakresie BHP ujętych w zezwoleniu, ORLEN OIL wstrzymuje prace do czasu ich usunięcia.</w:t>
      </w:r>
    </w:p>
    <w:p w14:paraId="05A91B2B"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ORLEN OIL zastrzega sobie prawo do stosowania kar zgodnie z wykazem zawartym w Taryfikatorze kar pieniężnych za naruszenie zasad w zakresie BHP, ppoż. lub bezpieczeństwa procesowego (Załącznik nr 3).</w:t>
      </w:r>
    </w:p>
    <w:p w14:paraId="4383ED0E" w14:textId="5D32C8E8"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 xml:space="preserve">W razie </w:t>
      </w:r>
      <w:r w:rsidR="00C92D92" w:rsidRPr="00B66276">
        <w:rPr>
          <w:rFonts w:cs="Arial"/>
        </w:rPr>
        <w:t>stwierdzenia przez</w:t>
      </w:r>
      <w:r w:rsidRPr="00B66276">
        <w:rPr>
          <w:rFonts w:cs="Arial"/>
        </w:rPr>
        <w:t xml:space="preserve"> Służbę BHP/wyznaczone osoby z ORLEN OIL wykonywania prac </w:t>
      </w:r>
      <w:r w:rsidRPr="00B66276">
        <w:rPr>
          <w:rFonts w:cs="Arial"/>
        </w:rPr>
        <w:br/>
        <w:t xml:space="preserve">w sposób zagrażający zdrowiu lub życiu ludzkiemu, a także rażącego naruszania przez Wykonawcę/Podwykonawcę lub osoby pracujące w jego </w:t>
      </w:r>
      <w:r w:rsidR="00C92D92" w:rsidRPr="00B66276">
        <w:rPr>
          <w:rFonts w:cs="Arial"/>
        </w:rPr>
        <w:t>imieniu przepisów</w:t>
      </w:r>
      <w:r w:rsidRPr="00B66276">
        <w:rPr>
          <w:rFonts w:cs="Arial"/>
        </w:rPr>
        <w:t xml:space="preserve"> BHP, ochrony </w:t>
      </w:r>
      <w:r w:rsidR="00C92D92" w:rsidRPr="00B66276">
        <w:rPr>
          <w:rFonts w:cs="Arial"/>
        </w:rPr>
        <w:t>przeciwpożarowej lub</w:t>
      </w:r>
      <w:r w:rsidRPr="00B66276">
        <w:rPr>
          <w:rFonts w:cs="Arial"/>
        </w:rPr>
        <w:t xml:space="preserve"> bezpieczeństwa procesowego, zawartych w przepisach obowiązujących, a także z niewywiązania się z postanowień, zasad i wytycznych obowiązujących na </w:t>
      </w:r>
      <w:proofErr w:type="gramStart"/>
      <w:r w:rsidRPr="00B66276">
        <w:rPr>
          <w:rFonts w:cs="Arial"/>
        </w:rPr>
        <w:t>terenie  ORLEN</w:t>
      </w:r>
      <w:proofErr w:type="gramEnd"/>
      <w:r w:rsidRPr="00B66276">
        <w:rPr>
          <w:rFonts w:cs="Arial"/>
        </w:rPr>
        <w:t xml:space="preserve"> </w:t>
      </w:r>
      <w:r w:rsidR="00B80E68" w:rsidRPr="00B66276">
        <w:rPr>
          <w:rFonts w:cs="Arial"/>
        </w:rPr>
        <w:t>OIL zastrzega</w:t>
      </w:r>
      <w:r w:rsidRPr="00B66276">
        <w:rPr>
          <w:rFonts w:cs="Arial"/>
        </w:rPr>
        <w:t xml:space="preserve"> sobie możliwość: </w:t>
      </w:r>
    </w:p>
    <w:p w14:paraId="372A00E9" w14:textId="2A26910E" w:rsidR="002825B8" w:rsidRPr="00B66276" w:rsidRDefault="002825B8" w:rsidP="00C83058">
      <w:pPr>
        <w:numPr>
          <w:ilvl w:val="0"/>
          <w:numId w:val="40"/>
        </w:numPr>
        <w:suppressAutoHyphens w:val="0"/>
        <w:spacing w:after="0" w:line="240" w:lineRule="auto"/>
        <w:ind w:left="851" w:hanging="425"/>
        <w:jc w:val="both"/>
        <w:rPr>
          <w:rFonts w:cs="Arial"/>
        </w:rPr>
      </w:pPr>
      <w:r w:rsidRPr="00B66276">
        <w:rPr>
          <w:rFonts w:cs="Arial"/>
        </w:rPr>
        <w:t xml:space="preserve">ukarania karą pieniężną za naruszenie postanowień w zakresie </w:t>
      </w:r>
      <w:r w:rsidR="00C92D92" w:rsidRPr="00B66276">
        <w:rPr>
          <w:rFonts w:cs="Arial"/>
        </w:rPr>
        <w:t>BHP, ochrony</w:t>
      </w:r>
      <w:r w:rsidRPr="00B66276">
        <w:rPr>
          <w:rFonts w:cs="Arial"/>
        </w:rPr>
        <w:t xml:space="preserve"> </w:t>
      </w:r>
      <w:r w:rsidR="00C92D92" w:rsidRPr="00B66276">
        <w:rPr>
          <w:rFonts w:cs="Arial"/>
        </w:rPr>
        <w:t>ppoż.</w:t>
      </w:r>
      <w:r w:rsidRPr="00B66276">
        <w:rPr>
          <w:rFonts w:cs="Arial"/>
        </w:rPr>
        <w:t xml:space="preserve"> lub bezpieczeństwa procesowego,</w:t>
      </w:r>
    </w:p>
    <w:p w14:paraId="6171C7C7" w14:textId="77777777" w:rsidR="002825B8" w:rsidRPr="00B66276" w:rsidRDefault="002825B8" w:rsidP="00C83058">
      <w:pPr>
        <w:numPr>
          <w:ilvl w:val="0"/>
          <w:numId w:val="40"/>
        </w:numPr>
        <w:suppressAutoHyphens w:val="0"/>
        <w:spacing w:after="0" w:line="240" w:lineRule="auto"/>
        <w:ind w:left="851" w:hanging="425"/>
        <w:jc w:val="both"/>
        <w:rPr>
          <w:rFonts w:cs="Arial"/>
        </w:rPr>
      </w:pPr>
      <w:r w:rsidRPr="00B66276">
        <w:rPr>
          <w:rFonts w:cs="Arial"/>
        </w:rPr>
        <w:t>wstrzymania prac i działań bez obowiązku wypłaty odszkodowania (za bezpośrednie zagrożenie życia lub zdrowia ludzkiego, uporczywe (3-krotne) niestosowanie się do ustaleń zawartych w umowie/zasadach/wytycznych),</w:t>
      </w:r>
    </w:p>
    <w:p w14:paraId="650A1507" w14:textId="77777777" w:rsidR="002825B8" w:rsidRPr="00B66276" w:rsidRDefault="002825B8" w:rsidP="00C83058">
      <w:pPr>
        <w:numPr>
          <w:ilvl w:val="0"/>
          <w:numId w:val="40"/>
        </w:numPr>
        <w:suppressAutoHyphens w:val="0"/>
        <w:spacing w:after="0" w:line="240" w:lineRule="auto"/>
        <w:ind w:left="851" w:hanging="425"/>
        <w:jc w:val="both"/>
        <w:rPr>
          <w:rFonts w:cs="Arial"/>
        </w:rPr>
      </w:pPr>
      <w:r w:rsidRPr="00B66276">
        <w:rPr>
          <w:rFonts w:cs="Arial"/>
        </w:rPr>
        <w:t>okresowego lub stałego wstrzymania pracownikowi przepustki na wejście na teren ORLEN OIL.</w:t>
      </w:r>
    </w:p>
    <w:p w14:paraId="4ED5916C"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 xml:space="preserve">Wykonawca/Podwykonawca zobowiązuje się do zapłaty kary pieniężnej w wysokości ustalonej na podstawie Taryfikatora kar pieniężnych za naruszenie postanowień w zakresie BHP, ppoż. lub </w:t>
      </w:r>
      <w:r w:rsidRPr="00B66276">
        <w:rPr>
          <w:rFonts w:cs="Arial"/>
        </w:rPr>
        <w:lastRenderedPageBreak/>
        <w:t>bezpieczeństwa procesowego w ciągu 14 dni od daty wystawienia noty księgowej (obciążeniowej) przez upoważnione osoby w ORLEN OIL.</w:t>
      </w:r>
    </w:p>
    <w:p w14:paraId="7238BAF1" w14:textId="77777777" w:rsidR="002825B8" w:rsidRPr="00B66276" w:rsidRDefault="002825B8" w:rsidP="00C83058">
      <w:pPr>
        <w:numPr>
          <w:ilvl w:val="1"/>
          <w:numId w:val="36"/>
        </w:numPr>
        <w:suppressAutoHyphens w:val="0"/>
        <w:spacing w:after="0" w:line="240" w:lineRule="auto"/>
        <w:ind w:left="426" w:hanging="426"/>
        <w:jc w:val="both"/>
        <w:rPr>
          <w:rFonts w:cs="Arial"/>
        </w:rPr>
      </w:pPr>
      <w:r w:rsidRPr="00B66276">
        <w:rPr>
          <w:rFonts w:cs="Arial"/>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0568A02C" w14:textId="77777777" w:rsidR="002825B8" w:rsidRPr="00B66276" w:rsidRDefault="002825B8" w:rsidP="00C83058">
      <w:pPr>
        <w:numPr>
          <w:ilvl w:val="1"/>
          <w:numId w:val="36"/>
        </w:numPr>
        <w:suppressAutoHyphens w:val="0"/>
        <w:spacing w:after="0" w:line="240" w:lineRule="auto"/>
        <w:ind w:left="426" w:hanging="426"/>
        <w:jc w:val="both"/>
        <w:rPr>
          <w:rFonts w:eastAsia="Calibri" w:cs="Arial"/>
          <w:lang w:eastAsia="en-US"/>
        </w:rPr>
      </w:pPr>
      <w:r w:rsidRPr="00B66276">
        <w:rPr>
          <w:rFonts w:cs="Arial"/>
          <w:color w:val="FF0000"/>
        </w:rPr>
        <w:t xml:space="preserve">UWAGA! </w:t>
      </w:r>
      <w:r w:rsidRPr="00B66276">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19D56BC3" w14:textId="77777777" w:rsidR="00821BAA" w:rsidRPr="00B66276" w:rsidRDefault="00821BAA" w:rsidP="00C83058">
      <w:pPr>
        <w:keepNext/>
        <w:pageBreakBefore/>
        <w:numPr>
          <w:ilvl w:val="1"/>
          <w:numId w:val="72"/>
        </w:numPr>
        <w:suppressAutoHyphens w:val="0"/>
        <w:spacing w:after="240" w:line="240" w:lineRule="auto"/>
        <w:ind w:left="0" w:firstLine="0"/>
        <w:jc w:val="center"/>
        <w:outlineLvl w:val="1"/>
        <w:rPr>
          <w:rFonts w:cs="Arial"/>
          <w:b/>
          <w:iCs/>
        </w:rPr>
      </w:pPr>
      <w:bookmarkStart w:id="116" w:name="_Toc133305874"/>
      <w:r w:rsidRPr="00B66276">
        <w:rPr>
          <w:rFonts w:cs="Arial"/>
          <w:b/>
          <w:iCs/>
        </w:rPr>
        <w:lastRenderedPageBreak/>
        <w:t>ZAŁĄCZNIK NR 4b-1</w:t>
      </w:r>
      <w:r w:rsidRPr="00B66276">
        <w:rPr>
          <w:rFonts w:cs="Arial"/>
          <w:b/>
          <w:iCs/>
        </w:rPr>
        <w:br/>
        <w:t>Karta szkolenia dla Wykonawców i Podwykonawców wykonujących prace na terenie zamkniętym ORLEN OIL</w:t>
      </w:r>
      <w:bookmarkEnd w:id="116"/>
    </w:p>
    <w:p w14:paraId="2B93DF06" w14:textId="77777777" w:rsidR="00821BAA" w:rsidRPr="00B66276" w:rsidRDefault="00821BAA" w:rsidP="00821BAA">
      <w:pPr>
        <w:suppressAutoHyphens w:val="0"/>
        <w:spacing w:after="160" w:line="259" w:lineRule="auto"/>
        <w:rPr>
          <w:rFonts w:eastAsiaTheme="minorHAnsi" w:cs="Arial"/>
          <w:lang w:eastAsia="en-US"/>
        </w:rPr>
      </w:pPr>
      <w:r w:rsidRPr="00B66276">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B66276" w14:paraId="24A824E0" w14:textId="77777777" w:rsidTr="00721DF8">
        <w:trPr>
          <w:jc w:val="center"/>
        </w:trPr>
        <w:tc>
          <w:tcPr>
            <w:tcW w:w="3528" w:type="dxa"/>
          </w:tcPr>
          <w:p w14:paraId="62DFB215" w14:textId="77777777" w:rsidR="00821BAA" w:rsidRPr="00B66276" w:rsidRDefault="00821BAA" w:rsidP="00821BAA">
            <w:pPr>
              <w:suppressAutoHyphens w:val="0"/>
              <w:autoSpaceDE w:val="0"/>
              <w:autoSpaceDN w:val="0"/>
              <w:adjustRightInd w:val="0"/>
              <w:spacing w:after="0" w:line="240" w:lineRule="auto"/>
              <w:rPr>
                <w:rFonts w:cs="Arial"/>
              </w:rPr>
            </w:pPr>
            <w:r w:rsidRPr="00B66276">
              <w:rPr>
                <w:rFonts w:cs="Arial"/>
              </w:rPr>
              <w:t>1.Pełna nazwa Wykonawcy/Podwykonawcy i adres lub pieczęć</w:t>
            </w:r>
          </w:p>
          <w:p w14:paraId="3ABFC5B7" w14:textId="77777777" w:rsidR="00821BAA" w:rsidRPr="00B66276" w:rsidRDefault="00821BAA" w:rsidP="00821BAA">
            <w:pPr>
              <w:suppressAutoHyphens w:val="0"/>
              <w:autoSpaceDE w:val="0"/>
              <w:autoSpaceDN w:val="0"/>
              <w:adjustRightInd w:val="0"/>
              <w:spacing w:after="0" w:line="240" w:lineRule="auto"/>
              <w:rPr>
                <w:rFonts w:cs="Arial"/>
              </w:rPr>
            </w:pPr>
          </w:p>
        </w:tc>
        <w:tc>
          <w:tcPr>
            <w:tcW w:w="5760" w:type="dxa"/>
            <w:gridSpan w:val="3"/>
          </w:tcPr>
          <w:p w14:paraId="6A10E182" w14:textId="77777777" w:rsidR="00821BAA" w:rsidRPr="00B66276" w:rsidRDefault="00821BAA" w:rsidP="00821BAA">
            <w:pPr>
              <w:suppressAutoHyphens w:val="0"/>
              <w:spacing w:after="0" w:line="240" w:lineRule="auto"/>
              <w:rPr>
                <w:rFonts w:eastAsia="Calibri" w:cs="Arial"/>
                <w:color w:val="1F4E79"/>
                <w:lang w:val="cs-CZ"/>
              </w:rPr>
            </w:pPr>
          </w:p>
        </w:tc>
      </w:tr>
      <w:tr w:rsidR="00821BAA" w:rsidRPr="00B66276" w14:paraId="0F230F33" w14:textId="77777777" w:rsidTr="00721DF8">
        <w:trPr>
          <w:jc w:val="center"/>
        </w:trPr>
        <w:tc>
          <w:tcPr>
            <w:tcW w:w="3528" w:type="dxa"/>
          </w:tcPr>
          <w:p w14:paraId="619B6763" w14:textId="77777777" w:rsidR="00821BAA" w:rsidRPr="00B66276" w:rsidRDefault="00821BAA" w:rsidP="00821BAA">
            <w:pPr>
              <w:suppressAutoHyphens w:val="0"/>
              <w:autoSpaceDE w:val="0"/>
              <w:autoSpaceDN w:val="0"/>
              <w:adjustRightInd w:val="0"/>
              <w:spacing w:after="0" w:line="240" w:lineRule="auto"/>
              <w:rPr>
                <w:rFonts w:cs="Arial"/>
              </w:rPr>
            </w:pPr>
            <w:r w:rsidRPr="00B66276">
              <w:rPr>
                <w:rFonts w:cs="Arial"/>
              </w:rPr>
              <w:t>2.Miejsce wykonywania prac:</w:t>
            </w:r>
          </w:p>
          <w:p w14:paraId="21DA1BC8" w14:textId="77777777" w:rsidR="00821BAA" w:rsidRPr="00B66276" w:rsidRDefault="00821BAA" w:rsidP="00821BAA">
            <w:pPr>
              <w:suppressAutoHyphens w:val="0"/>
              <w:autoSpaceDE w:val="0"/>
              <w:autoSpaceDN w:val="0"/>
              <w:adjustRightInd w:val="0"/>
              <w:spacing w:after="0" w:line="240" w:lineRule="auto"/>
              <w:rPr>
                <w:rFonts w:cs="Arial"/>
              </w:rPr>
            </w:pPr>
          </w:p>
        </w:tc>
        <w:tc>
          <w:tcPr>
            <w:tcW w:w="5760" w:type="dxa"/>
            <w:gridSpan w:val="3"/>
          </w:tcPr>
          <w:p w14:paraId="476880D4" w14:textId="77777777" w:rsidR="00821BAA" w:rsidRPr="00B66276" w:rsidRDefault="00821BAA" w:rsidP="00821BAA">
            <w:pPr>
              <w:suppressAutoHyphens w:val="0"/>
              <w:autoSpaceDE w:val="0"/>
              <w:autoSpaceDN w:val="0"/>
              <w:adjustRightInd w:val="0"/>
              <w:spacing w:after="0" w:line="240" w:lineRule="auto"/>
              <w:rPr>
                <w:rFonts w:cs="Arial"/>
              </w:rPr>
            </w:pPr>
            <w:r w:rsidRPr="00B66276">
              <w:rPr>
                <w:rFonts w:cs="Arial"/>
              </w:rPr>
              <w:t>Czechowice-Dziedzice/Gdańsk/Trzebinia/Jedlicze/Kraków*</w:t>
            </w:r>
          </w:p>
        </w:tc>
      </w:tr>
      <w:tr w:rsidR="00821BAA" w:rsidRPr="00B66276" w14:paraId="04FAC873" w14:textId="77777777" w:rsidTr="00721DF8">
        <w:trPr>
          <w:jc w:val="center"/>
        </w:trPr>
        <w:tc>
          <w:tcPr>
            <w:tcW w:w="3528" w:type="dxa"/>
          </w:tcPr>
          <w:p w14:paraId="4F0AC442" w14:textId="77777777" w:rsidR="00821BAA" w:rsidRPr="00B66276" w:rsidRDefault="00821BAA" w:rsidP="00821BAA">
            <w:pPr>
              <w:suppressAutoHyphens w:val="0"/>
              <w:autoSpaceDE w:val="0"/>
              <w:autoSpaceDN w:val="0"/>
              <w:adjustRightInd w:val="0"/>
              <w:spacing w:after="0" w:line="240" w:lineRule="auto"/>
              <w:rPr>
                <w:rFonts w:cs="Arial"/>
              </w:rPr>
            </w:pPr>
            <w:r w:rsidRPr="00B66276">
              <w:rPr>
                <w:rFonts w:cs="Arial"/>
              </w:rPr>
              <w:t>3.Rodzaje prac:</w:t>
            </w:r>
          </w:p>
          <w:p w14:paraId="6B1802AC" w14:textId="77777777" w:rsidR="00821BAA" w:rsidRPr="00B66276" w:rsidRDefault="00821BAA" w:rsidP="00821BAA">
            <w:pPr>
              <w:suppressAutoHyphens w:val="0"/>
              <w:autoSpaceDE w:val="0"/>
              <w:autoSpaceDN w:val="0"/>
              <w:adjustRightInd w:val="0"/>
              <w:spacing w:after="0" w:line="240" w:lineRule="auto"/>
              <w:rPr>
                <w:rFonts w:cs="Arial"/>
              </w:rPr>
            </w:pPr>
          </w:p>
        </w:tc>
        <w:tc>
          <w:tcPr>
            <w:tcW w:w="5760" w:type="dxa"/>
            <w:gridSpan w:val="3"/>
          </w:tcPr>
          <w:p w14:paraId="132B7381" w14:textId="77777777" w:rsidR="00821BAA" w:rsidRPr="00B66276" w:rsidRDefault="00821BAA" w:rsidP="00821BAA">
            <w:pPr>
              <w:suppressAutoHyphens w:val="0"/>
              <w:autoSpaceDE w:val="0"/>
              <w:autoSpaceDN w:val="0"/>
              <w:adjustRightInd w:val="0"/>
              <w:spacing w:after="0" w:line="240" w:lineRule="auto"/>
              <w:rPr>
                <w:rFonts w:cs="Arial"/>
              </w:rPr>
            </w:pPr>
          </w:p>
        </w:tc>
      </w:tr>
      <w:tr w:rsidR="00821BAA" w:rsidRPr="00B66276" w14:paraId="77162FC6" w14:textId="77777777" w:rsidTr="00721DF8">
        <w:trPr>
          <w:jc w:val="center"/>
        </w:trPr>
        <w:tc>
          <w:tcPr>
            <w:tcW w:w="3528" w:type="dxa"/>
          </w:tcPr>
          <w:p w14:paraId="23E89A2D" w14:textId="77777777" w:rsidR="00821BAA" w:rsidRPr="00B66276" w:rsidRDefault="00821BAA" w:rsidP="00821BAA">
            <w:pPr>
              <w:suppressAutoHyphens w:val="0"/>
              <w:autoSpaceDE w:val="0"/>
              <w:autoSpaceDN w:val="0"/>
              <w:adjustRightInd w:val="0"/>
              <w:spacing w:after="0" w:line="240" w:lineRule="auto"/>
              <w:rPr>
                <w:rFonts w:cs="Arial"/>
              </w:rPr>
            </w:pPr>
            <w:r w:rsidRPr="00B66276">
              <w:rPr>
                <w:rFonts w:cs="Arial"/>
              </w:rPr>
              <w:t>4.Termin ważności szkolenia:</w:t>
            </w:r>
          </w:p>
          <w:p w14:paraId="2D6F853E" w14:textId="77777777" w:rsidR="00821BAA" w:rsidRPr="00B66276" w:rsidRDefault="00821BAA" w:rsidP="00821BAA">
            <w:pPr>
              <w:suppressAutoHyphens w:val="0"/>
              <w:autoSpaceDE w:val="0"/>
              <w:autoSpaceDN w:val="0"/>
              <w:adjustRightInd w:val="0"/>
              <w:spacing w:after="0" w:line="240" w:lineRule="auto"/>
              <w:rPr>
                <w:rFonts w:cs="Arial"/>
              </w:rPr>
            </w:pPr>
          </w:p>
        </w:tc>
        <w:tc>
          <w:tcPr>
            <w:tcW w:w="5760" w:type="dxa"/>
            <w:gridSpan w:val="3"/>
          </w:tcPr>
          <w:p w14:paraId="2A576DA6" w14:textId="77777777" w:rsidR="00821BAA" w:rsidRPr="00B66276" w:rsidRDefault="00821BAA" w:rsidP="00821BAA">
            <w:pPr>
              <w:suppressAutoHyphens w:val="0"/>
              <w:autoSpaceDE w:val="0"/>
              <w:autoSpaceDN w:val="0"/>
              <w:adjustRightInd w:val="0"/>
              <w:spacing w:after="0" w:line="240" w:lineRule="auto"/>
              <w:rPr>
                <w:rFonts w:cs="Arial"/>
              </w:rPr>
            </w:pPr>
            <w:r w:rsidRPr="00B66276">
              <w:rPr>
                <w:rFonts w:cs="Arial"/>
              </w:rPr>
              <w:t>od ……………………………</w:t>
            </w:r>
            <w:proofErr w:type="gramStart"/>
            <w:r w:rsidRPr="00B66276">
              <w:rPr>
                <w:rFonts w:cs="Arial"/>
              </w:rPr>
              <w:t>…….</w:t>
            </w:r>
            <w:proofErr w:type="gramEnd"/>
            <w:r w:rsidRPr="00B66276">
              <w:rPr>
                <w:rFonts w:cs="Arial"/>
              </w:rPr>
              <w:t>. do …………………………</w:t>
            </w:r>
            <w:proofErr w:type="gramStart"/>
            <w:r w:rsidRPr="00B66276">
              <w:rPr>
                <w:rFonts w:cs="Arial"/>
              </w:rPr>
              <w:t>…….</w:t>
            </w:r>
            <w:proofErr w:type="gramEnd"/>
            <w:r w:rsidRPr="00B66276">
              <w:rPr>
                <w:rFonts w:cs="Arial"/>
              </w:rPr>
              <w:t>.</w:t>
            </w:r>
          </w:p>
        </w:tc>
      </w:tr>
      <w:tr w:rsidR="00821BAA" w:rsidRPr="00B66276" w14:paraId="6821D085" w14:textId="77777777" w:rsidTr="00721DF8">
        <w:trPr>
          <w:jc w:val="center"/>
        </w:trPr>
        <w:tc>
          <w:tcPr>
            <w:tcW w:w="3528" w:type="dxa"/>
          </w:tcPr>
          <w:p w14:paraId="2933C128" w14:textId="77777777" w:rsidR="00821BAA" w:rsidRPr="00B66276" w:rsidRDefault="00821BAA" w:rsidP="00821BAA">
            <w:pPr>
              <w:suppressAutoHyphens w:val="0"/>
              <w:autoSpaceDE w:val="0"/>
              <w:autoSpaceDN w:val="0"/>
              <w:adjustRightInd w:val="0"/>
              <w:spacing w:after="0" w:line="240" w:lineRule="auto"/>
              <w:rPr>
                <w:rFonts w:cs="Arial"/>
              </w:rPr>
            </w:pPr>
            <w:r w:rsidRPr="00B66276">
              <w:rPr>
                <w:rFonts w:cs="Arial"/>
              </w:rPr>
              <w:t xml:space="preserve">5. Osoba do kontaktu ze strony ORLEN OIL </w:t>
            </w:r>
          </w:p>
        </w:tc>
        <w:tc>
          <w:tcPr>
            <w:tcW w:w="5760" w:type="dxa"/>
            <w:gridSpan w:val="3"/>
          </w:tcPr>
          <w:p w14:paraId="4185E9AF" w14:textId="77777777" w:rsidR="00821BAA" w:rsidRPr="00B66276" w:rsidRDefault="00821BAA" w:rsidP="00821BAA">
            <w:pPr>
              <w:suppressAutoHyphens w:val="0"/>
              <w:autoSpaceDE w:val="0"/>
              <w:autoSpaceDN w:val="0"/>
              <w:adjustRightInd w:val="0"/>
              <w:spacing w:after="0" w:line="240" w:lineRule="auto"/>
              <w:jc w:val="center"/>
              <w:rPr>
                <w:rFonts w:cs="Arial"/>
                <w:i/>
              </w:rPr>
            </w:pPr>
          </w:p>
          <w:p w14:paraId="4962A35C" w14:textId="77777777" w:rsidR="00821BAA" w:rsidRPr="00B66276" w:rsidRDefault="00821BAA" w:rsidP="00821BAA">
            <w:pPr>
              <w:suppressAutoHyphens w:val="0"/>
              <w:autoSpaceDE w:val="0"/>
              <w:autoSpaceDN w:val="0"/>
              <w:adjustRightInd w:val="0"/>
              <w:spacing w:after="0" w:line="240" w:lineRule="auto"/>
              <w:jc w:val="center"/>
              <w:rPr>
                <w:rFonts w:cs="Arial"/>
              </w:rPr>
            </w:pPr>
            <w:r w:rsidRPr="00B66276">
              <w:rPr>
                <w:rFonts w:cs="Arial"/>
                <w:i/>
              </w:rPr>
              <w:t>(imię nazwisko, nr telefonu)</w:t>
            </w:r>
          </w:p>
        </w:tc>
      </w:tr>
      <w:tr w:rsidR="00821BAA" w:rsidRPr="00B66276" w14:paraId="240984EA" w14:textId="77777777" w:rsidTr="00721DF8">
        <w:trPr>
          <w:jc w:val="center"/>
        </w:trPr>
        <w:tc>
          <w:tcPr>
            <w:tcW w:w="3528" w:type="dxa"/>
          </w:tcPr>
          <w:p w14:paraId="74495ED2" w14:textId="77777777" w:rsidR="00821BAA" w:rsidRPr="00B66276" w:rsidRDefault="00821BAA" w:rsidP="00821BAA">
            <w:pPr>
              <w:suppressAutoHyphens w:val="0"/>
              <w:autoSpaceDE w:val="0"/>
              <w:autoSpaceDN w:val="0"/>
              <w:adjustRightInd w:val="0"/>
              <w:spacing w:after="0" w:line="240" w:lineRule="auto"/>
              <w:rPr>
                <w:rFonts w:cs="Arial"/>
              </w:rPr>
            </w:pPr>
            <w:r w:rsidRPr="00B66276">
              <w:rPr>
                <w:rFonts w:cs="Arial"/>
              </w:rPr>
              <w:t xml:space="preserve">6. Osoba do kontaktu ze strony </w:t>
            </w:r>
          </w:p>
          <w:p w14:paraId="3DC79CB2" w14:textId="77777777" w:rsidR="00821BAA" w:rsidRPr="00B66276" w:rsidRDefault="00821BAA" w:rsidP="00821BAA">
            <w:pPr>
              <w:suppressAutoHyphens w:val="0"/>
              <w:autoSpaceDE w:val="0"/>
              <w:autoSpaceDN w:val="0"/>
              <w:adjustRightInd w:val="0"/>
              <w:spacing w:after="0" w:line="240" w:lineRule="auto"/>
              <w:rPr>
                <w:rFonts w:cs="Arial"/>
              </w:rPr>
            </w:pPr>
            <w:r w:rsidRPr="00B66276">
              <w:rPr>
                <w:rFonts w:cs="Arial"/>
              </w:rPr>
              <w:t>Wykonawcy/Podwykonawcy (Osoba wyznaczona do nadzoru)</w:t>
            </w:r>
          </w:p>
        </w:tc>
        <w:tc>
          <w:tcPr>
            <w:tcW w:w="5760" w:type="dxa"/>
            <w:gridSpan w:val="3"/>
          </w:tcPr>
          <w:p w14:paraId="2DD31CA0" w14:textId="77777777" w:rsidR="00821BAA" w:rsidRPr="00B66276" w:rsidRDefault="00821BAA" w:rsidP="00821BAA">
            <w:pPr>
              <w:suppressAutoHyphens w:val="0"/>
              <w:autoSpaceDE w:val="0"/>
              <w:autoSpaceDN w:val="0"/>
              <w:adjustRightInd w:val="0"/>
              <w:spacing w:after="0" w:line="240" w:lineRule="auto"/>
              <w:rPr>
                <w:rFonts w:cs="Arial"/>
              </w:rPr>
            </w:pPr>
          </w:p>
          <w:p w14:paraId="16FDF64D" w14:textId="77777777" w:rsidR="00821BAA" w:rsidRPr="00B66276" w:rsidRDefault="00821BAA" w:rsidP="00821BAA">
            <w:pPr>
              <w:suppressAutoHyphens w:val="0"/>
              <w:autoSpaceDE w:val="0"/>
              <w:autoSpaceDN w:val="0"/>
              <w:adjustRightInd w:val="0"/>
              <w:spacing w:after="0" w:line="240" w:lineRule="auto"/>
              <w:jc w:val="center"/>
              <w:rPr>
                <w:rFonts w:cs="Arial"/>
                <w:i/>
              </w:rPr>
            </w:pPr>
            <w:r w:rsidRPr="00B66276">
              <w:rPr>
                <w:rFonts w:cs="Arial"/>
                <w:i/>
              </w:rPr>
              <w:t xml:space="preserve"> </w:t>
            </w:r>
          </w:p>
          <w:p w14:paraId="27DEA916" w14:textId="77777777" w:rsidR="00821BAA" w:rsidRPr="00B66276" w:rsidRDefault="00821BAA" w:rsidP="00821BAA">
            <w:pPr>
              <w:suppressAutoHyphens w:val="0"/>
              <w:autoSpaceDE w:val="0"/>
              <w:autoSpaceDN w:val="0"/>
              <w:adjustRightInd w:val="0"/>
              <w:spacing w:after="0" w:line="240" w:lineRule="auto"/>
              <w:jc w:val="center"/>
              <w:rPr>
                <w:rFonts w:cs="Arial"/>
                <w:i/>
              </w:rPr>
            </w:pPr>
            <w:r w:rsidRPr="00B66276">
              <w:rPr>
                <w:rFonts w:cs="Arial"/>
                <w:i/>
              </w:rPr>
              <w:t>(imię nazwisko, nr telefonu)</w:t>
            </w:r>
          </w:p>
        </w:tc>
      </w:tr>
      <w:tr w:rsidR="00821BAA" w:rsidRPr="00B66276" w14:paraId="565D4296" w14:textId="77777777" w:rsidTr="00721DF8">
        <w:trPr>
          <w:jc w:val="center"/>
        </w:trPr>
        <w:tc>
          <w:tcPr>
            <w:tcW w:w="3528" w:type="dxa"/>
          </w:tcPr>
          <w:p w14:paraId="1C3CC945" w14:textId="77777777" w:rsidR="00821BAA" w:rsidRPr="00B66276" w:rsidRDefault="00821BAA" w:rsidP="00821BAA">
            <w:pPr>
              <w:suppressAutoHyphens w:val="0"/>
              <w:autoSpaceDE w:val="0"/>
              <w:autoSpaceDN w:val="0"/>
              <w:adjustRightInd w:val="0"/>
              <w:spacing w:after="0" w:line="240" w:lineRule="auto"/>
              <w:rPr>
                <w:rFonts w:cs="Arial"/>
              </w:rPr>
            </w:pPr>
            <w:r w:rsidRPr="00B66276">
              <w:rPr>
                <w:rFonts w:cs="Arial"/>
              </w:rPr>
              <w:t>7. Wykaz pracowników Wykonawcy/Podwykonawcy wykonujących prace na terenie ORLEN OIL wraz z oświadczeniem</w:t>
            </w:r>
          </w:p>
        </w:tc>
        <w:tc>
          <w:tcPr>
            <w:tcW w:w="540" w:type="dxa"/>
          </w:tcPr>
          <w:p w14:paraId="630221BF" w14:textId="77777777" w:rsidR="00821BAA" w:rsidRPr="00B66276" w:rsidRDefault="00821BAA" w:rsidP="00821BAA">
            <w:pPr>
              <w:suppressAutoHyphens w:val="0"/>
              <w:autoSpaceDE w:val="0"/>
              <w:autoSpaceDN w:val="0"/>
              <w:adjustRightInd w:val="0"/>
              <w:spacing w:after="0" w:line="240" w:lineRule="auto"/>
              <w:rPr>
                <w:rFonts w:cs="Arial"/>
              </w:rPr>
            </w:pPr>
            <w:r w:rsidRPr="00B66276">
              <w:rPr>
                <w:rFonts w:cs="Arial"/>
              </w:rPr>
              <w:t>L.p.</w:t>
            </w:r>
          </w:p>
        </w:tc>
        <w:tc>
          <w:tcPr>
            <w:tcW w:w="2880" w:type="dxa"/>
          </w:tcPr>
          <w:p w14:paraId="63D599BD" w14:textId="77777777" w:rsidR="00821BAA" w:rsidRPr="00B66276" w:rsidRDefault="00821BAA" w:rsidP="00821BAA">
            <w:pPr>
              <w:suppressAutoHyphens w:val="0"/>
              <w:autoSpaceDE w:val="0"/>
              <w:autoSpaceDN w:val="0"/>
              <w:adjustRightInd w:val="0"/>
              <w:spacing w:after="0" w:line="240" w:lineRule="auto"/>
              <w:jc w:val="center"/>
              <w:rPr>
                <w:rFonts w:cs="Arial"/>
              </w:rPr>
            </w:pPr>
            <w:r w:rsidRPr="00B66276">
              <w:rPr>
                <w:rFonts w:cs="Arial"/>
              </w:rPr>
              <w:t>Imię nazwisko</w:t>
            </w:r>
          </w:p>
        </w:tc>
        <w:tc>
          <w:tcPr>
            <w:tcW w:w="2340" w:type="dxa"/>
          </w:tcPr>
          <w:p w14:paraId="1477E372" w14:textId="77777777" w:rsidR="00821BAA" w:rsidRPr="00B66276" w:rsidRDefault="00821BAA" w:rsidP="00821BAA">
            <w:pPr>
              <w:suppressAutoHyphens w:val="0"/>
              <w:autoSpaceDE w:val="0"/>
              <w:autoSpaceDN w:val="0"/>
              <w:adjustRightInd w:val="0"/>
              <w:spacing w:after="0" w:line="240" w:lineRule="auto"/>
              <w:jc w:val="center"/>
              <w:rPr>
                <w:rFonts w:cs="Arial"/>
              </w:rPr>
            </w:pPr>
            <w:r w:rsidRPr="00B66276">
              <w:rPr>
                <w:rFonts w:cs="Arial"/>
              </w:rPr>
              <w:t>Podpis przeszkolonego</w:t>
            </w:r>
          </w:p>
        </w:tc>
      </w:tr>
      <w:tr w:rsidR="00821BAA" w:rsidRPr="00B66276" w14:paraId="4BF4F3B7" w14:textId="77777777" w:rsidTr="00721DF8">
        <w:trPr>
          <w:jc w:val="center"/>
        </w:trPr>
        <w:tc>
          <w:tcPr>
            <w:tcW w:w="3528" w:type="dxa"/>
            <w:vMerge w:val="restart"/>
          </w:tcPr>
          <w:p w14:paraId="52D05AD8" w14:textId="77777777" w:rsidR="00821BAA" w:rsidRPr="00B66276" w:rsidRDefault="00821BAA" w:rsidP="00821BAA">
            <w:pPr>
              <w:suppressAutoHyphens w:val="0"/>
              <w:autoSpaceDE w:val="0"/>
              <w:autoSpaceDN w:val="0"/>
              <w:adjustRightInd w:val="0"/>
              <w:spacing w:after="0" w:line="240" w:lineRule="auto"/>
              <w:rPr>
                <w:rFonts w:cs="Arial"/>
                <w:i/>
              </w:rPr>
            </w:pPr>
            <w:r w:rsidRPr="00B66276">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1E39EEF5"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1</w:t>
            </w:r>
          </w:p>
        </w:tc>
        <w:tc>
          <w:tcPr>
            <w:tcW w:w="2880" w:type="dxa"/>
          </w:tcPr>
          <w:p w14:paraId="2F90E25B" w14:textId="77777777" w:rsidR="00821BAA" w:rsidRPr="00B66276" w:rsidRDefault="00821BAA" w:rsidP="00821BAA">
            <w:pPr>
              <w:suppressAutoHyphens w:val="0"/>
              <w:spacing w:after="0" w:line="240" w:lineRule="auto"/>
              <w:rPr>
                <w:rFonts w:cs="Arial"/>
              </w:rPr>
            </w:pPr>
          </w:p>
        </w:tc>
        <w:tc>
          <w:tcPr>
            <w:tcW w:w="2340" w:type="dxa"/>
          </w:tcPr>
          <w:p w14:paraId="64487D1F" w14:textId="77777777" w:rsidR="00821BAA" w:rsidRPr="00B66276" w:rsidRDefault="00821BAA" w:rsidP="00821BAA">
            <w:pPr>
              <w:suppressAutoHyphens w:val="0"/>
              <w:spacing w:after="0" w:line="240" w:lineRule="auto"/>
              <w:rPr>
                <w:rFonts w:cs="Arial"/>
              </w:rPr>
            </w:pPr>
          </w:p>
        </w:tc>
      </w:tr>
      <w:tr w:rsidR="00821BAA" w:rsidRPr="00B66276" w14:paraId="3B206F93" w14:textId="77777777" w:rsidTr="00721DF8">
        <w:trPr>
          <w:jc w:val="center"/>
        </w:trPr>
        <w:tc>
          <w:tcPr>
            <w:tcW w:w="3528" w:type="dxa"/>
            <w:vMerge/>
          </w:tcPr>
          <w:p w14:paraId="0F368B13" w14:textId="77777777" w:rsidR="00821BAA" w:rsidRPr="00B66276" w:rsidRDefault="00821BAA" w:rsidP="00821BAA">
            <w:pPr>
              <w:suppressAutoHyphens w:val="0"/>
              <w:autoSpaceDE w:val="0"/>
              <w:autoSpaceDN w:val="0"/>
              <w:adjustRightInd w:val="0"/>
              <w:spacing w:after="0" w:line="240" w:lineRule="auto"/>
              <w:rPr>
                <w:rFonts w:cs="Arial"/>
              </w:rPr>
            </w:pPr>
          </w:p>
        </w:tc>
        <w:tc>
          <w:tcPr>
            <w:tcW w:w="540" w:type="dxa"/>
          </w:tcPr>
          <w:p w14:paraId="3A821857"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2</w:t>
            </w:r>
          </w:p>
        </w:tc>
        <w:tc>
          <w:tcPr>
            <w:tcW w:w="2880" w:type="dxa"/>
          </w:tcPr>
          <w:p w14:paraId="2BECA38A" w14:textId="77777777" w:rsidR="00821BAA" w:rsidRPr="00B66276" w:rsidRDefault="00821BAA" w:rsidP="00821BAA">
            <w:pPr>
              <w:suppressAutoHyphens w:val="0"/>
              <w:spacing w:after="0" w:line="240" w:lineRule="auto"/>
              <w:rPr>
                <w:rFonts w:cs="Arial"/>
              </w:rPr>
            </w:pPr>
          </w:p>
        </w:tc>
        <w:tc>
          <w:tcPr>
            <w:tcW w:w="2340" w:type="dxa"/>
          </w:tcPr>
          <w:p w14:paraId="304AA81F" w14:textId="77777777" w:rsidR="00821BAA" w:rsidRPr="00B66276" w:rsidRDefault="00821BAA" w:rsidP="00821BAA">
            <w:pPr>
              <w:suppressAutoHyphens w:val="0"/>
              <w:spacing w:after="0" w:line="240" w:lineRule="auto"/>
              <w:rPr>
                <w:rFonts w:cs="Arial"/>
              </w:rPr>
            </w:pPr>
          </w:p>
        </w:tc>
      </w:tr>
      <w:tr w:rsidR="00821BAA" w:rsidRPr="00B66276" w14:paraId="1DEE0F88" w14:textId="77777777" w:rsidTr="00721DF8">
        <w:trPr>
          <w:jc w:val="center"/>
        </w:trPr>
        <w:tc>
          <w:tcPr>
            <w:tcW w:w="3528" w:type="dxa"/>
            <w:vMerge/>
          </w:tcPr>
          <w:p w14:paraId="66652AB9" w14:textId="77777777" w:rsidR="00821BAA" w:rsidRPr="00B66276" w:rsidRDefault="00821BAA" w:rsidP="00821BAA">
            <w:pPr>
              <w:suppressAutoHyphens w:val="0"/>
              <w:autoSpaceDE w:val="0"/>
              <w:autoSpaceDN w:val="0"/>
              <w:adjustRightInd w:val="0"/>
              <w:spacing w:after="0" w:line="240" w:lineRule="auto"/>
              <w:rPr>
                <w:rFonts w:cs="Arial"/>
              </w:rPr>
            </w:pPr>
          </w:p>
        </w:tc>
        <w:tc>
          <w:tcPr>
            <w:tcW w:w="540" w:type="dxa"/>
          </w:tcPr>
          <w:p w14:paraId="5224F09E"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3</w:t>
            </w:r>
          </w:p>
        </w:tc>
        <w:tc>
          <w:tcPr>
            <w:tcW w:w="2880" w:type="dxa"/>
          </w:tcPr>
          <w:p w14:paraId="6E2FCF70" w14:textId="77777777" w:rsidR="00821BAA" w:rsidRPr="00B66276" w:rsidRDefault="00821BAA" w:rsidP="00821BAA">
            <w:pPr>
              <w:suppressAutoHyphens w:val="0"/>
              <w:spacing w:after="0" w:line="240" w:lineRule="auto"/>
              <w:rPr>
                <w:rFonts w:cs="Arial"/>
              </w:rPr>
            </w:pPr>
          </w:p>
        </w:tc>
        <w:tc>
          <w:tcPr>
            <w:tcW w:w="2340" w:type="dxa"/>
          </w:tcPr>
          <w:p w14:paraId="3B35E70F" w14:textId="77777777" w:rsidR="00821BAA" w:rsidRPr="00B66276" w:rsidRDefault="00821BAA" w:rsidP="00821BAA">
            <w:pPr>
              <w:suppressAutoHyphens w:val="0"/>
              <w:spacing w:after="0" w:line="240" w:lineRule="auto"/>
              <w:rPr>
                <w:rFonts w:cs="Arial"/>
              </w:rPr>
            </w:pPr>
          </w:p>
        </w:tc>
      </w:tr>
      <w:tr w:rsidR="00821BAA" w:rsidRPr="00B66276" w14:paraId="7E13797A" w14:textId="77777777" w:rsidTr="00721DF8">
        <w:trPr>
          <w:jc w:val="center"/>
        </w:trPr>
        <w:tc>
          <w:tcPr>
            <w:tcW w:w="3528" w:type="dxa"/>
            <w:vMerge/>
          </w:tcPr>
          <w:p w14:paraId="50D68928" w14:textId="77777777" w:rsidR="00821BAA" w:rsidRPr="00B66276" w:rsidRDefault="00821BAA" w:rsidP="00821BAA">
            <w:pPr>
              <w:suppressAutoHyphens w:val="0"/>
              <w:autoSpaceDE w:val="0"/>
              <w:autoSpaceDN w:val="0"/>
              <w:adjustRightInd w:val="0"/>
              <w:spacing w:after="0" w:line="240" w:lineRule="auto"/>
              <w:rPr>
                <w:rFonts w:cs="Arial"/>
              </w:rPr>
            </w:pPr>
          </w:p>
        </w:tc>
        <w:tc>
          <w:tcPr>
            <w:tcW w:w="540" w:type="dxa"/>
          </w:tcPr>
          <w:p w14:paraId="51589893"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4</w:t>
            </w:r>
          </w:p>
        </w:tc>
        <w:tc>
          <w:tcPr>
            <w:tcW w:w="2880" w:type="dxa"/>
          </w:tcPr>
          <w:p w14:paraId="4EE21F76" w14:textId="77777777" w:rsidR="00821BAA" w:rsidRPr="00B66276" w:rsidRDefault="00821BAA" w:rsidP="00821BAA">
            <w:pPr>
              <w:suppressAutoHyphens w:val="0"/>
              <w:spacing w:after="0" w:line="240" w:lineRule="auto"/>
              <w:rPr>
                <w:rFonts w:cs="Arial"/>
              </w:rPr>
            </w:pPr>
          </w:p>
        </w:tc>
        <w:tc>
          <w:tcPr>
            <w:tcW w:w="2340" w:type="dxa"/>
          </w:tcPr>
          <w:p w14:paraId="53DDC676" w14:textId="77777777" w:rsidR="00821BAA" w:rsidRPr="00B66276" w:rsidRDefault="00821BAA" w:rsidP="00821BAA">
            <w:pPr>
              <w:suppressAutoHyphens w:val="0"/>
              <w:spacing w:after="0" w:line="240" w:lineRule="auto"/>
              <w:rPr>
                <w:rFonts w:cs="Arial"/>
              </w:rPr>
            </w:pPr>
          </w:p>
        </w:tc>
      </w:tr>
      <w:tr w:rsidR="00821BAA" w:rsidRPr="00B66276" w14:paraId="7EA7C24F" w14:textId="77777777" w:rsidTr="00721DF8">
        <w:trPr>
          <w:jc w:val="center"/>
        </w:trPr>
        <w:tc>
          <w:tcPr>
            <w:tcW w:w="3528" w:type="dxa"/>
            <w:vMerge/>
          </w:tcPr>
          <w:p w14:paraId="4C282AA4" w14:textId="77777777" w:rsidR="00821BAA" w:rsidRPr="00B66276" w:rsidRDefault="00821BAA" w:rsidP="00821BAA">
            <w:pPr>
              <w:suppressAutoHyphens w:val="0"/>
              <w:autoSpaceDE w:val="0"/>
              <w:autoSpaceDN w:val="0"/>
              <w:adjustRightInd w:val="0"/>
              <w:spacing w:after="0" w:line="240" w:lineRule="auto"/>
              <w:rPr>
                <w:rFonts w:cs="Arial"/>
              </w:rPr>
            </w:pPr>
          </w:p>
        </w:tc>
        <w:tc>
          <w:tcPr>
            <w:tcW w:w="540" w:type="dxa"/>
          </w:tcPr>
          <w:p w14:paraId="3BF8B004"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5</w:t>
            </w:r>
          </w:p>
        </w:tc>
        <w:tc>
          <w:tcPr>
            <w:tcW w:w="2880" w:type="dxa"/>
          </w:tcPr>
          <w:p w14:paraId="4E856C82" w14:textId="77777777" w:rsidR="00821BAA" w:rsidRPr="00B66276" w:rsidRDefault="00821BAA" w:rsidP="00821BAA">
            <w:pPr>
              <w:suppressAutoHyphens w:val="0"/>
              <w:spacing w:after="0" w:line="240" w:lineRule="auto"/>
              <w:rPr>
                <w:rFonts w:cs="Arial"/>
              </w:rPr>
            </w:pPr>
          </w:p>
        </w:tc>
        <w:tc>
          <w:tcPr>
            <w:tcW w:w="2340" w:type="dxa"/>
          </w:tcPr>
          <w:p w14:paraId="6FA09602" w14:textId="77777777" w:rsidR="00821BAA" w:rsidRPr="00B66276" w:rsidRDefault="00821BAA" w:rsidP="00821BAA">
            <w:pPr>
              <w:suppressAutoHyphens w:val="0"/>
              <w:spacing w:after="0" w:line="240" w:lineRule="auto"/>
              <w:rPr>
                <w:rFonts w:cs="Arial"/>
              </w:rPr>
            </w:pPr>
          </w:p>
        </w:tc>
      </w:tr>
      <w:tr w:rsidR="00821BAA" w:rsidRPr="00B66276" w14:paraId="30D9DD4E" w14:textId="77777777" w:rsidTr="00721DF8">
        <w:trPr>
          <w:jc w:val="center"/>
        </w:trPr>
        <w:tc>
          <w:tcPr>
            <w:tcW w:w="3528" w:type="dxa"/>
            <w:vMerge/>
          </w:tcPr>
          <w:p w14:paraId="04D64D02" w14:textId="77777777" w:rsidR="00821BAA" w:rsidRPr="00B66276" w:rsidRDefault="00821BAA" w:rsidP="00821BAA">
            <w:pPr>
              <w:suppressAutoHyphens w:val="0"/>
              <w:autoSpaceDE w:val="0"/>
              <w:autoSpaceDN w:val="0"/>
              <w:adjustRightInd w:val="0"/>
              <w:spacing w:after="0" w:line="240" w:lineRule="auto"/>
              <w:rPr>
                <w:rFonts w:cs="Arial"/>
              </w:rPr>
            </w:pPr>
          </w:p>
        </w:tc>
        <w:tc>
          <w:tcPr>
            <w:tcW w:w="540" w:type="dxa"/>
          </w:tcPr>
          <w:p w14:paraId="2C550664"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6</w:t>
            </w:r>
          </w:p>
        </w:tc>
        <w:tc>
          <w:tcPr>
            <w:tcW w:w="2880" w:type="dxa"/>
          </w:tcPr>
          <w:p w14:paraId="54E2FACD" w14:textId="77777777" w:rsidR="00821BAA" w:rsidRPr="00B66276" w:rsidRDefault="00821BAA" w:rsidP="00821BAA">
            <w:pPr>
              <w:suppressAutoHyphens w:val="0"/>
              <w:spacing w:after="0" w:line="240" w:lineRule="auto"/>
              <w:rPr>
                <w:rFonts w:cs="Arial"/>
              </w:rPr>
            </w:pPr>
          </w:p>
        </w:tc>
        <w:tc>
          <w:tcPr>
            <w:tcW w:w="2340" w:type="dxa"/>
          </w:tcPr>
          <w:p w14:paraId="22BC6776" w14:textId="77777777" w:rsidR="00821BAA" w:rsidRPr="00B66276" w:rsidRDefault="00821BAA" w:rsidP="00821BAA">
            <w:pPr>
              <w:suppressAutoHyphens w:val="0"/>
              <w:spacing w:after="0" w:line="240" w:lineRule="auto"/>
              <w:rPr>
                <w:rFonts w:cs="Arial"/>
              </w:rPr>
            </w:pPr>
          </w:p>
        </w:tc>
      </w:tr>
      <w:tr w:rsidR="00821BAA" w:rsidRPr="00B66276" w14:paraId="30B15A8C" w14:textId="77777777" w:rsidTr="00721DF8">
        <w:trPr>
          <w:jc w:val="center"/>
        </w:trPr>
        <w:tc>
          <w:tcPr>
            <w:tcW w:w="3528" w:type="dxa"/>
            <w:vMerge/>
          </w:tcPr>
          <w:p w14:paraId="310BBF18" w14:textId="77777777" w:rsidR="00821BAA" w:rsidRPr="00B66276" w:rsidRDefault="00821BAA" w:rsidP="00821BAA">
            <w:pPr>
              <w:suppressAutoHyphens w:val="0"/>
              <w:autoSpaceDE w:val="0"/>
              <w:autoSpaceDN w:val="0"/>
              <w:adjustRightInd w:val="0"/>
              <w:spacing w:after="0" w:line="240" w:lineRule="auto"/>
              <w:rPr>
                <w:rFonts w:cs="Arial"/>
              </w:rPr>
            </w:pPr>
          </w:p>
        </w:tc>
        <w:tc>
          <w:tcPr>
            <w:tcW w:w="540" w:type="dxa"/>
          </w:tcPr>
          <w:p w14:paraId="2AAED9AE"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7</w:t>
            </w:r>
          </w:p>
        </w:tc>
        <w:tc>
          <w:tcPr>
            <w:tcW w:w="2880" w:type="dxa"/>
          </w:tcPr>
          <w:p w14:paraId="10E1B983" w14:textId="77777777" w:rsidR="00821BAA" w:rsidRPr="00B66276" w:rsidRDefault="00821BAA" w:rsidP="00821BAA">
            <w:pPr>
              <w:suppressAutoHyphens w:val="0"/>
              <w:spacing w:after="0" w:line="240" w:lineRule="auto"/>
              <w:rPr>
                <w:rFonts w:cs="Arial"/>
              </w:rPr>
            </w:pPr>
          </w:p>
        </w:tc>
        <w:tc>
          <w:tcPr>
            <w:tcW w:w="2340" w:type="dxa"/>
          </w:tcPr>
          <w:p w14:paraId="3E968D23" w14:textId="77777777" w:rsidR="00821BAA" w:rsidRPr="00B66276" w:rsidRDefault="00821BAA" w:rsidP="00821BAA">
            <w:pPr>
              <w:suppressAutoHyphens w:val="0"/>
              <w:spacing w:after="0" w:line="240" w:lineRule="auto"/>
              <w:rPr>
                <w:rFonts w:cs="Arial"/>
              </w:rPr>
            </w:pPr>
          </w:p>
        </w:tc>
      </w:tr>
      <w:tr w:rsidR="00821BAA" w:rsidRPr="00B66276" w14:paraId="15DC1A3E" w14:textId="77777777" w:rsidTr="00721DF8">
        <w:trPr>
          <w:jc w:val="center"/>
        </w:trPr>
        <w:tc>
          <w:tcPr>
            <w:tcW w:w="3528" w:type="dxa"/>
            <w:vMerge/>
          </w:tcPr>
          <w:p w14:paraId="1EEB76BE" w14:textId="77777777" w:rsidR="00821BAA" w:rsidRPr="00B66276" w:rsidRDefault="00821BAA" w:rsidP="00821BAA">
            <w:pPr>
              <w:suppressAutoHyphens w:val="0"/>
              <w:autoSpaceDE w:val="0"/>
              <w:autoSpaceDN w:val="0"/>
              <w:adjustRightInd w:val="0"/>
              <w:spacing w:after="0" w:line="240" w:lineRule="auto"/>
              <w:rPr>
                <w:rFonts w:cs="Arial"/>
              </w:rPr>
            </w:pPr>
          </w:p>
        </w:tc>
        <w:tc>
          <w:tcPr>
            <w:tcW w:w="540" w:type="dxa"/>
          </w:tcPr>
          <w:p w14:paraId="4A370E3F"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8</w:t>
            </w:r>
          </w:p>
        </w:tc>
        <w:tc>
          <w:tcPr>
            <w:tcW w:w="2880" w:type="dxa"/>
          </w:tcPr>
          <w:p w14:paraId="3D2A5BB5" w14:textId="77777777" w:rsidR="00821BAA" w:rsidRPr="00B66276" w:rsidRDefault="00821BAA" w:rsidP="00821BAA">
            <w:pPr>
              <w:suppressAutoHyphens w:val="0"/>
              <w:spacing w:after="0" w:line="240" w:lineRule="auto"/>
              <w:rPr>
                <w:rFonts w:cs="Arial"/>
              </w:rPr>
            </w:pPr>
          </w:p>
        </w:tc>
        <w:tc>
          <w:tcPr>
            <w:tcW w:w="2340" w:type="dxa"/>
          </w:tcPr>
          <w:p w14:paraId="1D0CF9E9" w14:textId="77777777" w:rsidR="00821BAA" w:rsidRPr="00B66276" w:rsidRDefault="00821BAA" w:rsidP="00821BAA">
            <w:pPr>
              <w:suppressAutoHyphens w:val="0"/>
              <w:spacing w:after="0" w:line="240" w:lineRule="auto"/>
              <w:rPr>
                <w:rFonts w:cs="Arial"/>
              </w:rPr>
            </w:pPr>
          </w:p>
        </w:tc>
      </w:tr>
      <w:tr w:rsidR="00821BAA" w:rsidRPr="00B66276" w14:paraId="742940D0" w14:textId="77777777" w:rsidTr="00721DF8">
        <w:trPr>
          <w:jc w:val="center"/>
        </w:trPr>
        <w:tc>
          <w:tcPr>
            <w:tcW w:w="3528" w:type="dxa"/>
            <w:vMerge/>
          </w:tcPr>
          <w:p w14:paraId="37E771A6" w14:textId="77777777" w:rsidR="00821BAA" w:rsidRPr="00B66276" w:rsidRDefault="00821BAA" w:rsidP="00821BAA">
            <w:pPr>
              <w:suppressAutoHyphens w:val="0"/>
              <w:autoSpaceDE w:val="0"/>
              <w:autoSpaceDN w:val="0"/>
              <w:adjustRightInd w:val="0"/>
              <w:spacing w:after="0" w:line="240" w:lineRule="auto"/>
              <w:rPr>
                <w:rFonts w:cs="Arial"/>
              </w:rPr>
            </w:pPr>
          </w:p>
        </w:tc>
        <w:tc>
          <w:tcPr>
            <w:tcW w:w="540" w:type="dxa"/>
          </w:tcPr>
          <w:p w14:paraId="44FFBED4"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9</w:t>
            </w:r>
          </w:p>
        </w:tc>
        <w:tc>
          <w:tcPr>
            <w:tcW w:w="2880" w:type="dxa"/>
          </w:tcPr>
          <w:p w14:paraId="22489678" w14:textId="77777777" w:rsidR="00821BAA" w:rsidRPr="00B66276" w:rsidRDefault="00821BAA" w:rsidP="00821BAA">
            <w:pPr>
              <w:suppressAutoHyphens w:val="0"/>
              <w:spacing w:after="0" w:line="240" w:lineRule="auto"/>
              <w:rPr>
                <w:rFonts w:cs="Arial"/>
              </w:rPr>
            </w:pPr>
          </w:p>
        </w:tc>
        <w:tc>
          <w:tcPr>
            <w:tcW w:w="2340" w:type="dxa"/>
          </w:tcPr>
          <w:p w14:paraId="55C1500F" w14:textId="77777777" w:rsidR="00821BAA" w:rsidRPr="00B66276" w:rsidRDefault="00821BAA" w:rsidP="00821BAA">
            <w:pPr>
              <w:suppressAutoHyphens w:val="0"/>
              <w:spacing w:after="0" w:line="240" w:lineRule="auto"/>
              <w:rPr>
                <w:rFonts w:cs="Arial"/>
              </w:rPr>
            </w:pPr>
          </w:p>
        </w:tc>
      </w:tr>
      <w:tr w:rsidR="00821BAA" w:rsidRPr="00B66276" w14:paraId="37CCE0E6" w14:textId="77777777" w:rsidTr="00721DF8">
        <w:trPr>
          <w:jc w:val="center"/>
        </w:trPr>
        <w:tc>
          <w:tcPr>
            <w:tcW w:w="3528" w:type="dxa"/>
            <w:vMerge/>
          </w:tcPr>
          <w:p w14:paraId="6DA864F2" w14:textId="77777777" w:rsidR="00821BAA" w:rsidRPr="00B66276" w:rsidRDefault="00821BAA" w:rsidP="00821BAA">
            <w:pPr>
              <w:suppressAutoHyphens w:val="0"/>
              <w:autoSpaceDE w:val="0"/>
              <w:autoSpaceDN w:val="0"/>
              <w:adjustRightInd w:val="0"/>
              <w:spacing w:after="0" w:line="240" w:lineRule="auto"/>
              <w:rPr>
                <w:rFonts w:cs="Arial"/>
              </w:rPr>
            </w:pPr>
          </w:p>
        </w:tc>
        <w:tc>
          <w:tcPr>
            <w:tcW w:w="540" w:type="dxa"/>
          </w:tcPr>
          <w:p w14:paraId="70357BA4"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10</w:t>
            </w:r>
          </w:p>
        </w:tc>
        <w:tc>
          <w:tcPr>
            <w:tcW w:w="2880" w:type="dxa"/>
          </w:tcPr>
          <w:p w14:paraId="4ED539CA" w14:textId="77777777" w:rsidR="00821BAA" w:rsidRPr="00B66276" w:rsidRDefault="00821BAA" w:rsidP="00821BAA">
            <w:pPr>
              <w:suppressAutoHyphens w:val="0"/>
              <w:spacing w:after="0" w:line="240" w:lineRule="auto"/>
              <w:rPr>
                <w:rFonts w:cs="Arial"/>
              </w:rPr>
            </w:pPr>
          </w:p>
        </w:tc>
        <w:tc>
          <w:tcPr>
            <w:tcW w:w="2340" w:type="dxa"/>
          </w:tcPr>
          <w:p w14:paraId="6516D3EC" w14:textId="77777777" w:rsidR="00821BAA" w:rsidRPr="00B66276" w:rsidRDefault="00821BAA" w:rsidP="00821BAA">
            <w:pPr>
              <w:suppressAutoHyphens w:val="0"/>
              <w:spacing w:after="0" w:line="240" w:lineRule="auto"/>
              <w:rPr>
                <w:rFonts w:cs="Arial"/>
              </w:rPr>
            </w:pPr>
          </w:p>
        </w:tc>
      </w:tr>
      <w:tr w:rsidR="00821BAA" w:rsidRPr="00B66276" w14:paraId="58C61131" w14:textId="77777777" w:rsidTr="00721DF8">
        <w:trPr>
          <w:jc w:val="center"/>
        </w:trPr>
        <w:tc>
          <w:tcPr>
            <w:tcW w:w="3528" w:type="dxa"/>
            <w:vMerge/>
          </w:tcPr>
          <w:p w14:paraId="49DC9B11" w14:textId="77777777" w:rsidR="00821BAA" w:rsidRPr="00B66276" w:rsidRDefault="00821BAA" w:rsidP="00821BAA">
            <w:pPr>
              <w:suppressAutoHyphens w:val="0"/>
              <w:autoSpaceDE w:val="0"/>
              <w:autoSpaceDN w:val="0"/>
              <w:adjustRightInd w:val="0"/>
              <w:spacing w:after="0" w:line="240" w:lineRule="auto"/>
              <w:rPr>
                <w:rFonts w:cs="Arial"/>
              </w:rPr>
            </w:pPr>
          </w:p>
        </w:tc>
        <w:tc>
          <w:tcPr>
            <w:tcW w:w="540" w:type="dxa"/>
          </w:tcPr>
          <w:p w14:paraId="2F35A7E7"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11</w:t>
            </w:r>
          </w:p>
        </w:tc>
        <w:tc>
          <w:tcPr>
            <w:tcW w:w="2880" w:type="dxa"/>
          </w:tcPr>
          <w:p w14:paraId="387722C2" w14:textId="77777777" w:rsidR="00821BAA" w:rsidRPr="00B66276" w:rsidRDefault="00821BAA" w:rsidP="00821BAA">
            <w:pPr>
              <w:suppressAutoHyphens w:val="0"/>
              <w:spacing w:after="0" w:line="240" w:lineRule="auto"/>
              <w:rPr>
                <w:rFonts w:cs="Arial"/>
              </w:rPr>
            </w:pPr>
          </w:p>
        </w:tc>
        <w:tc>
          <w:tcPr>
            <w:tcW w:w="2340" w:type="dxa"/>
          </w:tcPr>
          <w:p w14:paraId="4D7D3E26" w14:textId="77777777" w:rsidR="00821BAA" w:rsidRPr="00B66276" w:rsidRDefault="00821BAA" w:rsidP="00821BAA">
            <w:pPr>
              <w:suppressAutoHyphens w:val="0"/>
              <w:spacing w:after="0" w:line="240" w:lineRule="auto"/>
              <w:rPr>
                <w:rFonts w:cs="Arial"/>
              </w:rPr>
            </w:pPr>
          </w:p>
        </w:tc>
      </w:tr>
      <w:tr w:rsidR="00821BAA" w:rsidRPr="00B66276" w14:paraId="326FE553" w14:textId="77777777" w:rsidTr="00721DF8">
        <w:trPr>
          <w:jc w:val="center"/>
        </w:trPr>
        <w:tc>
          <w:tcPr>
            <w:tcW w:w="3528" w:type="dxa"/>
            <w:vMerge/>
          </w:tcPr>
          <w:p w14:paraId="418E7964" w14:textId="77777777" w:rsidR="00821BAA" w:rsidRPr="00B66276" w:rsidRDefault="00821BAA" w:rsidP="00821BAA">
            <w:pPr>
              <w:suppressAutoHyphens w:val="0"/>
              <w:autoSpaceDE w:val="0"/>
              <w:autoSpaceDN w:val="0"/>
              <w:adjustRightInd w:val="0"/>
              <w:spacing w:after="0" w:line="240" w:lineRule="auto"/>
              <w:rPr>
                <w:rFonts w:cs="Arial"/>
              </w:rPr>
            </w:pPr>
          </w:p>
        </w:tc>
        <w:tc>
          <w:tcPr>
            <w:tcW w:w="540" w:type="dxa"/>
          </w:tcPr>
          <w:p w14:paraId="11D3BD15"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12</w:t>
            </w:r>
          </w:p>
        </w:tc>
        <w:tc>
          <w:tcPr>
            <w:tcW w:w="2880" w:type="dxa"/>
          </w:tcPr>
          <w:p w14:paraId="03099A9C" w14:textId="77777777" w:rsidR="00821BAA" w:rsidRPr="00B66276" w:rsidRDefault="00821BAA" w:rsidP="00821BAA">
            <w:pPr>
              <w:suppressAutoHyphens w:val="0"/>
              <w:spacing w:after="0" w:line="240" w:lineRule="auto"/>
              <w:rPr>
                <w:rFonts w:cs="Arial"/>
              </w:rPr>
            </w:pPr>
          </w:p>
        </w:tc>
        <w:tc>
          <w:tcPr>
            <w:tcW w:w="2340" w:type="dxa"/>
          </w:tcPr>
          <w:p w14:paraId="227D0D31" w14:textId="77777777" w:rsidR="00821BAA" w:rsidRPr="00B66276" w:rsidRDefault="00821BAA" w:rsidP="00821BAA">
            <w:pPr>
              <w:suppressAutoHyphens w:val="0"/>
              <w:spacing w:after="0" w:line="240" w:lineRule="auto"/>
              <w:rPr>
                <w:rFonts w:cs="Arial"/>
              </w:rPr>
            </w:pPr>
          </w:p>
        </w:tc>
      </w:tr>
    </w:tbl>
    <w:p w14:paraId="09BD6770" w14:textId="77777777" w:rsidR="00821BAA" w:rsidRPr="00B66276"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B66276" w14:paraId="4E7B23B9" w14:textId="77777777" w:rsidTr="00721DF8">
        <w:trPr>
          <w:jc w:val="center"/>
        </w:trPr>
        <w:tc>
          <w:tcPr>
            <w:tcW w:w="2710" w:type="dxa"/>
          </w:tcPr>
          <w:p w14:paraId="4235F5B3" w14:textId="77777777" w:rsidR="00821BAA" w:rsidRPr="00B66276" w:rsidRDefault="00821BAA" w:rsidP="00821BAA">
            <w:pPr>
              <w:suppressAutoHyphens w:val="0"/>
              <w:spacing w:after="0" w:line="240" w:lineRule="auto"/>
              <w:rPr>
                <w:rFonts w:cs="Arial"/>
              </w:rPr>
            </w:pPr>
            <w:r w:rsidRPr="00B66276">
              <w:rPr>
                <w:rFonts w:cs="Arial"/>
              </w:rPr>
              <w:t>Szkolenie z zakresu BHP**</w:t>
            </w:r>
          </w:p>
          <w:p w14:paraId="2B1FAED8" w14:textId="77777777" w:rsidR="00821BAA" w:rsidRPr="00B66276" w:rsidRDefault="00821BAA" w:rsidP="00821BAA">
            <w:pPr>
              <w:suppressAutoHyphens w:val="0"/>
              <w:spacing w:before="120" w:after="120" w:line="240" w:lineRule="auto"/>
              <w:rPr>
                <w:rFonts w:cs="Arial"/>
                <w:snapToGrid w:val="0"/>
              </w:rPr>
            </w:pPr>
          </w:p>
        </w:tc>
        <w:tc>
          <w:tcPr>
            <w:tcW w:w="6540" w:type="dxa"/>
          </w:tcPr>
          <w:p w14:paraId="79834DA3" w14:textId="77777777" w:rsidR="00821BAA" w:rsidRPr="00B66276" w:rsidRDefault="00821BAA" w:rsidP="00821BAA">
            <w:pPr>
              <w:suppressAutoHyphens w:val="0"/>
              <w:spacing w:before="120" w:after="120" w:line="240" w:lineRule="auto"/>
              <w:rPr>
                <w:rFonts w:cs="Arial"/>
                <w:snapToGrid w:val="0"/>
              </w:rPr>
            </w:pPr>
            <w:r w:rsidRPr="00B66276">
              <w:rPr>
                <w:rFonts w:cs="Arial"/>
                <w:snapToGrid w:val="0"/>
              </w:rPr>
              <w:t>przeprowadził w dniu ..................................................................................r.</w:t>
            </w:r>
          </w:p>
          <w:p w14:paraId="3D4656C2" w14:textId="77777777" w:rsidR="00821BAA" w:rsidRPr="00B66276" w:rsidRDefault="00821BAA" w:rsidP="00821BAA">
            <w:pPr>
              <w:suppressAutoHyphens w:val="0"/>
              <w:spacing w:before="120" w:after="120" w:line="240" w:lineRule="auto"/>
              <w:jc w:val="center"/>
              <w:rPr>
                <w:rFonts w:cs="Arial"/>
                <w:snapToGrid w:val="0"/>
              </w:rPr>
            </w:pPr>
            <w:r w:rsidRPr="00B66276">
              <w:rPr>
                <w:rFonts w:cs="Arial"/>
                <w:snapToGrid w:val="0"/>
              </w:rPr>
              <w:t xml:space="preserve">...........................................................................................................................................                              </w:t>
            </w:r>
            <w:r w:rsidRPr="00B66276">
              <w:rPr>
                <w:rFonts w:cs="Arial"/>
                <w:i/>
                <w:snapToGrid w:val="0"/>
              </w:rPr>
              <w:t>(imię i nazwisko przeprowadzającego szkolenie)</w:t>
            </w:r>
          </w:p>
        </w:tc>
      </w:tr>
      <w:tr w:rsidR="00821BAA" w:rsidRPr="00B66276" w14:paraId="043E695C"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6516427A" w14:textId="77777777" w:rsidR="00821BAA" w:rsidRPr="00B66276" w:rsidRDefault="00821BAA" w:rsidP="00821BAA">
            <w:pPr>
              <w:suppressAutoHyphens w:val="0"/>
              <w:spacing w:after="0" w:line="240" w:lineRule="auto"/>
              <w:rPr>
                <w:rFonts w:cs="Arial"/>
              </w:rPr>
            </w:pPr>
            <w:r w:rsidRPr="00B66276">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22012D18" w14:textId="77777777" w:rsidR="00821BAA" w:rsidRPr="00B66276" w:rsidRDefault="00821BAA" w:rsidP="00821BAA">
            <w:pPr>
              <w:suppressAutoHyphens w:val="0"/>
              <w:spacing w:before="120" w:after="120" w:line="240" w:lineRule="auto"/>
              <w:rPr>
                <w:rFonts w:cs="Arial"/>
                <w:snapToGrid w:val="0"/>
              </w:rPr>
            </w:pPr>
            <w:r w:rsidRPr="00B66276">
              <w:rPr>
                <w:rFonts w:cs="Arial"/>
                <w:snapToGrid w:val="0"/>
              </w:rPr>
              <w:t>przeprowadził w dniu ..................................................................................r.</w:t>
            </w:r>
          </w:p>
          <w:p w14:paraId="222BC557" w14:textId="77777777" w:rsidR="00821BAA" w:rsidRPr="00B66276" w:rsidRDefault="00821BAA" w:rsidP="00821BAA">
            <w:pPr>
              <w:suppressAutoHyphens w:val="0"/>
              <w:spacing w:before="120" w:after="120" w:line="240" w:lineRule="auto"/>
              <w:jc w:val="center"/>
              <w:rPr>
                <w:rFonts w:cs="Arial"/>
                <w:snapToGrid w:val="0"/>
              </w:rPr>
            </w:pPr>
            <w:r w:rsidRPr="00B66276">
              <w:rPr>
                <w:rFonts w:cs="Arial"/>
                <w:snapToGrid w:val="0"/>
              </w:rPr>
              <w:t xml:space="preserve">...........................................................................................................................................                              </w:t>
            </w:r>
            <w:r w:rsidRPr="00B66276">
              <w:rPr>
                <w:rFonts w:cs="Arial"/>
                <w:i/>
                <w:snapToGrid w:val="0"/>
              </w:rPr>
              <w:t>(imię i nazwisko przekazującego informacje organizacyjne - Dopuszczającego)</w:t>
            </w:r>
          </w:p>
        </w:tc>
      </w:tr>
    </w:tbl>
    <w:p w14:paraId="695C9E39" w14:textId="77777777" w:rsidR="00821BAA" w:rsidRPr="00B66276" w:rsidRDefault="00821BAA" w:rsidP="00821BAA">
      <w:pPr>
        <w:suppressAutoHyphens w:val="0"/>
        <w:autoSpaceDE w:val="0"/>
        <w:autoSpaceDN w:val="0"/>
        <w:adjustRightInd w:val="0"/>
        <w:spacing w:after="0" w:line="240" w:lineRule="auto"/>
        <w:jc w:val="center"/>
        <w:rPr>
          <w:rFonts w:cs="Arial"/>
          <w:b/>
        </w:rPr>
      </w:pPr>
      <w:r w:rsidRPr="00B66276">
        <w:rPr>
          <w:rFonts w:cs="Arial"/>
          <w:b/>
        </w:rPr>
        <w:t>Oświadczenie osoby nadzorującej prace ze strony Wykonawcy/Podwykonawcy*</w:t>
      </w:r>
    </w:p>
    <w:p w14:paraId="212EEC91" w14:textId="77777777" w:rsidR="00821BAA" w:rsidRPr="00B66276" w:rsidRDefault="00821BAA" w:rsidP="00821BAA">
      <w:pPr>
        <w:suppressAutoHyphens w:val="0"/>
        <w:autoSpaceDE w:val="0"/>
        <w:autoSpaceDN w:val="0"/>
        <w:adjustRightInd w:val="0"/>
        <w:spacing w:after="0" w:line="240" w:lineRule="auto"/>
        <w:jc w:val="both"/>
        <w:rPr>
          <w:rFonts w:cs="Arial"/>
        </w:rPr>
      </w:pPr>
      <w:r w:rsidRPr="00B66276">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r w:rsidR="00F95133" w:rsidRPr="00B66276">
        <w:rPr>
          <w:rFonts w:cs="Arial"/>
        </w:rPr>
        <w:t xml:space="preserve">                               </w:t>
      </w:r>
      <w:r w:rsidRPr="00B66276">
        <w:rPr>
          <w:rFonts w:cs="Arial"/>
        </w:rPr>
        <w:t xml:space="preserve">                                                                     </w:t>
      </w:r>
      <w:r w:rsidR="00F95133" w:rsidRPr="00B66276">
        <w:rPr>
          <w:rFonts w:cs="Arial"/>
        </w:rPr>
        <w:t xml:space="preserve">            </w:t>
      </w:r>
    </w:p>
    <w:p w14:paraId="203633D2" w14:textId="77777777" w:rsidR="00821BAA" w:rsidRPr="00B66276" w:rsidRDefault="00821BAA" w:rsidP="00821BAA">
      <w:pPr>
        <w:suppressAutoHyphens w:val="0"/>
        <w:autoSpaceDE w:val="0"/>
        <w:autoSpaceDN w:val="0"/>
        <w:adjustRightInd w:val="0"/>
        <w:spacing w:after="0" w:line="240" w:lineRule="auto"/>
        <w:jc w:val="right"/>
        <w:rPr>
          <w:rFonts w:cs="Arial"/>
        </w:rPr>
      </w:pPr>
      <w:r w:rsidRPr="00B66276">
        <w:rPr>
          <w:rFonts w:cs="Arial"/>
        </w:rPr>
        <w:t>…………………………………………….</w:t>
      </w:r>
    </w:p>
    <w:p w14:paraId="5A6EBB28" w14:textId="77777777" w:rsidR="00821BAA" w:rsidRPr="00B66276" w:rsidRDefault="00821BAA" w:rsidP="00F95133">
      <w:pPr>
        <w:suppressAutoHyphens w:val="0"/>
        <w:autoSpaceDE w:val="0"/>
        <w:autoSpaceDN w:val="0"/>
        <w:adjustRightInd w:val="0"/>
        <w:spacing w:after="0" w:line="240" w:lineRule="auto"/>
        <w:jc w:val="right"/>
        <w:rPr>
          <w:rFonts w:cs="Arial"/>
        </w:rPr>
      </w:pPr>
      <w:r w:rsidRPr="00B66276">
        <w:rPr>
          <w:rFonts w:cs="Arial"/>
        </w:rPr>
        <w:t xml:space="preserve">                                                                                                                                                                                                      Imię i nazwisko </w:t>
      </w:r>
      <w:r w:rsidRPr="00B66276">
        <w:rPr>
          <w:rFonts w:cs="Arial"/>
          <w:b/>
        </w:rPr>
        <w:t>czytelnie</w:t>
      </w:r>
      <w:r w:rsidRPr="00B66276">
        <w:rPr>
          <w:rFonts w:cs="Arial"/>
        </w:rPr>
        <w:t xml:space="preserve"> + podpis</w:t>
      </w:r>
    </w:p>
    <w:p w14:paraId="650ECC63" w14:textId="77777777" w:rsidR="00821BAA" w:rsidRPr="00B66276" w:rsidRDefault="00821BAA" w:rsidP="00821BAA">
      <w:pPr>
        <w:suppressAutoHyphens w:val="0"/>
        <w:spacing w:after="0" w:line="240" w:lineRule="auto"/>
        <w:rPr>
          <w:rFonts w:cs="Arial"/>
          <w:b/>
        </w:rPr>
      </w:pPr>
    </w:p>
    <w:p w14:paraId="03C3F086" w14:textId="77777777" w:rsidR="00821BAA" w:rsidRPr="00B66276" w:rsidRDefault="00821BAA" w:rsidP="00821BAA">
      <w:pPr>
        <w:suppressAutoHyphens w:val="0"/>
        <w:spacing w:after="0" w:line="240" w:lineRule="auto"/>
        <w:jc w:val="center"/>
        <w:rPr>
          <w:rFonts w:cs="Arial"/>
          <w:b/>
        </w:rPr>
      </w:pPr>
    </w:p>
    <w:p w14:paraId="0EEEF024" w14:textId="77777777" w:rsidR="00821BAA" w:rsidRPr="00B66276" w:rsidRDefault="00821BAA" w:rsidP="00821BAA">
      <w:pPr>
        <w:suppressAutoHyphens w:val="0"/>
        <w:spacing w:after="0" w:line="240" w:lineRule="auto"/>
        <w:jc w:val="center"/>
        <w:rPr>
          <w:rFonts w:cs="Arial"/>
          <w:b/>
        </w:rPr>
      </w:pPr>
      <w:r w:rsidRPr="00B66276">
        <w:rPr>
          <w:rFonts w:cs="Arial"/>
          <w:b/>
        </w:rPr>
        <w:t xml:space="preserve">Skrócone wytyczne dla Wykonawców i Podwykonawców </w:t>
      </w:r>
    </w:p>
    <w:p w14:paraId="7F7F560A" w14:textId="77777777" w:rsidR="00821BAA" w:rsidRPr="00B66276" w:rsidRDefault="00821BAA" w:rsidP="00821BAA">
      <w:pPr>
        <w:suppressAutoHyphens w:val="0"/>
        <w:spacing w:after="0" w:line="240" w:lineRule="auto"/>
        <w:jc w:val="center"/>
        <w:rPr>
          <w:rFonts w:cs="Arial"/>
          <w:b/>
        </w:rPr>
      </w:pPr>
    </w:p>
    <w:p w14:paraId="5314A9FA" w14:textId="77777777" w:rsidR="00821BAA" w:rsidRPr="00B66276" w:rsidRDefault="00821BAA" w:rsidP="00C83058">
      <w:pPr>
        <w:numPr>
          <w:ilvl w:val="0"/>
          <w:numId w:val="76"/>
        </w:numPr>
        <w:suppressAutoHyphens w:val="0"/>
        <w:spacing w:after="0" w:line="240" w:lineRule="auto"/>
        <w:contextualSpacing/>
        <w:jc w:val="both"/>
        <w:rPr>
          <w:rFonts w:cs="Arial"/>
        </w:rPr>
      </w:pPr>
      <w:r w:rsidRPr="00B66276">
        <w:rPr>
          <w:rFonts w:cs="Arial"/>
        </w:rPr>
        <w:t>Wszyscy pracownicy Wykonawcy i/lub Podwykonawcy wykonujący prace na rzecz ORLEN OIL, muszą odbyć udokumentowane szkolenie z zakresu BHP, prowadzone wg programu i przez osobę wyznaczoną przez ORLEN OIL.</w:t>
      </w:r>
    </w:p>
    <w:p w14:paraId="5AC9CED5" w14:textId="1132FABE" w:rsidR="00821BAA" w:rsidRPr="00B66276" w:rsidRDefault="00821BAA" w:rsidP="00C83058">
      <w:pPr>
        <w:numPr>
          <w:ilvl w:val="0"/>
          <w:numId w:val="76"/>
        </w:numPr>
        <w:suppressAutoHyphens w:val="0"/>
        <w:spacing w:after="0" w:line="240" w:lineRule="auto"/>
        <w:contextualSpacing/>
        <w:jc w:val="both"/>
        <w:rPr>
          <w:rFonts w:cs="Arial"/>
        </w:rPr>
      </w:pPr>
      <w:r w:rsidRPr="00B66276">
        <w:rPr>
          <w:rFonts w:cs="Arial"/>
        </w:rPr>
        <w:t xml:space="preserve">Wykonawcy i/lub Podwykonawcy ustalają termin </w:t>
      </w:r>
      <w:r w:rsidR="00C92D92" w:rsidRPr="00B66276">
        <w:rPr>
          <w:rFonts w:cs="Arial"/>
        </w:rPr>
        <w:t>szkolenia z</w:t>
      </w:r>
      <w:r w:rsidRPr="00B66276">
        <w:rPr>
          <w:rFonts w:cs="Arial"/>
        </w:rPr>
        <w:t xml:space="preserve"> osobą z ORLEN OIL stosownie do </w:t>
      </w:r>
      <w:r w:rsidR="00C92D92" w:rsidRPr="00B66276">
        <w:rPr>
          <w:rFonts w:cs="Arial"/>
        </w:rPr>
        <w:t>lokalizacji, która</w:t>
      </w:r>
      <w:r w:rsidRPr="00B66276">
        <w:rPr>
          <w:rFonts w:cs="Arial"/>
        </w:rPr>
        <w:t xml:space="preserve"> jest bezpośrednio odpowiedzialna za nadzór nad zleconymi pracami.</w:t>
      </w:r>
    </w:p>
    <w:p w14:paraId="0B10BA9E" w14:textId="5C85326C" w:rsidR="00821BAA" w:rsidRPr="00B66276" w:rsidRDefault="00821BAA" w:rsidP="00C83058">
      <w:pPr>
        <w:numPr>
          <w:ilvl w:val="0"/>
          <w:numId w:val="76"/>
        </w:numPr>
        <w:suppressAutoHyphens w:val="0"/>
        <w:autoSpaceDE w:val="0"/>
        <w:autoSpaceDN w:val="0"/>
        <w:adjustRightInd w:val="0"/>
        <w:spacing w:after="0" w:line="240" w:lineRule="auto"/>
        <w:contextualSpacing/>
        <w:jc w:val="both"/>
        <w:rPr>
          <w:rFonts w:cs="Arial"/>
        </w:rPr>
      </w:pPr>
      <w:r w:rsidRPr="00B66276">
        <w:rPr>
          <w:rFonts w:cs="Arial"/>
        </w:rPr>
        <w:t xml:space="preserve">Wykonawcy i/lub Podwykonawcy zgłaszają się na szkolenie z zakresu BHP z wypełnioną </w:t>
      </w:r>
      <w:r w:rsidRPr="00B66276">
        <w:rPr>
          <w:rFonts w:cs="Arial"/>
          <w:b/>
        </w:rPr>
        <w:t xml:space="preserve">Kartą szkolenia </w:t>
      </w:r>
      <w:r w:rsidR="00C92D92" w:rsidRPr="00B66276">
        <w:rPr>
          <w:rFonts w:cs="Arial"/>
          <w:b/>
          <w:bCs/>
          <w:iCs/>
          <w:lang w:val="pl"/>
        </w:rPr>
        <w:t>z zakresu</w:t>
      </w:r>
      <w:r w:rsidRPr="00B66276">
        <w:rPr>
          <w:rFonts w:cs="Arial"/>
          <w:b/>
          <w:bCs/>
          <w:iCs/>
          <w:lang w:val="pl"/>
        </w:rPr>
        <w:t xml:space="preserve"> BHP dla firm wykonujących prace</w:t>
      </w:r>
      <w:r w:rsidRPr="00B66276">
        <w:rPr>
          <w:rFonts w:cs="Arial"/>
          <w:b/>
        </w:rPr>
        <w:t xml:space="preserve"> na terenie zamkniętym ORLEN OIL</w:t>
      </w:r>
      <w:r w:rsidRPr="00B66276">
        <w:rPr>
          <w:rFonts w:cs="Arial"/>
        </w:rPr>
        <w:t>.</w:t>
      </w:r>
    </w:p>
    <w:p w14:paraId="1BD3EED5" w14:textId="77777777" w:rsidR="00821BAA" w:rsidRPr="00B66276" w:rsidRDefault="00821BAA" w:rsidP="00C83058">
      <w:pPr>
        <w:numPr>
          <w:ilvl w:val="0"/>
          <w:numId w:val="76"/>
        </w:numPr>
        <w:suppressAutoHyphens w:val="0"/>
        <w:spacing w:after="0" w:line="240" w:lineRule="auto"/>
        <w:contextualSpacing/>
        <w:jc w:val="both"/>
        <w:rPr>
          <w:rFonts w:cs="Arial"/>
        </w:rPr>
      </w:pPr>
      <w:r w:rsidRPr="00B66276">
        <w:rPr>
          <w:rFonts w:cs="Arial"/>
        </w:rPr>
        <w:t>Przed przystąpieniem do wykonywania prac wynikających z umowy Wykonawca i/lub Podwykonawca musi przygotować dokumentację z zakresu BHP:</w:t>
      </w:r>
    </w:p>
    <w:p w14:paraId="2C7E1408" w14:textId="77777777" w:rsidR="00821BAA" w:rsidRPr="00B66276" w:rsidRDefault="00821BAA" w:rsidP="00C83058">
      <w:pPr>
        <w:numPr>
          <w:ilvl w:val="1"/>
          <w:numId w:val="76"/>
        </w:numPr>
        <w:suppressAutoHyphens w:val="0"/>
        <w:spacing w:after="0" w:line="240" w:lineRule="auto"/>
        <w:ind w:left="993" w:hanging="284"/>
        <w:jc w:val="both"/>
        <w:rPr>
          <w:rFonts w:cs="Arial"/>
        </w:rPr>
      </w:pPr>
      <w:r w:rsidRPr="00B66276">
        <w:rPr>
          <w:rFonts w:cs="Arial"/>
        </w:rPr>
        <w:t>Aktualne szkolenia BHP wszystkich pracowników wykonujących prace na terenie ORLEN OIL: wstępne lub okresowe.</w:t>
      </w:r>
    </w:p>
    <w:p w14:paraId="7BD348A6" w14:textId="77777777" w:rsidR="00821BAA" w:rsidRPr="00B66276" w:rsidRDefault="00821BAA" w:rsidP="00C83058">
      <w:pPr>
        <w:numPr>
          <w:ilvl w:val="1"/>
          <w:numId w:val="76"/>
        </w:numPr>
        <w:suppressAutoHyphens w:val="0"/>
        <w:spacing w:after="0" w:line="240" w:lineRule="auto"/>
        <w:ind w:left="993" w:hanging="284"/>
        <w:jc w:val="both"/>
        <w:rPr>
          <w:rFonts w:cs="Arial"/>
        </w:rPr>
      </w:pPr>
      <w:r w:rsidRPr="00B66276">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73970F06" w14:textId="77777777" w:rsidR="00821BAA" w:rsidRPr="00B66276" w:rsidRDefault="00821BAA" w:rsidP="00C83058">
      <w:pPr>
        <w:numPr>
          <w:ilvl w:val="1"/>
          <w:numId w:val="76"/>
        </w:numPr>
        <w:suppressAutoHyphens w:val="0"/>
        <w:spacing w:after="0" w:line="240" w:lineRule="auto"/>
        <w:ind w:left="993" w:hanging="284"/>
        <w:jc w:val="both"/>
        <w:rPr>
          <w:rFonts w:cs="Arial"/>
        </w:rPr>
      </w:pPr>
      <w:r w:rsidRPr="00B66276">
        <w:rPr>
          <w:rFonts w:cs="Arial"/>
        </w:rPr>
        <w:t>Potwierdzenia wymaganych kwalifikacji i uprawnień do wykonywania określonych robót specjalistycznych, obsługi sprzętu, kierowania pojazdami lub maszynami.</w:t>
      </w:r>
    </w:p>
    <w:p w14:paraId="052849CD" w14:textId="77777777" w:rsidR="00821BAA" w:rsidRPr="00B66276" w:rsidRDefault="00821BAA" w:rsidP="00C83058">
      <w:pPr>
        <w:numPr>
          <w:ilvl w:val="1"/>
          <w:numId w:val="76"/>
        </w:numPr>
        <w:suppressAutoHyphens w:val="0"/>
        <w:spacing w:after="0" w:line="240" w:lineRule="auto"/>
        <w:ind w:left="993" w:hanging="284"/>
        <w:jc w:val="both"/>
        <w:rPr>
          <w:rFonts w:cs="Arial"/>
        </w:rPr>
      </w:pPr>
      <w:r w:rsidRPr="00B66276">
        <w:rPr>
          <w:rFonts w:cs="Arial"/>
        </w:rPr>
        <w:t>Instrukcję Bezpiecznego Wykonywania Robót (IBWR) dla prac remontowych i budowlanych lub Plan Bezpieczeństwa i Ochrony Zdrowia (BIOZ) dla prac wymagających pozwolenia na budowę.</w:t>
      </w:r>
    </w:p>
    <w:p w14:paraId="75A3F13F" w14:textId="77777777" w:rsidR="00821BAA" w:rsidRPr="00B66276" w:rsidRDefault="00821BAA" w:rsidP="00C83058">
      <w:pPr>
        <w:numPr>
          <w:ilvl w:val="0"/>
          <w:numId w:val="76"/>
        </w:numPr>
        <w:suppressAutoHyphens w:val="0"/>
        <w:spacing w:after="0" w:line="240" w:lineRule="auto"/>
        <w:ind w:left="709" w:hanging="283"/>
        <w:jc w:val="both"/>
        <w:rPr>
          <w:rFonts w:cs="Arial"/>
        </w:rPr>
      </w:pPr>
      <w:r w:rsidRPr="00B66276">
        <w:rPr>
          <w:rFonts w:cs="Arial"/>
          <w:b/>
        </w:rPr>
        <w:t xml:space="preserve">IBWR </w:t>
      </w:r>
      <w:r w:rsidRPr="00B66276">
        <w:rPr>
          <w:rFonts w:cs="Arial"/>
          <w:bCs/>
        </w:rPr>
        <w:t xml:space="preserve">musi zawierać: </w:t>
      </w:r>
    </w:p>
    <w:p w14:paraId="2D6AEB6F" w14:textId="77777777" w:rsidR="00821BAA" w:rsidRPr="00B66276" w:rsidRDefault="00821BAA" w:rsidP="00C83058">
      <w:pPr>
        <w:numPr>
          <w:ilvl w:val="0"/>
          <w:numId w:val="77"/>
        </w:numPr>
        <w:suppressAutoHyphens w:val="0"/>
        <w:spacing w:after="0" w:line="240" w:lineRule="auto"/>
        <w:ind w:left="993" w:hanging="284"/>
        <w:jc w:val="both"/>
        <w:rPr>
          <w:rFonts w:cs="Arial"/>
        </w:rPr>
      </w:pPr>
      <w:r w:rsidRPr="00B66276">
        <w:rPr>
          <w:rFonts w:cs="Arial"/>
          <w:bCs/>
        </w:rPr>
        <w:t>Szczegółowy opis każdej z wykonywanych robót np. prace montażowe, cięcie, spawanie, prace na wysokości, prace w wykopach itd.</w:t>
      </w:r>
      <w:r w:rsidRPr="00B66276">
        <w:rPr>
          <w:rFonts w:cs="Arial"/>
          <w:b/>
        </w:rPr>
        <w:t xml:space="preserve">  </w:t>
      </w:r>
    </w:p>
    <w:p w14:paraId="79D6CA60" w14:textId="41C4A8B0" w:rsidR="00821BAA" w:rsidRPr="00B66276" w:rsidRDefault="00821BAA" w:rsidP="00C83058">
      <w:pPr>
        <w:numPr>
          <w:ilvl w:val="0"/>
          <w:numId w:val="77"/>
        </w:numPr>
        <w:suppressAutoHyphens w:val="0"/>
        <w:spacing w:after="0" w:line="240" w:lineRule="auto"/>
        <w:ind w:left="993" w:hanging="284"/>
        <w:jc w:val="both"/>
        <w:rPr>
          <w:rFonts w:cs="Arial"/>
        </w:rPr>
      </w:pPr>
      <w:r w:rsidRPr="00B66276">
        <w:rPr>
          <w:rFonts w:cs="Arial"/>
          <w:bCs/>
        </w:rPr>
        <w:t xml:space="preserve">Opis czynności, które muszą wykonać pracownicy i Dozór przed wykonywaniem prac, BHP w trakcie wykonywania prac, czynności po zakończeniu pracy </w:t>
      </w:r>
      <w:r w:rsidR="00C92D92" w:rsidRPr="00B66276">
        <w:rPr>
          <w:rFonts w:cs="Arial"/>
          <w:bCs/>
        </w:rPr>
        <w:t>oraz sytuacje</w:t>
      </w:r>
      <w:r w:rsidRPr="00B66276">
        <w:rPr>
          <w:rFonts w:cs="Arial"/>
          <w:bCs/>
        </w:rPr>
        <w:t xml:space="preserve"> awaryjne (identyfikacja sytuacji awaryjnych i jak się w takiej sytuacji mają zachować pracownicy). </w:t>
      </w:r>
    </w:p>
    <w:p w14:paraId="401EC8E6" w14:textId="77777777" w:rsidR="00821BAA" w:rsidRPr="00B66276" w:rsidRDefault="00821BAA" w:rsidP="00C83058">
      <w:pPr>
        <w:numPr>
          <w:ilvl w:val="0"/>
          <w:numId w:val="78"/>
        </w:numPr>
        <w:suppressAutoHyphens w:val="0"/>
        <w:spacing w:after="0" w:line="240" w:lineRule="auto"/>
        <w:ind w:left="993" w:hanging="567"/>
        <w:jc w:val="both"/>
        <w:rPr>
          <w:rFonts w:cs="Arial"/>
        </w:rPr>
      </w:pPr>
      <w:r w:rsidRPr="00B66276">
        <w:rPr>
          <w:rFonts w:cs="Arial"/>
        </w:rPr>
        <w:t>Pełny zakres wymagań dostępny w Załącznikach nr: 1, 1a, 2 (Standard BHP i Standard środowiskowy).</w:t>
      </w:r>
    </w:p>
    <w:p w14:paraId="780DFB7D" w14:textId="73706212" w:rsidR="00821BAA" w:rsidRPr="00B66276" w:rsidRDefault="00821BAA" w:rsidP="00C83058">
      <w:pPr>
        <w:numPr>
          <w:ilvl w:val="0"/>
          <w:numId w:val="78"/>
        </w:numPr>
        <w:suppressAutoHyphens w:val="0"/>
        <w:spacing w:after="0" w:line="240" w:lineRule="auto"/>
        <w:ind w:left="709" w:hanging="283"/>
        <w:jc w:val="both"/>
        <w:rPr>
          <w:rFonts w:cs="Arial"/>
          <w:color w:val="FF0000"/>
        </w:rPr>
      </w:pPr>
      <w:r w:rsidRPr="00B66276">
        <w:rPr>
          <w:rFonts w:cs="Arial"/>
        </w:rPr>
        <w:t xml:space="preserve">Skany dokumentacji </w:t>
      </w:r>
      <w:r w:rsidR="00C92D92" w:rsidRPr="00B66276">
        <w:rPr>
          <w:rFonts w:cs="Arial"/>
        </w:rPr>
        <w:t>określonej w</w:t>
      </w:r>
      <w:r w:rsidRPr="00B66276">
        <w:rPr>
          <w:rFonts w:cs="Arial"/>
        </w:rPr>
        <w:t xml:space="preserve"> pkt 4 powyżej należy przesłać do akceptacji 3 dni robocze przed planowanym rozpoczęciem prac </w:t>
      </w:r>
      <w:r w:rsidRPr="00B66276">
        <w:rPr>
          <w:rFonts w:cs="Arial"/>
          <w:bCs/>
          <w:iCs/>
          <w:lang w:val="pl"/>
        </w:rPr>
        <w:t xml:space="preserve">stosownie do lokalizacji: </w:t>
      </w:r>
    </w:p>
    <w:p w14:paraId="4B75E5BE" w14:textId="77777777" w:rsidR="00821BAA" w:rsidRPr="00B66276" w:rsidRDefault="00821BAA" w:rsidP="00C83058">
      <w:pPr>
        <w:numPr>
          <w:ilvl w:val="0"/>
          <w:numId w:val="79"/>
        </w:numPr>
        <w:tabs>
          <w:tab w:val="left" w:pos="993"/>
        </w:tabs>
        <w:suppressAutoHyphens w:val="0"/>
        <w:spacing w:after="0" w:line="240" w:lineRule="auto"/>
        <w:ind w:left="1276" w:hanging="567"/>
        <w:jc w:val="both"/>
        <w:rPr>
          <w:rFonts w:cs="Arial"/>
          <w:iCs/>
          <w:lang w:val="pl"/>
        </w:rPr>
      </w:pPr>
      <w:r w:rsidRPr="00B66276">
        <w:rPr>
          <w:rFonts w:cs="Arial"/>
          <w:b/>
          <w:bCs/>
          <w:iCs/>
          <w:lang w:val="pl"/>
        </w:rPr>
        <w:t xml:space="preserve">Czechowice-Dziedzice: </w:t>
      </w:r>
      <w:hyperlink r:id="rId8" w:history="1">
        <w:r w:rsidRPr="00B66276">
          <w:rPr>
            <w:rFonts w:cs="Arial"/>
            <w:iCs/>
            <w:lang w:val="pl"/>
          </w:rPr>
          <w:t>marek.szendzielorz@orlenoil.pl</w:t>
        </w:r>
      </w:hyperlink>
    </w:p>
    <w:p w14:paraId="04FB8344" w14:textId="77777777" w:rsidR="00821BAA" w:rsidRPr="00B66276" w:rsidRDefault="00821BAA" w:rsidP="00C83058">
      <w:pPr>
        <w:numPr>
          <w:ilvl w:val="0"/>
          <w:numId w:val="79"/>
        </w:numPr>
        <w:tabs>
          <w:tab w:val="left" w:pos="993"/>
        </w:tabs>
        <w:suppressAutoHyphens w:val="0"/>
        <w:spacing w:after="0" w:line="240" w:lineRule="auto"/>
        <w:ind w:left="1276" w:hanging="567"/>
        <w:jc w:val="both"/>
        <w:rPr>
          <w:rFonts w:cs="Arial"/>
          <w:iCs/>
          <w:lang w:val="pl"/>
        </w:rPr>
      </w:pPr>
      <w:r w:rsidRPr="00B66276">
        <w:rPr>
          <w:rFonts w:cs="Arial"/>
          <w:b/>
          <w:bCs/>
          <w:iCs/>
          <w:lang w:val="pl"/>
        </w:rPr>
        <w:t>Gdańsk:</w:t>
      </w:r>
      <w:r w:rsidRPr="00B66276">
        <w:rPr>
          <w:rFonts w:cs="Arial"/>
          <w:iCs/>
          <w:lang w:val="pl"/>
        </w:rPr>
        <w:t xml:space="preserve"> marcin.krasniewski@orlenoil.pl</w:t>
      </w:r>
    </w:p>
    <w:p w14:paraId="3FE787FE" w14:textId="77777777" w:rsidR="00821BAA" w:rsidRPr="00B66276" w:rsidRDefault="00821BAA" w:rsidP="00C83058">
      <w:pPr>
        <w:numPr>
          <w:ilvl w:val="0"/>
          <w:numId w:val="79"/>
        </w:numPr>
        <w:tabs>
          <w:tab w:val="left" w:pos="993"/>
        </w:tabs>
        <w:suppressAutoHyphens w:val="0"/>
        <w:spacing w:after="0" w:line="240" w:lineRule="auto"/>
        <w:ind w:left="1276" w:hanging="567"/>
        <w:jc w:val="both"/>
        <w:rPr>
          <w:rFonts w:cs="Arial"/>
          <w:iCs/>
          <w:lang w:val="pl"/>
        </w:rPr>
      </w:pPr>
      <w:r w:rsidRPr="00B66276">
        <w:rPr>
          <w:rFonts w:cs="Arial"/>
          <w:b/>
          <w:bCs/>
          <w:iCs/>
          <w:lang w:val="pl"/>
        </w:rPr>
        <w:t>Jedlicze</w:t>
      </w:r>
      <w:r w:rsidRPr="00B66276">
        <w:rPr>
          <w:rFonts w:cs="Arial"/>
          <w:iCs/>
          <w:lang w:val="pl"/>
        </w:rPr>
        <w:t xml:space="preserve">: </w:t>
      </w:r>
      <w:hyperlink r:id="rId9" w:history="1">
        <w:r w:rsidRPr="00B66276">
          <w:rPr>
            <w:rFonts w:cs="Arial"/>
            <w:iCs/>
            <w:lang w:val="pl"/>
          </w:rPr>
          <w:t>janusz.sztaba@orlenoil.pl</w:t>
        </w:r>
      </w:hyperlink>
      <w:r w:rsidRPr="00B66276">
        <w:rPr>
          <w:rFonts w:cs="Arial"/>
          <w:iCs/>
          <w:lang w:val="pl"/>
        </w:rPr>
        <w:t xml:space="preserve"> </w:t>
      </w:r>
    </w:p>
    <w:p w14:paraId="3058EF45" w14:textId="10525BC3" w:rsidR="00821BAA" w:rsidRPr="00B66276" w:rsidRDefault="00821BAA" w:rsidP="00C83058">
      <w:pPr>
        <w:numPr>
          <w:ilvl w:val="0"/>
          <w:numId w:val="79"/>
        </w:numPr>
        <w:tabs>
          <w:tab w:val="left" w:pos="993"/>
        </w:tabs>
        <w:suppressAutoHyphens w:val="0"/>
        <w:spacing w:after="0" w:line="240" w:lineRule="auto"/>
        <w:ind w:left="1276" w:hanging="567"/>
        <w:jc w:val="both"/>
        <w:rPr>
          <w:rFonts w:cs="Arial"/>
          <w:iCs/>
          <w:lang w:val="pl"/>
        </w:rPr>
      </w:pPr>
      <w:r w:rsidRPr="00B66276">
        <w:rPr>
          <w:rFonts w:cs="Arial"/>
          <w:b/>
          <w:bCs/>
          <w:iCs/>
          <w:lang w:val="pl"/>
        </w:rPr>
        <w:t>Trzebinia, Kraków</w:t>
      </w:r>
      <w:r w:rsidRPr="00B66276">
        <w:rPr>
          <w:rFonts w:cs="Arial"/>
          <w:iCs/>
          <w:lang w:val="pl"/>
        </w:rPr>
        <w:t xml:space="preserve">: </w:t>
      </w:r>
      <w:hyperlink r:id="rId10" w:history="1">
        <w:r w:rsidR="00C92D92" w:rsidRPr="009A5988">
          <w:rPr>
            <w:rStyle w:val="Hipercze"/>
            <w:rFonts w:cs="Arial"/>
            <w:iCs/>
            <w:lang w:val="pl"/>
          </w:rPr>
          <w:t>filip.mossoczy@orlenoil.pl</w:t>
        </w:r>
      </w:hyperlink>
      <w:r w:rsidRPr="00B66276">
        <w:rPr>
          <w:rFonts w:cs="Arial"/>
          <w:iCs/>
        </w:rPr>
        <w:t xml:space="preserve">. </w:t>
      </w:r>
    </w:p>
    <w:p w14:paraId="5EDFF54B" w14:textId="77777777" w:rsidR="00821BAA" w:rsidRPr="00B66276" w:rsidRDefault="00821BAA" w:rsidP="00821BAA">
      <w:pPr>
        <w:suppressAutoHyphens w:val="0"/>
        <w:spacing w:after="0" w:line="240" w:lineRule="auto"/>
        <w:ind w:left="720"/>
        <w:jc w:val="both"/>
        <w:rPr>
          <w:rFonts w:cs="Arial"/>
          <w:b/>
          <w:bCs/>
          <w:iCs/>
          <w:lang w:val="pl"/>
        </w:rPr>
      </w:pPr>
      <w:r w:rsidRPr="00B66276">
        <w:rPr>
          <w:rFonts w:cs="Arial"/>
          <w:iCs/>
          <w:lang w:val="pl"/>
        </w:rPr>
        <w:t xml:space="preserve">dodatkowo wysyłając do wiadomości informację </w:t>
      </w:r>
      <w:r w:rsidRPr="00B66276">
        <w:rPr>
          <w:rFonts w:cs="Arial"/>
          <w:b/>
          <w:bCs/>
          <w:iCs/>
          <w:lang w:val="pl"/>
        </w:rPr>
        <w:t xml:space="preserve">na adres e-mail Zamawiającego usługę - </w:t>
      </w:r>
      <w:r w:rsidRPr="00B66276">
        <w:rPr>
          <w:rFonts w:cs="Arial"/>
          <w:b/>
          <w:bCs/>
          <w:iCs/>
          <w:u w:val="single"/>
          <w:lang w:val="pl"/>
        </w:rPr>
        <w:t>pod rygorem wstrzymania realizacji prac</w:t>
      </w:r>
      <w:r w:rsidRPr="00B66276">
        <w:rPr>
          <w:rFonts w:cs="Arial"/>
          <w:b/>
          <w:bCs/>
          <w:iCs/>
          <w:lang w:val="pl"/>
        </w:rPr>
        <w:t>.</w:t>
      </w:r>
    </w:p>
    <w:p w14:paraId="50D2262C" w14:textId="7AEEC8A6" w:rsidR="00821BAA" w:rsidRPr="00B66276" w:rsidRDefault="00821BAA" w:rsidP="00C83058">
      <w:pPr>
        <w:numPr>
          <w:ilvl w:val="0"/>
          <w:numId w:val="78"/>
        </w:numPr>
        <w:suppressAutoHyphens w:val="0"/>
        <w:spacing w:after="0" w:line="240" w:lineRule="auto"/>
        <w:ind w:left="709" w:hanging="283"/>
        <w:contextualSpacing/>
        <w:jc w:val="both"/>
        <w:rPr>
          <w:rFonts w:cs="Arial"/>
        </w:rPr>
      </w:pPr>
      <w:r w:rsidRPr="00B66276">
        <w:rPr>
          <w:rFonts w:cs="Arial"/>
        </w:rPr>
        <w:t xml:space="preserve">W przypadku realizacji szkolenia BHP w dniu przystąpienia do prac, </w:t>
      </w:r>
      <w:r w:rsidR="00C92D92" w:rsidRPr="00B66276">
        <w:rPr>
          <w:rFonts w:cs="Arial"/>
        </w:rPr>
        <w:t>pracownicy zatrudnieni</w:t>
      </w:r>
      <w:r w:rsidRPr="00B66276">
        <w:rPr>
          <w:rFonts w:cs="Arial"/>
        </w:rPr>
        <w:t xml:space="preserve"> na stanowiskach robotniczych zobowiązani są przyjść na szkolenie BHP w kompletnym ubraniu roboczym. </w:t>
      </w:r>
    </w:p>
    <w:p w14:paraId="290F3D5A" w14:textId="77777777" w:rsidR="00821BAA" w:rsidRPr="00B66276" w:rsidRDefault="00821BAA" w:rsidP="00C83058">
      <w:pPr>
        <w:numPr>
          <w:ilvl w:val="0"/>
          <w:numId w:val="78"/>
        </w:numPr>
        <w:suppressAutoHyphens w:val="0"/>
        <w:spacing w:after="0" w:line="240" w:lineRule="auto"/>
        <w:ind w:left="709" w:hanging="283"/>
        <w:jc w:val="both"/>
        <w:rPr>
          <w:rFonts w:cs="Arial"/>
        </w:rPr>
      </w:pPr>
      <w:r w:rsidRPr="00B66276">
        <w:rPr>
          <w:rFonts w:cs="Arial"/>
          <w:b/>
          <w:bCs/>
        </w:rPr>
        <w:t>Program szkolenia dla Wykonawców i Podwykonawców wykonujących prace na terenie ORLEN OIL*</w:t>
      </w:r>
    </w:p>
    <w:p w14:paraId="48B17797" w14:textId="77777777" w:rsidR="00821BAA" w:rsidRPr="00B66276" w:rsidRDefault="00821BAA" w:rsidP="00821BAA">
      <w:pPr>
        <w:suppressAutoHyphens w:val="0"/>
        <w:spacing w:after="0" w:line="240" w:lineRule="auto"/>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821BAA" w:rsidRPr="00B66276" w14:paraId="32945F6F" w14:textId="77777777" w:rsidTr="00721DF8">
        <w:trPr>
          <w:trHeight w:val="228"/>
          <w:jc w:val="center"/>
        </w:trPr>
        <w:tc>
          <w:tcPr>
            <w:tcW w:w="511" w:type="dxa"/>
            <w:vAlign w:val="center"/>
          </w:tcPr>
          <w:p w14:paraId="5B45CA26" w14:textId="77777777" w:rsidR="00821BAA" w:rsidRPr="00B66276" w:rsidRDefault="00821BAA" w:rsidP="00821BAA">
            <w:pPr>
              <w:suppressAutoHyphens w:val="0"/>
              <w:spacing w:after="0" w:line="240" w:lineRule="auto"/>
              <w:rPr>
                <w:rFonts w:cs="Arial"/>
                <w:b/>
                <w:bCs/>
              </w:rPr>
            </w:pPr>
            <w:r w:rsidRPr="00B66276">
              <w:rPr>
                <w:rFonts w:cs="Arial"/>
                <w:b/>
                <w:bCs/>
              </w:rPr>
              <w:t>Lp.</w:t>
            </w:r>
          </w:p>
        </w:tc>
        <w:tc>
          <w:tcPr>
            <w:tcW w:w="8070" w:type="dxa"/>
            <w:vAlign w:val="center"/>
          </w:tcPr>
          <w:p w14:paraId="1F68FC08" w14:textId="77777777" w:rsidR="00821BAA" w:rsidRPr="00B66276" w:rsidRDefault="00821BAA" w:rsidP="00821BAA">
            <w:pPr>
              <w:suppressAutoHyphens w:val="0"/>
              <w:spacing w:after="0" w:line="240" w:lineRule="auto"/>
              <w:jc w:val="center"/>
              <w:rPr>
                <w:rFonts w:cs="Arial"/>
                <w:b/>
                <w:bCs/>
              </w:rPr>
            </w:pPr>
            <w:r w:rsidRPr="00B66276">
              <w:rPr>
                <w:rFonts w:cs="Arial"/>
                <w:b/>
                <w:bCs/>
              </w:rPr>
              <w:t>Tematyka</w:t>
            </w:r>
          </w:p>
        </w:tc>
        <w:tc>
          <w:tcPr>
            <w:tcW w:w="992" w:type="dxa"/>
            <w:vAlign w:val="center"/>
          </w:tcPr>
          <w:p w14:paraId="19998BC9" w14:textId="77777777" w:rsidR="00821BAA" w:rsidRPr="00B66276" w:rsidRDefault="00821BAA" w:rsidP="00821BAA">
            <w:pPr>
              <w:suppressAutoHyphens w:val="0"/>
              <w:spacing w:after="0" w:line="240" w:lineRule="auto"/>
              <w:jc w:val="center"/>
              <w:rPr>
                <w:rFonts w:cs="Arial"/>
                <w:b/>
                <w:bCs/>
              </w:rPr>
            </w:pPr>
            <w:r w:rsidRPr="00B66276">
              <w:rPr>
                <w:rFonts w:cs="Arial"/>
                <w:b/>
                <w:bCs/>
              </w:rPr>
              <w:t>Czas</w:t>
            </w:r>
          </w:p>
        </w:tc>
      </w:tr>
      <w:tr w:rsidR="00821BAA" w:rsidRPr="00B66276" w14:paraId="4071768E" w14:textId="77777777" w:rsidTr="00721DF8">
        <w:trPr>
          <w:jc w:val="center"/>
        </w:trPr>
        <w:tc>
          <w:tcPr>
            <w:tcW w:w="511" w:type="dxa"/>
            <w:vAlign w:val="center"/>
          </w:tcPr>
          <w:p w14:paraId="011DEEC2" w14:textId="77777777" w:rsidR="00821BAA" w:rsidRPr="00B66276" w:rsidRDefault="00821BAA" w:rsidP="00821BAA">
            <w:pPr>
              <w:suppressAutoHyphens w:val="0"/>
              <w:spacing w:after="0" w:line="240" w:lineRule="auto"/>
              <w:rPr>
                <w:rFonts w:cs="Arial"/>
                <w:bCs/>
              </w:rPr>
            </w:pPr>
            <w:r w:rsidRPr="00B66276">
              <w:rPr>
                <w:rFonts w:cs="Arial"/>
                <w:bCs/>
              </w:rPr>
              <w:t>1</w:t>
            </w:r>
          </w:p>
        </w:tc>
        <w:tc>
          <w:tcPr>
            <w:tcW w:w="8070" w:type="dxa"/>
          </w:tcPr>
          <w:p w14:paraId="745D3C40" w14:textId="77777777" w:rsidR="00821BAA" w:rsidRPr="00B66276" w:rsidRDefault="00821BAA" w:rsidP="00821BAA">
            <w:pPr>
              <w:suppressAutoHyphens w:val="0"/>
              <w:spacing w:after="0" w:line="240" w:lineRule="auto"/>
              <w:rPr>
                <w:rFonts w:cs="Arial"/>
                <w:bCs/>
              </w:rPr>
            </w:pPr>
            <w:r w:rsidRPr="00B66276">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37DD50CC" w14:textId="77777777" w:rsidR="00821BAA" w:rsidRPr="00B66276" w:rsidRDefault="00821BAA" w:rsidP="00821BAA">
            <w:pPr>
              <w:suppressAutoHyphens w:val="0"/>
              <w:spacing w:after="0" w:line="240" w:lineRule="auto"/>
              <w:jc w:val="center"/>
              <w:rPr>
                <w:rFonts w:cs="Arial"/>
                <w:bCs/>
              </w:rPr>
            </w:pPr>
            <w:r w:rsidRPr="00B66276">
              <w:rPr>
                <w:rFonts w:cs="Arial"/>
                <w:bCs/>
              </w:rPr>
              <w:t>20 min</w:t>
            </w:r>
          </w:p>
        </w:tc>
      </w:tr>
      <w:tr w:rsidR="00821BAA" w:rsidRPr="00B66276" w14:paraId="444609FD" w14:textId="77777777" w:rsidTr="00721DF8">
        <w:trPr>
          <w:jc w:val="center"/>
        </w:trPr>
        <w:tc>
          <w:tcPr>
            <w:tcW w:w="511" w:type="dxa"/>
            <w:vAlign w:val="center"/>
          </w:tcPr>
          <w:p w14:paraId="5BDDF442" w14:textId="77777777" w:rsidR="00821BAA" w:rsidRPr="00B66276" w:rsidRDefault="00821BAA" w:rsidP="00821BAA">
            <w:pPr>
              <w:suppressAutoHyphens w:val="0"/>
              <w:spacing w:after="0" w:line="240" w:lineRule="auto"/>
              <w:rPr>
                <w:rFonts w:cs="Arial"/>
                <w:bCs/>
              </w:rPr>
            </w:pPr>
            <w:r w:rsidRPr="00B66276">
              <w:rPr>
                <w:rFonts w:cs="Arial"/>
                <w:bCs/>
              </w:rPr>
              <w:t>2</w:t>
            </w:r>
          </w:p>
        </w:tc>
        <w:tc>
          <w:tcPr>
            <w:tcW w:w="8070" w:type="dxa"/>
          </w:tcPr>
          <w:p w14:paraId="6CF07D89" w14:textId="77777777" w:rsidR="00821BAA" w:rsidRPr="00B66276" w:rsidRDefault="00821BAA" w:rsidP="00821BAA">
            <w:pPr>
              <w:suppressAutoHyphens w:val="0"/>
              <w:spacing w:after="0" w:line="240" w:lineRule="auto"/>
              <w:rPr>
                <w:rFonts w:cs="Arial"/>
                <w:bCs/>
              </w:rPr>
            </w:pPr>
            <w:r w:rsidRPr="00B66276">
              <w:rPr>
                <w:rFonts w:cs="Arial"/>
                <w:bCs/>
              </w:rPr>
              <w:t>Omówienie zasad bezpieczeństwa obowiązujących na terenie zakładu, w tym:</w:t>
            </w:r>
          </w:p>
          <w:p w14:paraId="610CF0BF" w14:textId="77777777" w:rsidR="00821BAA" w:rsidRPr="00B66276" w:rsidRDefault="00821BAA" w:rsidP="00C83058">
            <w:pPr>
              <w:numPr>
                <w:ilvl w:val="0"/>
                <w:numId w:val="75"/>
              </w:numPr>
              <w:suppressAutoHyphens w:val="0"/>
              <w:spacing w:after="0" w:line="240" w:lineRule="auto"/>
              <w:rPr>
                <w:rFonts w:cs="Arial"/>
                <w:bCs/>
              </w:rPr>
            </w:pPr>
            <w:r w:rsidRPr="00B66276">
              <w:rPr>
                <w:rFonts w:cs="Arial"/>
                <w:bCs/>
              </w:rPr>
              <w:t>zasad wejścia na teren zakładu pracowników Wykonawcy / Podwykonawcy,</w:t>
            </w:r>
          </w:p>
          <w:p w14:paraId="487CB284" w14:textId="77777777" w:rsidR="00821BAA" w:rsidRPr="00B66276" w:rsidRDefault="00821BAA" w:rsidP="00C83058">
            <w:pPr>
              <w:numPr>
                <w:ilvl w:val="0"/>
                <w:numId w:val="75"/>
              </w:numPr>
              <w:suppressAutoHyphens w:val="0"/>
              <w:spacing w:after="0" w:line="240" w:lineRule="auto"/>
              <w:rPr>
                <w:rFonts w:cs="Arial"/>
                <w:bCs/>
              </w:rPr>
            </w:pPr>
            <w:r w:rsidRPr="00B66276">
              <w:rPr>
                <w:rFonts w:cs="Arial"/>
                <w:bCs/>
              </w:rPr>
              <w:t>zasad poruszania się na terenie zakładu,</w:t>
            </w:r>
          </w:p>
          <w:p w14:paraId="72D957B4" w14:textId="77777777" w:rsidR="00821BAA" w:rsidRPr="00B66276" w:rsidRDefault="00821BAA" w:rsidP="00C83058">
            <w:pPr>
              <w:numPr>
                <w:ilvl w:val="0"/>
                <w:numId w:val="75"/>
              </w:numPr>
              <w:suppressAutoHyphens w:val="0"/>
              <w:spacing w:after="0" w:line="240" w:lineRule="auto"/>
              <w:rPr>
                <w:rFonts w:cs="Arial"/>
                <w:bCs/>
              </w:rPr>
            </w:pPr>
            <w:r w:rsidRPr="00B66276">
              <w:rPr>
                <w:rFonts w:cs="Arial"/>
                <w:bCs/>
              </w:rPr>
              <w:t>zasad wnoszenia sprzętu i urządzeń na teren zakładu,</w:t>
            </w:r>
          </w:p>
          <w:p w14:paraId="170687DC" w14:textId="77777777" w:rsidR="00821BAA" w:rsidRPr="00B66276" w:rsidRDefault="00821BAA" w:rsidP="00C83058">
            <w:pPr>
              <w:numPr>
                <w:ilvl w:val="0"/>
                <w:numId w:val="75"/>
              </w:numPr>
              <w:suppressAutoHyphens w:val="0"/>
              <w:spacing w:after="0" w:line="240" w:lineRule="auto"/>
              <w:rPr>
                <w:rFonts w:cs="Arial"/>
                <w:bCs/>
              </w:rPr>
            </w:pPr>
            <w:r w:rsidRPr="00B66276">
              <w:rPr>
                <w:rFonts w:cs="Arial"/>
                <w:bCs/>
              </w:rPr>
              <w:t>zasad używania sprzętu ochrony indywidualnej,</w:t>
            </w:r>
          </w:p>
          <w:p w14:paraId="7096B2F3" w14:textId="77777777" w:rsidR="00821BAA" w:rsidRPr="00B66276" w:rsidRDefault="00821BAA" w:rsidP="00C83058">
            <w:pPr>
              <w:numPr>
                <w:ilvl w:val="0"/>
                <w:numId w:val="75"/>
              </w:numPr>
              <w:suppressAutoHyphens w:val="0"/>
              <w:spacing w:after="0" w:line="240" w:lineRule="auto"/>
              <w:rPr>
                <w:rFonts w:cs="Arial"/>
                <w:bCs/>
              </w:rPr>
            </w:pPr>
            <w:r w:rsidRPr="00B66276">
              <w:rPr>
                <w:rFonts w:cs="Arial"/>
                <w:bCs/>
              </w:rPr>
              <w:t>zachowania czystości i porządku na stanowisku i po zakończonej pracy.</w:t>
            </w:r>
          </w:p>
        </w:tc>
        <w:tc>
          <w:tcPr>
            <w:tcW w:w="992" w:type="dxa"/>
            <w:vAlign w:val="center"/>
          </w:tcPr>
          <w:p w14:paraId="605BFEAD" w14:textId="77777777" w:rsidR="00821BAA" w:rsidRPr="00B66276" w:rsidRDefault="00821BAA" w:rsidP="00821BAA">
            <w:pPr>
              <w:suppressAutoHyphens w:val="0"/>
              <w:spacing w:after="0" w:line="240" w:lineRule="auto"/>
              <w:jc w:val="center"/>
              <w:rPr>
                <w:rFonts w:cs="Arial"/>
                <w:bCs/>
              </w:rPr>
            </w:pPr>
            <w:r w:rsidRPr="00B66276">
              <w:rPr>
                <w:rFonts w:cs="Arial"/>
                <w:bCs/>
              </w:rPr>
              <w:t>20 min</w:t>
            </w:r>
          </w:p>
        </w:tc>
      </w:tr>
      <w:tr w:rsidR="00821BAA" w:rsidRPr="00B66276" w14:paraId="0C01311B" w14:textId="77777777" w:rsidTr="00721DF8">
        <w:trPr>
          <w:jc w:val="center"/>
        </w:trPr>
        <w:tc>
          <w:tcPr>
            <w:tcW w:w="511" w:type="dxa"/>
            <w:vAlign w:val="center"/>
          </w:tcPr>
          <w:p w14:paraId="4DFA1244" w14:textId="77777777" w:rsidR="00821BAA" w:rsidRPr="00B66276" w:rsidRDefault="00821BAA" w:rsidP="00821BAA">
            <w:pPr>
              <w:suppressAutoHyphens w:val="0"/>
              <w:spacing w:after="0" w:line="240" w:lineRule="auto"/>
              <w:rPr>
                <w:rFonts w:cs="Arial"/>
                <w:bCs/>
              </w:rPr>
            </w:pPr>
            <w:r w:rsidRPr="00B66276">
              <w:rPr>
                <w:rFonts w:cs="Arial"/>
                <w:bCs/>
              </w:rPr>
              <w:t>3</w:t>
            </w:r>
          </w:p>
        </w:tc>
        <w:tc>
          <w:tcPr>
            <w:tcW w:w="8070" w:type="dxa"/>
          </w:tcPr>
          <w:p w14:paraId="0D9B8F00" w14:textId="77777777" w:rsidR="00821BAA" w:rsidRPr="00B66276" w:rsidRDefault="00821BAA" w:rsidP="00821BAA">
            <w:pPr>
              <w:suppressAutoHyphens w:val="0"/>
              <w:spacing w:after="0" w:line="240" w:lineRule="auto"/>
              <w:rPr>
                <w:rFonts w:cs="Arial"/>
                <w:bCs/>
              </w:rPr>
            </w:pPr>
            <w:r w:rsidRPr="00B66276">
              <w:rPr>
                <w:rFonts w:cs="Arial"/>
                <w:bCs/>
              </w:rPr>
              <w:t>Omówienie zasad postępowania w razie wypadku w czasie pracy i sytuacjach zagrożeń (pożaru, awarii lub innego miejscowego zagrożenia) w zakładzie.</w:t>
            </w:r>
          </w:p>
        </w:tc>
        <w:tc>
          <w:tcPr>
            <w:tcW w:w="992" w:type="dxa"/>
            <w:vAlign w:val="center"/>
          </w:tcPr>
          <w:p w14:paraId="23C9B3BD" w14:textId="77777777" w:rsidR="00821BAA" w:rsidRPr="00B66276" w:rsidRDefault="00821BAA" w:rsidP="00821BAA">
            <w:pPr>
              <w:suppressAutoHyphens w:val="0"/>
              <w:spacing w:after="0" w:line="240" w:lineRule="auto"/>
              <w:jc w:val="center"/>
              <w:rPr>
                <w:rFonts w:cs="Arial"/>
                <w:bCs/>
              </w:rPr>
            </w:pPr>
            <w:r w:rsidRPr="00B66276">
              <w:rPr>
                <w:rFonts w:cs="Arial"/>
                <w:bCs/>
              </w:rPr>
              <w:t>20 min</w:t>
            </w:r>
          </w:p>
        </w:tc>
      </w:tr>
      <w:tr w:rsidR="00821BAA" w:rsidRPr="00B66276" w14:paraId="44ECEE64" w14:textId="77777777" w:rsidTr="00721DF8">
        <w:trPr>
          <w:jc w:val="center"/>
        </w:trPr>
        <w:tc>
          <w:tcPr>
            <w:tcW w:w="511" w:type="dxa"/>
            <w:vAlign w:val="center"/>
          </w:tcPr>
          <w:p w14:paraId="24C58B50" w14:textId="77777777" w:rsidR="00821BAA" w:rsidRPr="00B66276" w:rsidRDefault="00821BAA" w:rsidP="00821BAA">
            <w:pPr>
              <w:suppressAutoHyphens w:val="0"/>
              <w:spacing w:after="0" w:line="240" w:lineRule="auto"/>
              <w:rPr>
                <w:rFonts w:cs="Arial"/>
                <w:bCs/>
              </w:rPr>
            </w:pPr>
            <w:r w:rsidRPr="00B66276">
              <w:rPr>
                <w:rFonts w:cs="Arial"/>
                <w:bCs/>
              </w:rPr>
              <w:t>4</w:t>
            </w:r>
          </w:p>
        </w:tc>
        <w:tc>
          <w:tcPr>
            <w:tcW w:w="8070" w:type="dxa"/>
          </w:tcPr>
          <w:p w14:paraId="497E3FDF" w14:textId="77777777" w:rsidR="00821BAA" w:rsidRPr="00B66276" w:rsidRDefault="00821BAA" w:rsidP="00821BAA">
            <w:pPr>
              <w:suppressAutoHyphens w:val="0"/>
              <w:spacing w:after="0" w:line="240" w:lineRule="auto"/>
              <w:rPr>
                <w:rFonts w:cs="Arial"/>
                <w:bCs/>
              </w:rPr>
            </w:pPr>
            <w:r w:rsidRPr="00B66276">
              <w:rPr>
                <w:rFonts w:cs="Arial"/>
                <w:bCs/>
              </w:rPr>
              <w:t>Omówienie zasad ochrony przeciwpożarowej na terenie zakładu.</w:t>
            </w:r>
          </w:p>
        </w:tc>
        <w:tc>
          <w:tcPr>
            <w:tcW w:w="992" w:type="dxa"/>
            <w:vAlign w:val="center"/>
          </w:tcPr>
          <w:p w14:paraId="0B65369D" w14:textId="77777777" w:rsidR="00821BAA" w:rsidRPr="00B66276" w:rsidRDefault="00821BAA" w:rsidP="00821BAA">
            <w:pPr>
              <w:suppressAutoHyphens w:val="0"/>
              <w:spacing w:after="0" w:line="240" w:lineRule="auto"/>
              <w:jc w:val="center"/>
              <w:rPr>
                <w:rFonts w:cs="Arial"/>
                <w:bCs/>
              </w:rPr>
            </w:pPr>
            <w:r w:rsidRPr="00B66276">
              <w:rPr>
                <w:rFonts w:cs="Arial"/>
                <w:bCs/>
              </w:rPr>
              <w:t>20 min</w:t>
            </w:r>
          </w:p>
        </w:tc>
      </w:tr>
      <w:tr w:rsidR="00821BAA" w:rsidRPr="00B66276" w14:paraId="1C4EEAF7" w14:textId="77777777" w:rsidTr="00721DF8">
        <w:trPr>
          <w:jc w:val="center"/>
        </w:trPr>
        <w:tc>
          <w:tcPr>
            <w:tcW w:w="511" w:type="dxa"/>
            <w:vAlign w:val="center"/>
          </w:tcPr>
          <w:p w14:paraId="5082457F" w14:textId="77777777" w:rsidR="00821BAA" w:rsidRPr="00B66276" w:rsidRDefault="00821BAA" w:rsidP="00821BAA">
            <w:pPr>
              <w:suppressAutoHyphens w:val="0"/>
              <w:spacing w:after="0" w:line="240" w:lineRule="auto"/>
              <w:rPr>
                <w:rFonts w:cs="Arial"/>
                <w:bCs/>
              </w:rPr>
            </w:pPr>
            <w:r w:rsidRPr="00B66276">
              <w:rPr>
                <w:rFonts w:cs="Arial"/>
                <w:bCs/>
              </w:rPr>
              <w:lastRenderedPageBreak/>
              <w:t>5</w:t>
            </w:r>
          </w:p>
        </w:tc>
        <w:tc>
          <w:tcPr>
            <w:tcW w:w="8070" w:type="dxa"/>
          </w:tcPr>
          <w:p w14:paraId="30B10ACE" w14:textId="77777777" w:rsidR="00821BAA" w:rsidRPr="00B66276" w:rsidRDefault="00821BAA" w:rsidP="00821BAA">
            <w:pPr>
              <w:suppressAutoHyphens w:val="0"/>
              <w:spacing w:after="0" w:line="240" w:lineRule="auto"/>
              <w:rPr>
                <w:rFonts w:cs="Arial"/>
                <w:bCs/>
              </w:rPr>
            </w:pPr>
            <w:r w:rsidRPr="00B66276">
              <w:rPr>
                <w:rFonts w:cs="Arial"/>
                <w:bCs/>
              </w:rPr>
              <w:t>Omówienie nakazów i zakazów obowiązujących na terenie zakładu.</w:t>
            </w:r>
          </w:p>
          <w:p w14:paraId="12F8495F" w14:textId="77777777" w:rsidR="00821BAA" w:rsidRPr="00B66276" w:rsidRDefault="00821BAA" w:rsidP="00821BAA">
            <w:pPr>
              <w:suppressAutoHyphens w:val="0"/>
              <w:spacing w:after="0" w:line="240" w:lineRule="auto"/>
              <w:rPr>
                <w:rFonts w:cs="Arial"/>
                <w:bCs/>
              </w:rPr>
            </w:pPr>
            <w:r w:rsidRPr="00B66276">
              <w:rPr>
                <w:rFonts w:cs="Arial"/>
                <w:bCs/>
              </w:rPr>
              <w:t>Odpowiedzialność za naruszenie przepisów lub zasad bezpieczeństwa i higieny pracy.</w:t>
            </w:r>
          </w:p>
        </w:tc>
        <w:tc>
          <w:tcPr>
            <w:tcW w:w="992" w:type="dxa"/>
            <w:vAlign w:val="center"/>
          </w:tcPr>
          <w:p w14:paraId="5A236E64" w14:textId="77777777" w:rsidR="00821BAA" w:rsidRPr="00B66276" w:rsidRDefault="00821BAA" w:rsidP="00821BAA">
            <w:pPr>
              <w:suppressAutoHyphens w:val="0"/>
              <w:spacing w:after="0" w:line="240" w:lineRule="auto"/>
              <w:jc w:val="center"/>
              <w:rPr>
                <w:rFonts w:cs="Arial"/>
                <w:bCs/>
              </w:rPr>
            </w:pPr>
            <w:r w:rsidRPr="00B66276">
              <w:rPr>
                <w:rFonts w:cs="Arial"/>
                <w:bCs/>
              </w:rPr>
              <w:t>20 min</w:t>
            </w:r>
          </w:p>
        </w:tc>
      </w:tr>
      <w:tr w:rsidR="00821BAA" w:rsidRPr="00B66276" w14:paraId="5CA8D73B" w14:textId="77777777" w:rsidTr="00721DF8">
        <w:trPr>
          <w:jc w:val="center"/>
        </w:trPr>
        <w:tc>
          <w:tcPr>
            <w:tcW w:w="511" w:type="dxa"/>
            <w:vAlign w:val="center"/>
          </w:tcPr>
          <w:p w14:paraId="1A98CA25" w14:textId="77777777" w:rsidR="00821BAA" w:rsidRPr="00B66276" w:rsidRDefault="00821BAA" w:rsidP="00821BAA">
            <w:pPr>
              <w:suppressAutoHyphens w:val="0"/>
              <w:spacing w:after="0" w:line="240" w:lineRule="auto"/>
              <w:rPr>
                <w:rFonts w:cs="Arial"/>
                <w:bCs/>
              </w:rPr>
            </w:pPr>
            <w:r w:rsidRPr="00B66276">
              <w:rPr>
                <w:rFonts w:cs="Arial"/>
                <w:bCs/>
              </w:rPr>
              <w:t>6</w:t>
            </w:r>
          </w:p>
        </w:tc>
        <w:tc>
          <w:tcPr>
            <w:tcW w:w="8070" w:type="dxa"/>
          </w:tcPr>
          <w:p w14:paraId="728F9AB2" w14:textId="77777777" w:rsidR="00821BAA" w:rsidRPr="00B66276" w:rsidRDefault="00821BAA" w:rsidP="00821BAA">
            <w:pPr>
              <w:suppressAutoHyphens w:val="0"/>
              <w:spacing w:after="0" w:line="240" w:lineRule="auto"/>
              <w:rPr>
                <w:rFonts w:cs="Arial"/>
                <w:bCs/>
              </w:rPr>
            </w:pPr>
            <w:r w:rsidRPr="00B66276">
              <w:rPr>
                <w:rFonts w:cs="Arial"/>
                <w:bCs/>
              </w:rPr>
              <w:t>Omówienie wymagań dotyczących Zintegrowanego Systemu Zarządzania.</w:t>
            </w:r>
          </w:p>
          <w:p w14:paraId="0A2E93C8" w14:textId="77777777" w:rsidR="00821BAA" w:rsidRPr="00B66276" w:rsidRDefault="00821BAA" w:rsidP="00821BAA">
            <w:pPr>
              <w:suppressAutoHyphens w:val="0"/>
              <w:spacing w:after="0" w:line="240" w:lineRule="auto"/>
              <w:rPr>
                <w:rFonts w:cs="Arial"/>
                <w:bCs/>
              </w:rPr>
            </w:pPr>
            <w:r w:rsidRPr="00B66276">
              <w:rPr>
                <w:rFonts w:cs="Arial"/>
                <w:bCs/>
              </w:rPr>
              <w:t>Wymagania środowiskowe.</w:t>
            </w:r>
          </w:p>
        </w:tc>
        <w:tc>
          <w:tcPr>
            <w:tcW w:w="992" w:type="dxa"/>
            <w:vAlign w:val="center"/>
          </w:tcPr>
          <w:p w14:paraId="37E80F89" w14:textId="77777777" w:rsidR="00821BAA" w:rsidRPr="00B66276" w:rsidRDefault="00821BAA" w:rsidP="00821BAA">
            <w:pPr>
              <w:suppressAutoHyphens w:val="0"/>
              <w:spacing w:after="0" w:line="240" w:lineRule="auto"/>
              <w:jc w:val="center"/>
              <w:rPr>
                <w:rFonts w:cs="Arial"/>
                <w:bCs/>
              </w:rPr>
            </w:pPr>
            <w:r w:rsidRPr="00B66276">
              <w:rPr>
                <w:rFonts w:cs="Arial"/>
                <w:bCs/>
              </w:rPr>
              <w:t>20 min</w:t>
            </w:r>
          </w:p>
        </w:tc>
      </w:tr>
    </w:tbl>
    <w:p w14:paraId="5455D1D1" w14:textId="77777777" w:rsidR="00821BAA" w:rsidRPr="00B66276" w:rsidRDefault="00821BAA" w:rsidP="00821BAA">
      <w:pPr>
        <w:suppressAutoHyphens w:val="0"/>
        <w:spacing w:after="160" w:line="259" w:lineRule="auto"/>
        <w:rPr>
          <w:rFonts w:eastAsiaTheme="minorHAnsi" w:cs="Arial"/>
          <w:lang w:eastAsia="en-US"/>
        </w:rPr>
      </w:pPr>
    </w:p>
    <w:p w14:paraId="7B5F2187" w14:textId="77777777" w:rsidR="00821BAA" w:rsidRPr="00B66276" w:rsidRDefault="00821BAA" w:rsidP="00C83058">
      <w:pPr>
        <w:keepNext/>
        <w:pageBreakBefore/>
        <w:numPr>
          <w:ilvl w:val="1"/>
          <w:numId w:val="72"/>
        </w:numPr>
        <w:suppressAutoHyphens w:val="0"/>
        <w:spacing w:after="240" w:line="240" w:lineRule="auto"/>
        <w:ind w:left="0" w:firstLine="0"/>
        <w:jc w:val="center"/>
        <w:outlineLvl w:val="1"/>
        <w:rPr>
          <w:rFonts w:cs="Arial"/>
          <w:b/>
          <w:iCs/>
        </w:rPr>
      </w:pPr>
      <w:bookmarkStart w:id="117" w:name="_Toc133305875"/>
      <w:r w:rsidRPr="00B66276">
        <w:rPr>
          <w:rFonts w:cs="Arial"/>
          <w:b/>
          <w:iCs/>
        </w:rPr>
        <w:lastRenderedPageBreak/>
        <w:t>ZAŁĄCZNIK NR 4b-2</w:t>
      </w:r>
      <w:r w:rsidRPr="00B66276">
        <w:rPr>
          <w:rFonts w:cs="Arial"/>
          <w:b/>
          <w:iCs/>
        </w:rPr>
        <w:br/>
        <w:t>Wzór zawiadomienia o zdarzeniu wypadkowym</w:t>
      </w:r>
      <w:bookmarkEnd w:id="117"/>
    </w:p>
    <w:p w14:paraId="0B9639BF" w14:textId="77777777" w:rsidR="00821BAA" w:rsidRPr="00B66276" w:rsidRDefault="00821BAA" w:rsidP="00821BAA">
      <w:pPr>
        <w:suppressAutoHyphens w:val="0"/>
        <w:spacing w:after="0" w:line="240" w:lineRule="auto"/>
        <w:jc w:val="both"/>
        <w:rPr>
          <w:rFonts w:cs="Arial"/>
        </w:rPr>
      </w:pPr>
    </w:p>
    <w:p w14:paraId="1D32180D" w14:textId="77777777" w:rsidR="00821BAA" w:rsidRPr="00B66276" w:rsidRDefault="00821BAA" w:rsidP="00821BAA">
      <w:pPr>
        <w:suppressAutoHyphens w:val="0"/>
        <w:spacing w:after="0" w:line="240" w:lineRule="auto"/>
        <w:jc w:val="both"/>
        <w:rPr>
          <w:rFonts w:cs="Arial"/>
          <w:i/>
          <w:iCs/>
        </w:rPr>
      </w:pPr>
      <w:r w:rsidRPr="00B66276">
        <w:rPr>
          <w:rFonts w:cs="Arial"/>
          <w:i/>
          <w:iCs/>
        </w:rPr>
        <w:t xml:space="preserve">…………………………….………….                                                                                                                    …………………………..   </w:t>
      </w:r>
    </w:p>
    <w:p w14:paraId="25D15F06" w14:textId="77777777" w:rsidR="00821BAA" w:rsidRPr="00B66276" w:rsidRDefault="00821BAA" w:rsidP="00821BAA">
      <w:pPr>
        <w:suppressAutoHyphens w:val="0"/>
        <w:spacing w:after="0" w:line="240" w:lineRule="auto"/>
        <w:rPr>
          <w:rFonts w:cs="Arial"/>
          <w:i/>
          <w:iCs/>
        </w:rPr>
      </w:pPr>
      <w:r w:rsidRPr="00B66276">
        <w:rPr>
          <w:rFonts w:cs="Arial"/>
          <w:i/>
          <w:iCs/>
        </w:rPr>
        <w:t xml:space="preserve">    nazwisko i imię Zgłaszającego                                                                                                                                                     </w:t>
      </w:r>
      <w:proofErr w:type="gramStart"/>
      <w:r w:rsidRPr="00B66276">
        <w:rPr>
          <w:rFonts w:cs="Arial"/>
          <w:i/>
          <w:iCs/>
        </w:rPr>
        <w:t>miejscowość  i</w:t>
      </w:r>
      <w:proofErr w:type="gramEnd"/>
      <w:r w:rsidRPr="00B66276">
        <w:rPr>
          <w:rFonts w:cs="Arial"/>
          <w:i/>
          <w:iCs/>
        </w:rPr>
        <w:t xml:space="preserve"> data</w:t>
      </w:r>
    </w:p>
    <w:p w14:paraId="6C373AC6" w14:textId="77777777" w:rsidR="00821BAA" w:rsidRPr="00B66276" w:rsidRDefault="00821BAA" w:rsidP="00821BAA">
      <w:pPr>
        <w:suppressAutoHyphens w:val="0"/>
        <w:spacing w:after="0" w:line="240" w:lineRule="auto"/>
        <w:rPr>
          <w:rFonts w:cs="Arial"/>
          <w:i/>
          <w:iCs/>
        </w:rPr>
      </w:pPr>
      <w:r w:rsidRPr="00B66276">
        <w:rPr>
          <w:rFonts w:cs="Arial"/>
          <w:i/>
          <w:iCs/>
        </w:rPr>
        <w:t xml:space="preserve">                                                                                            </w:t>
      </w:r>
    </w:p>
    <w:p w14:paraId="1DD6B6B7" w14:textId="77777777" w:rsidR="00821BAA" w:rsidRPr="00B66276" w:rsidRDefault="00821BAA" w:rsidP="00821BAA">
      <w:pPr>
        <w:suppressAutoHyphens w:val="0"/>
        <w:spacing w:after="0" w:line="240" w:lineRule="auto"/>
        <w:jc w:val="both"/>
        <w:rPr>
          <w:rFonts w:cs="Arial"/>
          <w:i/>
          <w:iCs/>
        </w:rPr>
      </w:pPr>
    </w:p>
    <w:p w14:paraId="512C5CD3" w14:textId="77777777" w:rsidR="00821BAA" w:rsidRPr="00B66276" w:rsidRDefault="00821BAA" w:rsidP="00821BAA">
      <w:pPr>
        <w:suppressAutoHyphens w:val="0"/>
        <w:spacing w:after="0" w:line="240" w:lineRule="auto"/>
        <w:jc w:val="both"/>
        <w:rPr>
          <w:rFonts w:cs="Arial"/>
          <w:i/>
          <w:iCs/>
        </w:rPr>
      </w:pPr>
      <w:r w:rsidRPr="00B66276">
        <w:rPr>
          <w:rFonts w:cs="Arial"/>
          <w:i/>
          <w:iCs/>
        </w:rPr>
        <w:t>………………………………..………….</w:t>
      </w:r>
    </w:p>
    <w:p w14:paraId="2DF1FC65" w14:textId="77777777" w:rsidR="00821BAA" w:rsidRPr="00B66276" w:rsidRDefault="00821BAA" w:rsidP="00821BAA">
      <w:pPr>
        <w:suppressAutoHyphens w:val="0"/>
        <w:spacing w:after="0" w:line="240" w:lineRule="auto"/>
        <w:jc w:val="both"/>
        <w:rPr>
          <w:rFonts w:cs="Arial"/>
          <w:i/>
          <w:iCs/>
        </w:rPr>
      </w:pPr>
      <w:r w:rsidRPr="00B66276">
        <w:rPr>
          <w:rFonts w:cs="Arial"/>
          <w:i/>
          <w:iCs/>
        </w:rPr>
        <w:t xml:space="preserve">          miejsce pracy</w:t>
      </w:r>
    </w:p>
    <w:p w14:paraId="376C7E31" w14:textId="77777777" w:rsidR="00821BAA" w:rsidRPr="00B66276" w:rsidRDefault="00821BAA" w:rsidP="00821BAA">
      <w:pPr>
        <w:suppressAutoHyphens w:val="0"/>
        <w:spacing w:after="0" w:line="240" w:lineRule="auto"/>
        <w:jc w:val="both"/>
        <w:rPr>
          <w:rFonts w:cs="Arial"/>
          <w:i/>
          <w:iCs/>
        </w:rPr>
      </w:pPr>
    </w:p>
    <w:p w14:paraId="5831ECED" w14:textId="77777777" w:rsidR="00821BAA" w:rsidRPr="00B66276" w:rsidRDefault="00821BAA" w:rsidP="00821BAA">
      <w:pPr>
        <w:suppressAutoHyphens w:val="0"/>
        <w:spacing w:after="0" w:line="240" w:lineRule="auto"/>
        <w:jc w:val="both"/>
        <w:rPr>
          <w:rFonts w:cs="Arial"/>
          <w:i/>
          <w:iCs/>
        </w:rPr>
      </w:pPr>
    </w:p>
    <w:p w14:paraId="0E5B12BF" w14:textId="77777777" w:rsidR="00821BAA" w:rsidRPr="00B66276" w:rsidRDefault="00821BAA" w:rsidP="00821BAA">
      <w:pPr>
        <w:suppressAutoHyphens w:val="0"/>
        <w:spacing w:after="0" w:line="240" w:lineRule="auto"/>
        <w:jc w:val="both"/>
        <w:rPr>
          <w:rFonts w:cs="Arial"/>
          <w:i/>
          <w:iCs/>
        </w:rPr>
      </w:pPr>
      <w:r w:rsidRPr="00B66276">
        <w:rPr>
          <w:rFonts w:cs="Arial"/>
          <w:i/>
          <w:iCs/>
        </w:rPr>
        <w:t>………………………………..………….</w:t>
      </w:r>
    </w:p>
    <w:p w14:paraId="56EAEA46" w14:textId="77777777" w:rsidR="00821BAA" w:rsidRPr="00B66276" w:rsidRDefault="00821BAA" w:rsidP="00821BAA">
      <w:pPr>
        <w:suppressAutoHyphens w:val="0"/>
        <w:spacing w:after="0" w:line="240" w:lineRule="auto"/>
        <w:jc w:val="both"/>
        <w:rPr>
          <w:rFonts w:cs="Arial"/>
          <w:i/>
          <w:iCs/>
        </w:rPr>
      </w:pPr>
      <w:r w:rsidRPr="00B66276">
        <w:rPr>
          <w:rFonts w:cs="Arial"/>
          <w:i/>
          <w:iCs/>
        </w:rPr>
        <w:t xml:space="preserve">       stanowisko służbowe</w:t>
      </w:r>
    </w:p>
    <w:p w14:paraId="0D2A64D0" w14:textId="77777777" w:rsidR="00821BAA" w:rsidRPr="00B66276" w:rsidRDefault="00821BAA" w:rsidP="00821BAA">
      <w:pPr>
        <w:suppressAutoHyphens w:val="0"/>
        <w:spacing w:after="0" w:line="240" w:lineRule="auto"/>
        <w:jc w:val="both"/>
        <w:rPr>
          <w:rFonts w:cs="Arial"/>
          <w:i/>
          <w:iCs/>
        </w:rPr>
      </w:pPr>
    </w:p>
    <w:p w14:paraId="2E6A29D3" w14:textId="77777777" w:rsidR="00821BAA" w:rsidRPr="00B66276" w:rsidRDefault="00821BAA" w:rsidP="00821BAA">
      <w:pPr>
        <w:suppressAutoHyphens w:val="0"/>
        <w:spacing w:after="0" w:line="240" w:lineRule="auto"/>
        <w:jc w:val="both"/>
        <w:rPr>
          <w:rFonts w:cs="Arial"/>
        </w:rPr>
      </w:pPr>
    </w:p>
    <w:p w14:paraId="39D34836" w14:textId="77777777" w:rsidR="00821BAA" w:rsidRPr="00B66276" w:rsidRDefault="00821BAA" w:rsidP="00821BAA">
      <w:pPr>
        <w:suppressAutoHyphens w:val="0"/>
        <w:spacing w:after="0" w:line="240" w:lineRule="auto"/>
        <w:jc w:val="both"/>
        <w:rPr>
          <w:rFonts w:cs="Arial"/>
        </w:rPr>
      </w:pPr>
    </w:p>
    <w:p w14:paraId="7986212C" w14:textId="77777777" w:rsidR="00821BAA" w:rsidRPr="00B66276" w:rsidRDefault="00821BAA" w:rsidP="00821BAA">
      <w:pPr>
        <w:suppressAutoHyphens w:val="0"/>
        <w:spacing w:after="0" w:line="240" w:lineRule="auto"/>
        <w:jc w:val="center"/>
        <w:rPr>
          <w:rFonts w:cs="Arial"/>
          <w:b/>
        </w:rPr>
      </w:pPr>
      <w:r w:rsidRPr="00B66276">
        <w:rPr>
          <w:rFonts w:cs="Arial"/>
          <w:b/>
        </w:rPr>
        <w:t>Zawiadomienie o zdarzeniu wypadkowym przy pracy Wykonawcy/Podwykonawcy</w:t>
      </w:r>
    </w:p>
    <w:p w14:paraId="29B381DB" w14:textId="77777777" w:rsidR="00821BAA" w:rsidRPr="00B66276" w:rsidRDefault="00821BAA" w:rsidP="00821BAA">
      <w:pPr>
        <w:suppressAutoHyphens w:val="0"/>
        <w:spacing w:after="0" w:line="240" w:lineRule="auto"/>
        <w:jc w:val="both"/>
        <w:rPr>
          <w:rFonts w:cs="Arial"/>
          <w:b/>
        </w:rPr>
      </w:pPr>
    </w:p>
    <w:p w14:paraId="6689858C" w14:textId="77777777" w:rsidR="00821BAA" w:rsidRPr="00B66276" w:rsidRDefault="00821BAA" w:rsidP="00821BAA">
      <w:pPr>
        <w:suppressAutoHyphens w:val="0"/>
        <w:spacing w:after="0" w:line="240" w:lineRule="auto"/>
        <w:jc w:val="both"/>
        <w:rPr>
          <w:rFonts w:cs="Arial"/>
          <w:b/>
        </w:rPr>
      </w:pPr>
    </w:p>
    <w:p w14:paraId="44D547A4" w14:textId="77777777" w:rsidR="00821BAA" w:rsidRPr="00B66276" w:rsidRDefault="00821BAA" w:rsidP="00C83058">
      <w:pPr>
        <w:numPr>
          <w:ilvl w:val="0"/>
          <w:numId w:val="58"/>
        </w:numPr>
        <w:suppressAutoHyphens w:val="0"/>
        <w:spacing w:after="0" w:line="360" w:lineRule="auto"/>
        <w:ind w:left="714" w:hanging="357"/>
        <w:rPr>
          <w:rFonts w:cs="Arial"/>
        </w:rPr>
      </w:pPr>
      <w:r w:rsidRPr="00B66276">
        <w:rPr>
          <w:rFonts w:cs="Arial"/>
        </w:rPr>
        <w:t>Imię i nazwisko osoby poszkodowanej………………</w:t>
      </w:r>
      <w:proofErr w:type="gramStart"/>
      <w:r w:rsidRPr="00B66276">
        <w:rPr>
          <w:rFonts w:cs="Arial"/>
        </w:rPr>
        <w:t>…….</w:t>
      </w:r>
      <w:proofErr w:type="gramEnd"/>
      <w:r w:rsidRPr="00B66276">
        <w:rPr>
          <w:rFonts w:cs="Arial"/>
        </w:rPr>
        <w:t>…………………………………………</w:t>
      </w:r>
    </w:p>
    <w:p w14:paraId="452A3B1D" w14:textId="77777777" w:rsidR="00821BAA" w:rsidRPr="00B66276" w:rsidRDefault="00821BAA" w:rsidP="00C83058">
      <w:pPr>
        <w:numPr>
          <w:ilvl w:val="0"/>
          <w:numId w:val="58"/>
        </w:numPr>
        <w:suppressAutoHyphens w:val="0"/>
        <w:spacing w:after="0" w:line="360" w:lineRule="auto"/>
        <w:ind w:left="714" w:hanging="357"/>
        <w:rPr>
          <w:rFonts w:cs="Arial"/>
        </w:rPr>
      </w:pPr>
      <w:r w:rsidRPr="00B66276">
        <w:rPr>
          <w:rFonts w:cs="Arial"/>
        </w:rPr>
        <w:t xml:space="preserve">Nazwa Wykonawcy/Podwykonawcy </w:t>
      </w:r>
      <w:proofErr w:type="gramStart"/>
      <w:r w:rsidRPr="00B66276">
        <w:rPr>
          <w:rFonts w:cs="Arial"/>
        </w:rPr>
        <w:t>…….</w:t>
      </w:r>
      <w:proofErr w:type="gramEnd"/>
      <w:r w:rsidRPr="00B66276">
        <w:rPr>
          <w:rFonts w:cs="Arial"/>
        </w:rPr>
        <w:t>.………………………</w:t>
      </w:r>
      <w:proofErr w:type="gramStart"/>
      <w:r w:rsidRPr="00B66276">
        <w:rPr>
          <w:rFonts w:cs="Arial"/>
        </w:rPr>
        <w:t>…….</w:t>
      </w:r>
      <w:proofErr w:type="gramEnd"/>
      <w:r w:rsidRPr="00B66276">
        <w:rPr>
          <w:rFonts w:cs="Arial"/>
        </w:rPr>
        <w:t>……………………………………...…………</w:t>
      </w:r>
      <w:proofErr w:type="gramStart"/>
      <w:r w:rsidRPr="00B66276">
        <w:rPr>
          <w:rFonts w:cs="Arial"/>
        </w:rPr>
        <w:t>…….</w:t>
      </w:r>
      <w:proofErr w:type="gramEnd"/>
      <w:r w:rsidRPr="00B66276">
        <w:rPr>
          <w:rFonts w:cs="Arial"/>
        </w:rPr>
        <w:t>.</w:t>
      </w:r>
    </w:p>
    <w:p w14:paraId="002AADE4" w14:textId="77777777" w:rsidR="00821BAA" w:rsidRPr="00B66276" w:rsidRDefault="00821BAA" w:rsidP="00C83058">
      <w:pPr>
        <w:numPr>
          <w:ilvl w:val="0"/>
          <w:numId w:val="58"/>
        </w:numPr>
        <w:suppressAutoHyphens w:val="0"/>
        <w:spacing w:after="0" w:line="360" w:lineRule="auto"/>
        <w:ind w:left="714" w:hanging="357"/>
        <w:rPr>
          <w:rFonts w:cs="Arial"/>
        </w:rPr>
      </w:pPr>
      <w:r w:rsidRPr="00B66276">
        <w:rPr>
          <w:rFonts w:cs="Arial"/>
        </w:rPr>
        <w:t>Data i godzina zdarzenia …………………………………………........…</w:t>
      </w:r>
      <w:proofErr w:type="gramStart"/>
      <w:r w:rsidRPr="00B66276">
        <w:rPr>
          <w:rFonts w:cs="Arial"/>
        </w:rPr>
        <w:t>…….</w:t>
      </w:r>
      <w:proofErr w:type="gramEnd"/>
      <w:r w:rsidRPr="00B66276">
        <w:rPr>
          <w:rFonts w:cs="Arial"/>
        </w:rPr>
        <w:t>.……</w:t>
      </w:r>
    </w:p>
    <w:p w14:paraId="005DBBF4" w14:textId="77777777" w:rsidR="00821BAA" w:rsidRPr="00B66276" w:rsidRDefault="00821BAA" w:rsidP="00C83058">
      <w:pPr>
        <w:numPr>
          <w:ilvl w:val="0"/>
          <w:numId w:val="58"/>
        </w:numPr>
        <w:suppressAutoHyphens w:val="0"/>
        <w:spacing w:after="0" w:line="360" w:lineRule="auto"/>
        <w:ind w:left="714" w:hanging="357"/>
        <w:rPr>
          <w:rFonts w:cs="Arial"/>
        </w:rPr>
      </w:pPr>
      <w:r w:rsidRPr="00B66276">
        <w:rPr>
          <w:rFonts w:cs="Arial"/>
        </w:rPr>
        <w:t>Miejsce zdarzenia …………………………………………………</w:t>
      </w:r>
      <w:proofErr w:type="gramStart"/>
      <w:r w:rsidRPr="00B66276">
        <w:rPr>
          <w:rFonts w:cs="Arial"/>
        </w:rPr>
        <w:t>…….</w:t>
      </w:r>
      <w:proofErr w:type="gramEnd"/>
      <w:r w:rsidRPr="00B66276">
        <w:rPr>
          <w:rFonts w:cs="Arial"/>
        </w:rPr>
        <w:t>.……………</w:t>
      </w:r>
    </w:p>
    <w:p w14:paraId="270034FE" w14:textId="77777777" w:rsidR="00821BAA" w:rsidRPr="00B66276" w:rsidRDefault="00821BAA" w:rsidP="00C83058">
      <w:pPr>
        <w:numPr>
          <w:ilvl w:val="0"/>
          <w:numId w:val="58"/>
        </w:numPr>
        <w:suppressAutoHyphens w:val="0"/>
        <w:spacing w:after="0" w:line="360" w:lineRule="auto"/>
        <w:ind w:left="714" w:hanging="357"/>
        <w:rPr>
          <w:rFonts w:cs="Arial"/>
        </w:rPr>
      </w:pPr>
      <w:r w:rsidRPr="00B66276">
        <w:rPr>
          <w:rFonts w:cs="Arial"/>
        </w:rPr>
        <w:t xml:space="preserve">Rodzaj </w:t>
      </w:r>
      <w:proofErr w:type="gramStart"/>
      <w:r w:rsidRPr="00B66276">
        <w:rPr>
          <w:rFonts w:cs="Arial"/>
        </w:rPr>
        <w:t>zdarzenia:  wypadek</w:t>
      </w:r>
      <w:proofErr w:type="gramEnd"/>
      <w:r w:rsidRPr="00B66276">
        <w:rPr>
          <w:rFonts w:cs="Arial"/>
        </w:rPr>
        <w:t xml:space="preserve"> przy pracy / zdarzenie potencjalnie wypadkowe</w:t>
      </w:r>
      <w:r w:rsidRPr="00B66276">
        <w:rPr>
          <w:rFonts w:eastAsia="Calibri" w:cs="Arial"/>
          <w:b/>
          <w:lang w:eastAsia="en-US"/>
        </w:rPr>
        <w:t>*</w:t>
      </w:r>
    </w:p>
    <w:p w14:paraId="4DFDC2B6" w14:textId="77777777" w:rsidR="00821BAA" w:rsidRPr="00B66276" w:rsidRDefault="00821BAA" w:rsidP="00C83058">
      <w:pPr>
        <w:numPr>
          <w:ilvl w:val="0"/>
          <w:numId w:val="58"/>
        </w:numPr>
        <w:suppressAutoHyphens w:val="0"/>
        <w:spacing w:after="0" w:line="360" w:lineRule="auto"/>
        <w:ind w:left="714" w:hanging="357"/>
        <w:rPr>
          <w:rFonts w:cs="Arial"/>
        </w:rPr>
      </w:pPr>
      <w:r w:rsidRPr="00B66276">
        <w:rPr>
          <w:rFonts w:cs="Arial"/>
        </w:rPr>
        <w:t>Skutki zdarzenia ………………………………………………………………………</w:t>
      </w:r>
    </w:p>
    <w:p w14:paraId="1B239B1F" w14:textId="77777777" w:rsidR="00821BAA" w:rsidRPr="00B66276" w:rsidRDefault="00821BAA" w:rsidP="00821BAA">
      <w:pPr>
        <w:suppressAutoHyphens w:val="0"/>
        <w:spacing w:after="0" w:line="240" w:lineRule="auto"/>
        <w:ind w:left="360"/>
        <w:rPr>
          <w:rFonts w:cs="Arial"/>
        </w:rPr>
      </w:pPr>
      <w:r w:rsidRPr="00B66276">
        <w:rPr>
          <w:rFonts w:cs="Arial"/>
        </w:rPr>
        <w:t>………………………………………………………………………………………………………………….</w:t>
      </w:r>
    </w:p>
    <w:p w14:paraId="4002ABB5" w14:textId="77777777" w:rsidR="00821BAA" w:rsidRPr="00B66276" w:rsidRDefault="00821BAA" w:rsidP="00C83058">
      <w:pPr>
        <w:numPr>
          <w:ilvl w:val="0"/>
          <w:numId w:val="58"/>
        </w:numPr>
        <w:suppressAutoHyphens w:val="0"/>
        <w:spacing w:after="0" w:line="360" w:lineRule="auto"/>
        <w:rPr>
          <w:rFonts w:cs="Arial"/>
        </w:rPr>
      </w:pPr>
      <w:r w:rsidRPr="00B66276">
        <w:rPr>
          <w:rFonts w:cs="Arial"/>
        </w:rPr>
        <w:t xml:space="preserve">Świadkowie zdarzenia </w:t>
      </w:r>
      <w:r w:rsidRPr="00B66276">
        <w:rPr>
          <w:rFonts w:cs="Arial"/>
          <w:i/>
        </w:rPr>
        <w:t>(imię i nazwisko)</w:t>
      </w:r>
    </w:p>
    <w:p w14:paraId="4182287A" w14:textId="77777777" w:rsidR="00821BAA" w:rsidRPr="00B66276" w:rsidRDefault="00821BAA" w:rsidP="00C83058">
      <w:pPr>
        <w:numPr>
          <w:ilvl w:val="0"/>
          <w:numId w:val="59"/>
        </w:numPr>
        <w:suppressAutoHyphens w:val="0"/>
        <w:spacing w:after="0" w:line="360" w:lineRule="auto"/>
        <w:rPr>
          <w:rFonts w:cs="Arial"/>
        </w:rPr>
      </w:pPr>
      <w:r w:rsidRPr="00B66276">
        <w:rPr>
          <w:rFonts w:cs="Arial"/>
        </w:rPr>
        <w:t>……………………………………………………………………………………………………………..</w:t>
      </w:r>
    </w:p>
    <w:p w14:paraId="3957B579" w14:textId="77777777" w:rsidR="00821BAA" w:rsidRPr="00B66276" w:rsidRDefault="00821BAA" w:rsidP="00821BAA">
      <w:pPr>
        <w:suppressAutoHyphens w:val="0"/>
        <w:spacing w:after="0" w:line="360" w:lineRule="auto"/>
        <w:ind w:left="360"/>
        <w:rPr>
          <w:rFonts w:cs="Arial"/>
        </w:rPr>
      </w:pPr>
      <w:r w:rsidRPr="00B66276">
        <w:rPr>
          <w:rFonts w:cs="Arial"/>
        </w:rPr>
        <w:t>b)  …………………………………………..…………………………………………….……………………</w:t>
      </w:r>
    </w:p>
    <w:p w14:paraId="74D9C509" w14:textId="77777777" w:rsidR="00821BAA" w:rsidRPr="00B66276" w:rsidRDefault="00821BAA" w:rsidP="00C83058">
      <w:pPr>
        <w:numPr>
          <w:ilvl w:val="0"/>
          <w:numId w:val="58"/>
        </w:numPr>
        <w:suppressAutoHyphens w:val="0"/>
        <w:spacing w:after="0" w:line="360" w:lineRule="auto"/>
        <w:rPr>
          <w:rFonts w:cs="Arial"/>
        </w:rPr>
      </w:pPr>
      <w:r w:rsidRPr="00B66276">
        <w:rPr>
          <w:rFonts w:cs="Arial"/>
        </w:rPr>
        <w:t xml:space="preserve">Opis </w:t>
      </w:r>
      <w:proofErr w:type="gramStart"/>
      <w:r w:rsidRPr="00B66276">
        <w:rPr>
          <w:rFonts w:cs="Arial"/>
        </w:rPr>
        <w:t>zdarzenia :</w:t>
      </w:r>
      <w:proofErr w:type="gramEnd"/>
    </w:p>
    <w:p w14:paraId="6168E18E" w14:textId="77777777" w:rsidR="00821BAA" w:rsidRPr="00B66276" w:rsidRDefault="00821BAA" w:rsidP="00821BAA">
      <w:pPr>
        <w:suppressAutoHyphens w:val="0"/>
        <w:spacing w:after="0" w:line="360" w:lineRule="auto"/>
        <w:ind w:left="360"/>
        <w:rPr>
          <w:rFonts w:cs="Arial"/>
        </w:rPr>
      </w:pPr>
      <w:r w:rsidRPr="00B66276">
        <w:rPr>
          <w:rFonts w:cs="Arial"/>
        </w:rPr>
        <w:t>…………………………………………………………………………………………………...……………</w:t>
      </w:r>
    </w:p>
    <w:p w14:paraId="0FA1E506" w14:textId="77777777" w:rsidR="00821BAA" w:rsidRPr="00B66276" w:rsidRDefault="00821BAA" w:rsidP="00821BAA">
      <w:pPr>
        <w:suppressAutoHyphens w:val="0"/>
        <w:spacing w:after="0" w:line="360" w:lineRule="auto"/>
        <w:ind w:left="360"/>
        <w:rPr>
          <w:rFonts w:cs="Arial"/>
        </w:rPr>
      </w:pPr>
      <w:r w:rsidRPr="00B66276">
        <w:rPr>
          <w:rFonts w:cs="Arial"/>
        </w:rPr>
        <w:t>………………………………………………………………………………………………………………………………………………………</w:t>
      </w:r>
    </w:p>
    <w:p w14:paraId="50DBC1E3" w14:textId="77777777" w:rsidR="00821BAA" w:rsidRPr="00B66276" w:rsidRDefault="00821BAA" w:rsidP="00A95B01">
      <w:pPr>
        <w:suppressAutoHyphens w:val="0"/>
        <w:spacing w:after="0" w:line="360" w:lineRule="auto"/>
        <w:ind w:left="360"/>
        <w:rPr>
          <w:rFonts w:cs="Arial"/>
        </w:rPr>
      </w:pPr>
      <w:r w:rsidRPr="00B66276">
        <w:rPr>
          <w:rFonts w:cs="Arial"/>
        </w:rPr>
        <w:t>…………………………………………………………………………………………………...…………..…</w:t>
      </w:r>
    </w:p>
    <w:p w14:paraId="19AA0FD6" w14:textId="77777777" w:rsidR="00821BAA" w:rsidRPr="00B66276" w:rsidRDefault="00821BAA" w:rsidP="00821BAA">
      <w:pPr>
        <w:suppressAutoHyphens w:val="0"/>
        <w:spacing w:after="0" w:line="360" w:lineRule="auto"/>
        <w:ind w:left="360"/>
        <w:rPr>
          <w:rFonts w:cs="Arial"/>
        </w:rPr>
      </w:pPr>
      <w:r w:rsidRPr="00B66276">
        <w:rPr>
          <w:rFonts w:cs="Arial"/>
        </w:rPr>
        <w:t>………………………………………………………………………………………………………………….…………………………………...……………………………………………………………………………………………………………………………………………………..………………………………………………………………………………………………………………………………………………………</w:t>
      </w:r>
    </w:p>
    <w:p w14:paraId="2C2E4D93" w14:textId="77777777" w:rsidR="00821BAA" w:rsidRPr="00B66276" w:rsidRDefault="00821BAA" w:rsidP="00821BAA">
      <w:pPr>
        <w:suppressAutoHyphens w:val="0"/>
        <w:spacing w:after="0" w:line="240" w:lineRule="auto"/>
        <w:ind w:left="360"/>
        <w:jc w:val="both"/>
        <w:rPr>
          <w:rFonts w:cs="Arial"/>
        </w:rPr>
      </w:pPr>
    </w:p>
    <w:p w14:paraId="0762C929" w14:textId="77777777" w:rsidR="00821BAA" w:rsidRPr="00B66276" w:rsidRDefault="00821BAA" w:rsidP="00821BAA">
      <w:pPr>
        <w:suppressAutoHyphens w:val="0"/>
        <w:spacing w:after="0" w:line="240" w:lineRule="auto"/>
        <w:ind w:left="360"/>
        <w:jc w:val="both"/>
        <w:rPr>
          <w:rFonts w:cs="Arial"/>
        </w:rPr>
      </w:pPr>
      <w:r w:rsidRPr="00B66276">
        <w:rPr>
          <w:rFonts w:cs="Arial"/>
        </w:rPr>
        <w:t>…….………………………………..</w:t>
      </w:r>
      <w:r w:rsidRPr="00B66276">
        <w:rPr>
          <w:rFonts w:cs="Arial"/>
        </w:rPr>
        <w:tab/>
        <w:t xml:space="preserve">             </w:t>
      </w:r>
      <w:r w:rsidRPr="00B66276">
        <w:rPr>
          <w:rFonts w:cs="Arial"/>
        </w:rPr>
        <w:tab/>
        <w:t xml:space="preserve">                                                     …..…………………….……………………..</w:t>
      </w:r>
    </w:p>
    <w:p w14:paraId="73CBEBAE" w14:textId="77777777" w:rsidR="00821BAA" w:rsidRPr="00B66276" w:rsidRDefault="00821BAA" w:rsidP="00821BAA">
      <w:pPr>
        <w:suppressAutoHyphens w:val="0"/>
        <w:spacing w:after="0" w:line="240" w:lineRule="auto"/>
        <w:ind w:left="357"/>
        <w:jc w:val="both"/>
        <w:rPr>
          <w:rFonts w:cs="Arial"/>
          <w:i/>
          <w:iCs/>
        </w:rPr>
      </w:pPr>
      <w:r w:rsidRPr="00B66276">
        <w:rPr>
          <w:rFonts w:cs="Arial"/>
          <w:i/>
          <w:iCs/>
        </w:rPr>
        <w:t>podpis Zgłaszającego</w:t>
      </w:r>
      <w:r w:rsidRPr="00B66276">
        <w:rPr>
          <w:rFonts w:cs="Arial"/>
          <w:i/>
          <w:iCs/>
        </w:rPr>
        <w:tab/>
      </w:r>
      <w:r w:rsidRPr="00B66276">
        <w:rPr>
          <w:rFonts w:cs="Arial"/>
          <w:i/>
          <w:iCs/>
        </w:rPr>
        <w:tab/>
      </w:r>
      <w:r w:rsidRPr="00B66276">
        <w:rPr>
          <w:rFonts w:cs="Arial"/>
          <w:i/>
          <w:iCs/>
        </w:rPr>
        <w:tab/>
        <w:t xml:space="preserve">                                                          imię i nazwisko, podpis Wykonawcy/Podwykonawcy</w:t>
      </w:r>
    </w:p>
    <w:p w14:paraId="711D5E7B" w14:textId="77777777" w:rsidR="00821BAA" w:rsidRPr="00B66276" w:rsidRDefault="00821BAA" w:rsidP="00821BAA">
      <w:pPr>
        <w:suppressAutoHyphens w:val="0"/>
        <w:spacing w:after="0" w:line="240" w:lineRule="auto"/>
        <w:ind w:left="357"/>
        <w:jc w:val="right"/>
        <w:rPr>
          <w:rFonts w:cs="Arial"/>
          <w:i/>
          <w:iCs/>
        </w:rPr>
      </w:pPr>
      <w:r w:rsidRPr="00B66276">
        <w:rPr>
          <w:rFonts w:cs="Arial"/>
          <w:i/>
          <w:iCs/>
        </w:rPr>
        <w:t>(osoby reprezentującej)</w:t>
      </w:r>
    </w:p>
    <w:p w14:paraId="0EBE80A9" w14:textId="77777777" w:rsidR="00821BAA" w:rsidRPr="00B66276" w:rsidRDefault="00821BAA" w:rsidP="00821BAA">
      <w:pPr>
        <w:suppressAutoHyphens w:val="0"/>
        <w:spacing w:after="0" w:line="240" w:lineRule="auto"/>
        <w:ind w:left="357"/>
        <w:jc w:val="both"/>
        <w:rPr>
          <w:rFonts w:cs="Arial"/>
          <w:i/>
          <w:iCs/>
        </w:rPr>
      </w:pPr>
      <w:r w:rsidRPr="00B66276">
        <w:rPr>
          <w:rFonts w:cs="Arial"/>
          <w:i/>
          <w:iCs/>
        </w:rPr>
        <w:t xml:space="preserve">    </w:t>
      </w:r>
    </w:p>
    <w:p w14:paraId="3D5A7D21" w14:textId="77777777" w:rsidR="00821BAA" w:rsidRPr="00B66276" w:rsidRDefault="00821BAA" w:rsidP="00821BAA">
      <w:pPr>
        <w:suppressAutoHyphens w:val="0"/>
        <w:spacing w:before="120"/>
        <w:jc w:val="both"/>
        <w:rPr>
          <w:rFonts w:eastAsia="Calibri" w:cs="Arial"/>
          <w:iCs/>
          <w:lang w:eastAsia="en-US"/>
        </w:rPr>
      </w:pPr>
      <w:r w:rsidRPr="00B66276">
        <w:rPr>
          <w:rFonts w:cs="Arial"/>
          <w:iCs/>
        </w:rPr>
        <w:t xml:space="preserve">    </w:t>
      </w:r>
      <w:r w:rsidRPr="00B66276">
        <w:rPr>
          <w:rFonts w:eastAsia="Calibri" w:cs="Arial"/>
          <w:iCs/>
          <w:lang w:eastAsia="en-US"/>
        </w:rPr>
        <w:t>* niepotrzebne skreślić</w:t>
      </w:r>
    </w:p>
    <w:p w14:paraId="537F3B7F" w14:textId="77777777" w:rsidR="00821BAA" w:rsidRPr="00B66276" w:rsidRDefault="00821BAA" w:rsidP="00C83058">
      <w:pPr>
        <w:keepNext/>
        <w:pageBreakBefore/>
        <w:numPr>
          <w:ilvl w:val="1"/>
          <w:numId w:val="72"/>
        </w:numPr>
        <w:suppressAutoHyphens w:val="0"/>
        <w:spacing w:after="240" w:line="240" w:lineRule="auto"/>
        <w:ind w:left="0" w:firstLine="0"/>
        <w:jc w:val="center"/>
        <w:outlineLvl w:val="1"/>
        <w:rPr>
          <w:rFonts w:cs="Arial"/>
          <w:b/>
          <w:iCs/>
        </w:rPr>
      </w:pPr>
      <w:bookmarkStart w:id="118" w:name="_Toc133305876"/>
      <w:r w:rsidRPr="00B66276">
        <w:rPr>
          <w:rFonts w:cs="Arial"/>
          <w:b/>
          <w:iCs/>
        </w:rPr>
        <w:lastRenderedPageBreak/>
        <w:t>ZAŁĄCZNIK NR 4c</w:t>
      </w:r>
      <w:r w:rsidRPr="00B66276">
        <w:rPr>
          <w:rFonts w:cs="Arial"/>
          <w:b/>
          <w:iCs/>
        </w:rPr>
        <w:br/>
        <w:t>Standard środowiskowy dla Wykonawców i Podwykonawców</w:t>
      </w:r>
      <w:bookmarkEnd w:id="118"/>
    </w:p>
    <w:p w14:paraId="531A4F2D" w14:textId="77777777" w:rsidR="00821BAA" w:rsidRPr="00B66276" w:rsidRDefault="00821BAA" w:rsidP="00C83058">
      <w:pPr>
        <w:numPr>
          <w:ilvl w:val="0"/>
          <w:numId w:val="42"/>
        </w:numPr>
        <w:suppressAutoHyphens w:val="0"/>
        <w:spacing w:after="0" w:line="240" w:lineRule="auto"/>
        <w:ind w:left="426" w:hanging="426"/>
        <w:contextualSpacing/>
        <w:jc w:val="both"/>
        <w:rPr>
          <w:rFonts w:cs="Arial"/>
          <w:b/>
        </w:rPr>
      </w:pPr>
      <w:r w:rsidRPr="00B66276">
        <w:rPr>
          <w:rFonts w:cs="Arial"/>
          <w:b/>
        </w:rPr>
        <w:t>INFORMACJE OGÓLNE</w:t>
      </w:r>
    </w:p>
    <w:p w14:paraId="335C5B99" w14:textId="77777777" w:rsidR="00821BAA" w:rsidRPr="00B66276" w:rsidRDefault="00821BAA" w:rsidP="00821BAA">
      <w:pPr>
        <w:suppressAutoHyphens w:val="0"/>
        <w:spacing w:after="0" w:line="240" w:lineRule="auto"/>
        <w:ind w:left="426"/>
        <w:contextualSpacing/>
        <w:jc w:val="both"/>
        <w:rPr>
          <w:rFonts w:cs="Arial"/>
          <w:bCs/>
        </w:rPr>
      </w:pPr>
      <w:r w:rsidRPr="00B66276">
        <w:rPr>
          <w:rFonts w:eastAsia="Calibri" w:cs="Arial"/>
          <w:bCs/>
          <w:lang w:eastAsia="en-US"/>
        </w:rPr>
        <w:t>ORLEN OIL Sp. z o.o. działa w ramach Grupy Kapitałowej ORLEN.</w:t>
      </w:r>
    </w:p>
    <w:p w14:paraId="7932C5C9" w14:textId="10667599" w:rsidR="00821BAA" w:rsidRPr="00B66276" w:rsidRDefault="00821BAA" w:rsidP="00821BAA">
      <w:pPr>
        <w:suppressAutoHyphens w:val="0"/>
        <w:spacing w:after="0" w:line="240" w:lineRule="auto"/>
        <w:ind w:left="426"/>
        <w:jc w:val="both"/>
        <w:rPr>
          <w:rFonts w:eastAsia="Calibri" w:cs="Arial"/>
          <w:color w:val="000000"/>
          <w:lang w:eastAsia="en-US"/>
        </w:rPr>
      </w:pPr>
      <w:r w:rsidRPr="00B66276">
        <w:rPr>
          <w:rFonts w:eastAsia="Calibri" w:cs="Arial"/>
          <w:color w:val="000000"/>
          <w:lang w:eastAsia="en-US"/>
        </w:rPr>
        <w:t>ORLEN OIL utrzymuje system zarządzania środowiskowego według normy ISO 14001:2015</w:t>
      </w:r>
      <w:r w:rsidRPr="00B66276">
        <w:rPr>
          <w:rFonts w:eastAsia="Calibri" w:cs="Arial"/>
          <w:lang w:eastAsia="en-US"/>
        </w:rPr>
        <w:t xml:space="preserve">. </w:t>
      </w:r>
      <w:r w:rsidRPr="00B66276">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B66276">
        <w:rPr>
          <w:rFonts w:eastAsia="Calibri" w:cs="Arial"/>
          <w:lang w:eastAsia="en-US"/>
        </w:rPr>
        <w:t xml:space="preserve">racjonalnego gospodarowania zasobami naturalnymi i zapobiegania zanieczyszczeniom środowiska oraz budowania świadomości ekologicznej wśród pracowników </w:t>
      </w:r>
      <w:r w:rsidR="00F26524" w:rsidRPr="00B66276">
        <w:rPr>
          <w:rFonts w:eastAsia="Calibri" w:cs="Arial"/>
          <w:lang w:eastAsia="en-US"/>
        </w:rPr>
        <w:br/>
      </w:r>
      <w:r w:rsidRPr="00B66276">
        <w:rPr>
          <w:rFonts w:eastAsia="Calibri" w:cs="Arial"/>
          <w:lang w:eastAsia="en-US"/>
        </w:rPr>
        <w:t>i kontrahentów</w:t>
      </w:r>
      <w:r w:rsidRPr="00B66276">
        <w:rPr>
          <w:rFonts w:eastAsia="Calibri" w:cs="Arial"/>
          <w:color w:val="000000"/>
          <w:lang w:eastAsia="en-US"/>
        </w:rPr>
        <w:t xml:space="preserve"> oraz do zgodności z wymaganiami prawnymi i </w:t>
      </w:r>
      <w:r w:rsidR="00B80E68" w:rsidRPr="00B66276">
        <w:rPr>
          <w:rFonts w:eastAsia="Calibri" w:cs="Arial"/>
          <w:color w:val="000000"/>
          <w:lang w:eastAsia="en-US"/>
        </w:rPr>
        <w:t>innymi,</w:t>
      </w:r>
      <w:r w:rsidRPr="00B66276">
        <w:rPr>
          <w:rFonts w:eastAsia="Calibri" w:cs="Arial"/>
          <w:color w:val="000000"/>
          <w:lang w:eastAsia="en-US"/>
        </w:rPr>
        <w:t xml:space="preserve"> do których Spółka się zobowiązała. </w:t>
      </w:r>
    </w:p>
    <w:p w14:paraId="2BDA9B9E" w14:textId="77777777" w:rsidR="00821BAA" w:rsidRPr="00B66276" w:rsidRDefault="00821BAA" w:rsidP="00821BAA">
      <w:pPr>
        <w:tabs>
          <w:tab w:val="left" w:pos="284"/>
        </w:tabs>
        <w:suppressAutoHyphens w:val="0"/>
        <w:spacing w:after="0" w:line="240" w:lineRule="auto"/>
        <w:ind w:left="426"/>
        <w:jc w:val="both"/>
        <w:rPr>
          <w:rFonts w:eastAsia="Calibri" w:cs="Arial"/>
          <w:color w:val="000000"/>
          <w:lang w:eastAsia="en-US"/>
        </w:rPr>
      </w:pPr>
      <w:r w:rsidRPr="00B66276">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7C90CFF1" w14:textId="77777777" w:rsidR="00821BAA" w:rsidRPr="00B66276" w:rsidRDefault="00821BAA" w:rsidP="00821BAA">
      <w:pPr>
        <w:tabs>
          <w:tab w:val="left" w:pos="284"/>
        </w:tabs>
        <w:suppressAutoHyphens w:val="0"/>
        <w:spacing w:after="0" w:line="240" w:lineRule="auto"/>
        <w:ind w:left="426"/>
        <w:jc w:val="both"/>
        <w:rPr>
          <w:rFonts w:eastAsia="Calibri" w:cs="Arial"/>
          <w:color w:val="000000"/>
          <w:lang w:eastAsia="en-US"/>
        </w:rPr>
      </w:pPr>
      <w:r w:rsidRPr="00B66276">
        <w:rPr>
          <w:rFonts w:eastAsia="Calibri" w:cs="Arial"/>
          <w:color w:val="000000"/>
          <w:lang w:eastAsia="en-US"/>
        </w:rPr>
        <w:t xml:space="preserve">Odpady w Spółce są segregowane, magazynowane i ewidencjonowane zgodnie z wymaganiami prawnymi. </w:t>
      </w:r>
    </w:p>
    <w:p w14:paraId="5A863EB2" w14:textId="7268CED4" w:rsidR="00821BAA" w:rsidRPr="00B66276" w:rsidRDefault="00821BAA" w:rsidP="00821BAA">
      <w:pPr>
        <w:suppressAutoHyphens w:val="0"/>
        <w:spacing w:after="0" w:line="240" w:lineRule="auto"/>
        <w:ind w:left="425"/>
        <w:jc w:val="both"/>
        <w:rPr>
          <w:rFonts w:eastAsia="Calibri" w:cs="Arial"/>
          <w:lang w:eastAsia="en-US"/>
        </w:rPr>
      </w:pPr>
      <w:r w:rsidRPr="00B66276">
        <w:rPr>
          <w:rFonts w:eastAsia="Calibri" w:cs="Arial"/>
          <w:lang w:eastAsia="en-US"/>
        </w:rPr>
        <w:t xml:space="preserve">Spółka zapewnia bezpieczne i </w:t>
      </w:r>
      <w:r w:rsidR="00B80E68" w:rsidRPr="00B66276">
        <w:rPr>
          <w:rFonts w:eastAsia="Calibri" w:cs="Arial"/>
          <w:lang w:eastAsia="en-US"/>
        </w:rPr>
        <w:t>higieniczne warunki</w:t>
      </w:r>
      <w:r w:rsidRPr="00B66276">
        <w:rPr>
          <w:rFonts w:eastAsia="Calibri" w:cs="Arial"/>
          <w:lang w:eastAsia="en-US"/>
        </w:rPr>
        <w:t xml:space="preserve"> pracy swoim pracownikom w celu zapobiegania urazom, zdarzeniom potencjalnie wypadkowym i wypadkom przy pracy, dolegliwościom zdrowotnym i chorobom zawodowym. Identyfikowane i eliminowane są zagrożenia </w:t>
      </w:r>
      <w:r w:rsidR="00B80E68" w:rsidRPr="00B66276">
        <w:rPr>
          <w:rFonts w:eastAsia="Calibri" w:cs="Arial"/>
          <w:lang w:eastAsia="en-US"/>
        </w:rPr>
        <w:t>w środowisku</w:t>
      </w:r>
      <w:r w:rsidRPr="00B66276">
        <w:rPr>
          <w:rFonts w:eastAsia="Calibri" w:cs="Arial"/>
          <w:lang w:eastAsia="en-US"/>
        </w:rPr>
        <w:t xml:space="preserve"> pracy, a także podejmowane są działania w zakresie ochrony zdrowia i promowania zdrowego trybu życia.</w:t>
      </w:r>
    </w:p>
    <w:p w14:paraId="6B200D1A" w14:textId="77777777" w:rsidR="00821BAA" w:rsidRPr="00B66276" w:rsidRDefault="00821BAA" w:rsidP="00821BAA">
      <w:pPr>
        <w:tabs>
          <w:tab w:val="left" w:pos="284"/>
        </w:tabs>
        <w:suppressAutoHyphens w:val="0"/>
        <w:spacing w:after="0" w:line="240" w:lineRule="auto"/>
        <w:ind w:left="426"/>
        <w:jc w:val="both"/>
        <w:rPr>
          <w:rFonts w:eastAsia="Calibri" w:cs="Arial"/>
          <w:lang w:eastAsia="en-US"/>
        </w:rPr>
      </w:pPr>
      <w:r w:rsidRPr="00B66276">
        <w:rPr>
          <w:rFonts w:eastAsia="Calibri" w:cs="Arial"/>
          <w:lang w:eastAsia="en-US"/>
        </w:rPr>
        <w:t xml:space="preserve">Prowadzone są działania prewencyjne mające na celu ograniczanie narażenia na ryzyko fizyczne, chemiczne i ergonomiczne oraz zapobieganie awariom przemysłowym. </w:t>
      </w:r>
    </w:p>
    <w:p w14:paraId="47A38180" w14:textId="77777777" w:rsidR="00821BAA" w:rsidRPr="00B66276" w:rsidRDefault="00821BAA" w:rsidP="00821BAA">
      <w:pPr>
        <w:suppressAutoHyphens w:val="0"/>
        <w:spacing w:after="0" w:line="240" w:lineRule="auto"/>
        <w:ind w:left="425"/>
        <w:jc w:val="both"/>
        <w:rPr>
          <w:rFonts w:eastAsia="Calibri" w:cs="Arial"/>
          <w:lang w:eastAsia="en-US"/>
        </w:rPr>
      </w:pPr>
      <w:r w:rsidRPr="00B66276">
        <w:rPr>
          <w:rFonts w:eastAsia="Calibri" w:cs="Arial"/>
          <w:lang w:eastAsia="en-US"/>
        </w:rPr>
        <w:t xml:space="preserve">System szkoleń i wspierania rozwoju zawodowego ma na celu doskonalenia kwalifikacji </w:t>
      </w:r>
      <w:r w:rsidR="00F26524" w:rsidRPr="00B66276">
        <w:rPr>
          <w:rFonts w:eastAsia="Calibri" w:cs="Arial"/>
          <w:lang w:eastAsia="en-US"/>
        </w:rPr>
        <w:br/>
      </w:r>
      <w:r w:rsidRPr="00B66276">
        <w:rPr>
          <w:rFonts w:eastAsia="Calibri" w:cs="Arial"/>
          <w:lang w:eastAsia="en-US"/>
        </w:rPr>
        <w:t>i świadomości pracowników oraz uwzględniania ich roli i zaangażowania w zakresie jakości, ochrony środowiska i na rzecz poprawy bezpieczeństwa i higieny pracy.</w:t>
      </w:r>
    </w:p>
    <w:p w14:paraId="66ABEA6F" w14:textId="77777777" w:rsidR="00821BAA" w:rsidRPr="00B66276" w:rsidRDefault="00821BAA" w:rsidP="00821BAA">
      <w:pPr>
        <w:tabs>
          <w:tab w:val="left" w:pos="284"/>
        </w:tabs>
        <w:suppressAutoHyphens w:val="0"/>
        <w:spacing w:after="0" w:line="240" w:lineRule="auto"/>
        <w:ind w:left="426"/>
        <w:jc w:val="both"/>
        <w:rPr>
          <w:rFonts w:eastAsia="Calibri" w:cs="Arial"/>
          <w:lang w:eastAsia="en-US"/>
        </w:rPr>
      </w:pPr>
    </w:p>
    <w:p w14:paraId="6C4D837B" w14:textId="77777777" w:rsidR="00821BAA" w:rsidRPr="00B66276" w:rsidRDefault="00821BAA" w:rsidP="00C83058">
      <w:pPr>
        <w:numPr>
          <w:ilvl w:val="0"/>
          <w:numId w:val="42"/>
        </w:numPr>
        <w:suppressAutoHyphens w:val="0"/>
        <w:spacing w:after="0" w:line="240" w:lineRule="auto"/>
        <w:ind w:left="426" w:hanging="426"/>
        <w:contextualSpacing/>
        <w:jc w:val="both"/>
        <w:rPr>
          <w:rFonts w:cs="Arial"/>
          <w:b/>
        </w:rPr>
      </w:pPr>
      <w:r w:rsidRPr="00B66276">
        <w:rPr>
          <w:rFonts w:cs="Arial"/>
          <w:b/>
        </w:rPr>
        <w:t>WYKONAWCY I PODWYKONAWCY</w:t>
      </w:r>
    </w:p>
    <w:p w14:paraId="74B9F9BF" w14:textId="77777777" w:rsidR="00821BAA" w:rsidRPr="00B66276"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B66276">
        <w:rPr>
          <w:rFonts w:cs="Arial"/>
        </w:rPr>
        <w:t>Prace wykonywane przez Wykonawców/Podwykonawców na terenie ORLEN OIL mogą wpływać na środowisko naturalne m.in. poprzez:</w:t>
      </w:r>
    </w:p>
    <w:p w14:paraId="1DAEFC2A" w14:textId="77777777" w:rsidR="00821BAA" w:rsidRPr="00B66276" w:rsidRDefault="00821BAA" w:rsidP="00C83058">
      <w:pPr>
        <w:numPr>
          <w:ilvl w:val="1"/>
          <w:numId w:val="41"/>
        </w:numPr>
        <w:tabs>
          <w:tab w:val="left" w:pos="567"/>
          <w:tab w:val="left" w:pos="1416"/>
        </w:tabs>
        <w:suppressAutoHyphens w:val="0"/>
        <w:spacing w:after="0" w:line="240" w:lineRule="auto"/>
        <w:ind w:left="567" w:hanging="283"/>
        <w:jc w:val="both"/>
        <w:rPr>
          <w:rFonts w:cs="Arial"/>
        </w:rPr>
      </w:pPr>
      <w:r w:rsidRPr="00B66276">
        <w:rPr>
          <w:rFonts w:cs="Arial"/>
        </w:rPr>
        <w:t>wytwarzanie odpadów niebezpiecznych i innych niż niebezpieczne oraz ich czasowe przechowywanie na terenie ORLEN OIL;</w:t>
      </w:r>
    </w:p>
    <w:p w14:paraId="5D0CA0C3" w14:textId="77777777" w:rsidR="00821BAA" w:rsidRPr="00B66276" w:rsidRDefault="00821BAA" w:rsidP="00C83058">
      <w:pPr>
        <w:numPr>
          <w:ilvl w:val="1"/>
          <w:numId w:val="41"/>
        </w:numPr>
        <w:tabs>
          <w:tab w:val="left" w:pos="567"/>
          <w:tab w:val="left" w:pos="1426"/>
        </w:tabs>
        <w:suppressAutoHyphens w:val="0"/>
        <w:spacing w:after="0" w:line="240" w:lineRule="auto"/>
        <w:ind w:left="567" w:hanging="283"/>
        <w:rPr>
          <w:rFonts w:cs="Arial"/>
        </w:rPr>
      </w:pPr>
      <w:r w:rsidRPr="00B66276">
        <w:rPr>
          <w:rFonts w:cs="Arial"/>
        </w:rPr>
        <w:t>emisję pyłów i gazów do powietrza;</w:t>
      </w:r>
    </w:p>
    <w:p w14:paraId="488039F2" w14:textId="77777777" w:rsidR="00821BAA" w:rsidRPr="00B66276" w:rsidRDefault="00821BAA" w:rsidP="00C83058">
      <w:pPr>
        <w:numPr>
          <w:ilvl w:val="1"/>
          <w:numId w:val="41"/>
        </w:numPr>
        <w:tabs>
          <w:tab w:val="left" w:pos="567"/>
          <w:tab w:val="left" w:pos="1426"/>
        </w:tabs>
        <w:suppressAutoHyphens w:val="0"/>
        <w:spacing w:after="0" w:line="240" w:lineRule="auto"/>
        <w:ind w:left="567" w:hanging="283"/>
        <w:rPr>
          <w:rFonts w:cs="Arial"/>
        </w:rPr>
      </w:pPr>
      <w:r w:rsidRPr="00B66276">
        <w:rPr>
          <w:rFonts w:cs="Arial"/>
        </w:rPr>
        <w:t>wycieki substancji ropopochodnych do gruntu;</w:t>
      </w:r>
    </w:p>
    <w:p w14:paraId="7A3BE256" w14:textId="77777777" w:rsidR="00821BAA" w:rsidRPr="00B66276" w:rsidRDefault="00821BAA" w:rsidP="00C83058">
      <w:pPr>
        <w:numPr>
          <w:ilvl w:val="1"/>
          <w:numId w:val="41"/>
        </w:numPr>
        <w:tabs>
          <w:tab w:val="left" w:pos="567"/>
          <w:tab w:val="left" w:pos="1426"/>
        </w:tabs>
        <w:suppressAutoHyphens w:val="0"/>
        <w:spacing w:after="0" w:line="240" w:lineRule="auto"/>
        <w:ind w:left="567" w:hanging="283"/>
        <w:rPr>
          <w:rFonts w:cs="Arial"/>
        </w:rPr>
      </w:pPr>
      <w:r w:rsidRPr="00B66276">
        <w:rPr>
          <w:rFonts w:cs="Arial"/>
        </w:rPr>
        <w:t>emisję hałasu do środowiska;</w:t>
      </w:r>
    </w:p>
    <w:p w14:paraId="6666ECE2" w14:textId="77777777" w:rsidR="00821BAA" w:rsidRPr="00B66276" w:rsidRDefault="00821BAA" w:rsidP="00C83058">
      <w:pPr>
        <w:numPr>
          <w:ilvl w:val="1"/>
          <w:numId w:val="41"/>
        </w:numPr>
        <w:tabs>
          <w:tab w:val="left" w:pos="567"/>
          <w:tab w:val="left" w:pos="1411"/>
        </w:tabs>
        <w:suppressAutoHyphens w:val="0"/>
        <w:spacing w:after="0" w:line="240" w:lineRule="auto"/>
        <w:ind w:left="567" w:hanging="283"/>
        <w:rPr>
          <w:rFonts w:cs="Arial"/>
        </w:rPr>
      </w:pPr>
      <w:r w:rsidRPr="00B66276">
        <w:rPr>
          <w:rFonts w:cs="Arial"/>
        </w:rPr>
        <w:t>zużycie mediów.</w:t>
      </w:r>
    </w:p>
    <w:p w14:paraId="159A8CD2" w14:textId="77777777" w:rsidR="00821BAA" w:rsidRPr="00B66276"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B66276">
        <w:rPr>
          <w:rFonts w:cs="Arial"/>
          <w:b/>
        </w:rPr>
        <w:t>Wykonawca/Podwykonawca jest zobowiązany do prowadzenia działalności na terenie ORLEN OIL</w:t>
      </w:r>
      <w:r w:rsidRPr="00B66276">
        <w:rPr>
          <w:rFonts w:cs="Arial"/>
        </w:rPr>
        <w:t xml:space="preserve"> </w:t>
      </w:r>
      <w:r w:rsidRPr="00B66276">
        <w:rPr>
          <w:rFonts w:cs="Arial"/>
          <w:b/>
        </w:rPr>
        <w:t>spełniając obowiązujące w tym obszarze przepisy prawa</w:t>
      </w:r>
      <w:r w:rsidRPr="00B66276">
        <w:rPr>
          <w:rFonts w:cs="Arial"/>
        </w:rPr>
        <w:t xml:space="preserve"> przy jednoczesnym zapewnieniu minimalizacji negatywnego wpływu na środowisko. Należy pamiętać, że na danym terenie mogą obowiązywać dodatkowe wymagania/regulacje Właściciela terenu.</w:t>
      </w:r>
    </w:p>
    <w:p w14:paraId="65190B49" w14:textId="2038A0DB" w:rsidR="00821BAA" w:rsidRPr="00B66276"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B66276">
        <w:rPr>
          <w:rFonts w:cs="Arial"/>
        </w:rPr>
        <w:t xml:space="preserve">Wykonawca/Podwykonawca jest zobowiązany postępować podczas prac </w:t>
      </w:r>
      <w:r w:rsidR="00B80E68" w:rsidRPr="00B66276">
        <w:rPr>
          <w:rFonts w:cs="Arial"/>
        </w:rPr>
        <w:t>z substancjami</w:t>
      </w:r>
      <w:r w:rsidRPr="00B66276">
        <w:rPr>
          <w:rFonts w:cs="Arial"/>
        </w:rPr>
        <w:t>/mieszaninami niebezpiecznymi zgodnie z wytycznymi zapisanymi w Kartach Charakterystyki (jeśli dotyczy).</w:t>
      </w:r>
    </w:p>
    <w:p w14:paraId="0CD2D5CD" w14:textId="77777777" w:rsidR="00821BAA" w:rsidRPr="00B66276"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B66276">
        <w:rPr>
          <w:rFonts w:cs="Arial"/>
        </w:rPr>
        <w:t>Wykonawca/Podwykonawca musi posiadać w okresie realizacji umowy uregulowany stan formalno-prawny w zakresie gospodarki odpadami, zgodnie z obowiązującymi przepisami.</w:t>
      </w:r>
    </w:p>
    <w:p w14:paraId="0F60CAA1" w14:textId="77777777" w:rsidR="00821BAA" w:rsidRPr="00B66276"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B66276">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0F4A3BF6" w14:textId="77777777" w:rsidR="00821BAA" w:rsidRPr="00B66276"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B66276">
        <w:rPr>
          <w:rFonts w:cs="Arial"/>
        </w:rPr>
        <w:t>W zakresie mediów energetycznych i wody wykorzystanie ich jest możliwe wyłącznie w porozumieniu i po uzgodnieniach z uprawnionymi przedstawicielami ORLEN OIL i zgodnie z postanowieniami umowy.</w:t>
      </w:r>
    </w:p>
    <w:p w14:paraId="2DEB0C0F" w14:textId="77777777" w:rsidR="00821BAA" w:rsidRPr="00B66276"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B66276">
        <w:rPr>
          <w:rFonts w:cs="Arial"/>
        </w:rPr>
        <w:t>W zakresie wytwarzania i odprowadzania ścieków obowiązuje zakaz wylewania cieczy do kanalizacji i zanieczyszczania gruntu substancjami chemicznymi, w szczególności olejami, smarami.</w:t>
      </w:r>
    </w:p>
    <w:p w14:paraId="2D3A5E10" w14:textId="77777777" w:rsidR="00821BAA" w:rsidRPr="00B66276"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B66276">
        <w:rPr>
          <w:rFonts w:cs="Arial"/>
        </w:rPr>
        <w:t>O każdej sytuacji niebezpiecznej i/lub niekontrolowanej (awaryjnej) mogącej wpłynąć negatywnie na środowisko natychmiast należy poinformować pierwszego spotkanego pracownika ORLEN OIL lub osobę wskazaną do kontaktu.</w:t>
      </w:r>
    </w:p>
    <w:p w14:paraId="333751A6" w14:textId="77777777" w:rsidR="00821BAA" w:rsidRPr="00B66276"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B66276">
        <w:rPr>
          <w:rFonts w:eastAsia="Calibri" w:cs="Arial"/>
          <w:color w:val="000000"/>
          <w:lang w:eastAsia="en-US"/>
        </w:rPr>
        <w:t>Jeżeli Wykonawca zamierza korzystać z Podwykonawców (zgodnie z zapisami w umowie) zobowiązany jest przekazać Podwykonawcom zasady niniejszego Standardu.</w:t>
      </w:r>
    </w:p>
    <w:p w14:paraId="6C440BDE" w14:textId="77777777" w:rsidR="00821BAA" w:rsidRPr="00B66276" w:rsidRDefault="00821BAA" w:rsidP="00821BAA">
      <w:pPr>
        <w:tabs>
          <w:tab w:val="left" w:pos="284"/>
        </w:tabs>
        <w:suppressAutoHyphens w:val="0"/>
        <w:spacing w:after="0" w:line="240" w:lineRule="auto"/>
        <w:ind w:left="284" w:right="1"/>
        <w:jc w:val="both"/>
        <w:rPr>
          <w:rFonts w:cs="Arial"/>
        </w:rPr>
      </w:pPr>
    </w:p>
    <w:p w14:paraId="09883731" w14:textId="77777777" w:rsidR="00821BAA" w:rsidRPr="00B66276" w:rsidRDefault="00821BAA" w:rsidP="00821BAA">
      <w:pPr>
        <w:tabs>
          <w:tab w:val="left" w:pos="9072"/>
        </w:tabs>
        <w:suppressAutoHyphens w:val="0"/>
        <w:spacing w:after="0" w:line="240" w:lineRule="auto"/>
        <w:ind w:left="426" w:right="1" w:hanging="426"/>
        <w:jc w:val="both"/>
        <w:rPr>
          <w:rFonts w:cs="Arial"/>
          <w:b/>
        </w:rPr>
      </w:pPr>
      <w:r w:rsidRPr="00B66276">
        <w:rPr>
          <w:rFonts w:cs="Arial"/>
          <w:b/>
        </w:rPr>
        <w:t>III. INFORMACJE DODATKOWE</w:t>
      </w:r>
    </w:p>
    <w:p w14:paraId="49BA09DF" w14:textId="77777777" w:rsidR="00821BAA" w:rsidRPr="00B66276" w:rsidRDefault="00821BAA" w:rsidP="00821BAA">
      <w:pPr>
        <w:tabs>
          <w:tab w:val="left" w:pos="9072"/>
        </w:tabs>
        <w:suppressAutoHyphens w:val="0"/>
        <w:spacing w:after="0" w:line="240" w:lineRule="auto"/>
        <w:ind w:right="1"/>
        <w:jc w:val="both"/>
        <w:rPr>
          <w:rFonts w:cs="Arial"/>
          <w:bCs/>
        </w:rPr>
      </w:pPr>
      <w:r w:rsidRPr="00B66276">
        <w:rPr>
          <w:rFonts w:cs="Arial"/>
          <w:bCs/>
        </w:rPr>
        <w:lastRenderedPageBreak/>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01199D43" w14:textId="77777777" w:rsidR="00821BAA" w:rsidRPr="00B66276" w:rsidRDefault="00821BAA" w:rsidP="00C83058">
      <w:pPr>
        <w:keepNext/>
        <w:pageBreakBefore/>
        <w:numPr>
          <w:ilvl w:val="1"/>
          <w:numId w:val="72"/>
        </w:numPr>
        <w:suppressAutoHyphens w:val="0"/>
        <w:spacing w:after="240" w:line="240" w:lineRule="auto"/>
        <w:ind w:left="0" w:firstLine="0"/>
        <w:jc w:val="center"/>
        <w:outlineLvl w:val="1"/>
        <w:rPr>
          <w:rFonts w:cs="Arial"/>
          <w:b/>
          <w:iCs/>
        </w:rPr>
      </w:pPr>
      <w:bookmarkStart w:id="119" w:name="_Toc133305877"/>
      <w:r w:rsidRPr="00B66276">
        <w:rPr>
          <w:rFonts w:cs="Arial"/>
          <w:b/>
          <w:iCs/>
        </w:rPr>
        <w:lastRenderedPageBreak/>
        <w:t>ZAŁĄCZNIK NR 4d</w:t>
      </w:r>
      <w:r w:rsidRPr="00B66276">
        <w:rPr>
          <w:rFonts w:cs="Arial"/>
          <w:b/>
          <w:iCs/>
        </w:rPr>
        <w:br/>
        <w:t>Taryfikator kar pieniężnych za naruszenie zasad</w:t>
      </w:r>
      <w:r w:rsidRPr="00B66276">
        <w:rPr>
          <w:rFonts w:cs="Arial"/>
          <w:b/>
          <w:iCs/>
        </w:rPr>
        <w:br/>
        <w:t>w zakresie BHP, ppoż. lub bezpieczeństwa procesowego</w:t>
      </w:r>
      <w:bookmarkEnd w:id="119"/>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B66276" w14:paraId="56F3A5F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EB2C05F" w14:textId="77777777" w:rsidR="00821BAA" w:rsidRPr="00B66276" w:rsidRDefault="00821BAA" w:rsidP="00821BAA">
            <w:pPr>
              <w:suppressAutoHyphens w:val="0"/>
              <w:spacing w:after="0" w:line="240" w:lineRule="auto"/>
              <w:ind w:left="142"/>
              <w:rPr>
                <w:rFonts w:eastAsia="Calibri" w:cs="Arial"/>
                <w:b/>
              </w:rPr>
            </w:pPr>
            <w:r w:rsidRPr="00B66276">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3A8ADCB9" w14:textId="77777777" w:rsidR="00821BAA" w:rsidRPr="00B66276" w:rsidRDefault="00821BAA" w:rsidP="00821BAA">
            <w:pPr>
              <w:tabs>
                <w:tab w:val="left" w:pos="422"/>
              </w:tabs>
              <w:suppressAutoHyphens w:val="0"/>
              <w:spacing w:after="0" w:line="240" w:lineRule="auto"/>
              <w:ind w:left="422"/>
              <w:jc w:val="center"/>
              <w:rPr>
                <w:rFonts w:eastAsia="Calibri" w:cs="Arial"/>
                <w:b/>
              </w:rPr>
            </w:pPr>
            <w:r w:rsidRPr="00B66276">
              <w:rPr>
                <w:rFonts w:eastAsia="Calibri" w:cs="Arial"/>
                <w:b/>
              </w:rPr>
              <w:t xml:space="preserve">Nieprawidłowości w postępowaniu Wykonawcy/Podwykonawcy </w:t>
            </w:r>
          </w:p>
          <w:p w14:paraId="7C426CD6" w14:textId="77777777" w:rsidR="00821BAA" w:rsidRPr="00B66276" w:rsidRDefault="00821BAA" w:rsidP="00821BAA">
            <w:pPr>
              <w:tabs>
                <w:tab w:val="left" w:pos="422"/>
              </w:tabs>
              <w:suppressAutoHyphens w:val="0"/>
              <w:spacing w:after="0" w:line="240" w:lineRule="auto"/>
              <w:ind w:left="420"/>
              <w:jc w:val="center"/>
              <w:rPr>
                <w:rFonts w:eastAsia="Calibri" w:cs="Arial"/>
                <w:b/>
              </w:rPr>
            </w:pPr>
            <w:r w:rsidRPr="00B66276">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B564076"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 xml:space="preserve">Kwota kary </w:t>
            </w:r>
            <w:proofErr w:type="gramStart"/>
            <w:r w:rsidRPr="00B66276">
              <w:rPr>
                <w:rFonts w:eastAsia="Calibri" w:cs="Arial"/>
                <w:b/>
              </w:rPr>
              <w:t>pieniężnej  [</w:t>
            </w:r>
            <w:proofErr w:type="gramEnd"/>
            <w:r w:rsidRPr="00B66276">
              <w:rPr>
                <w:rFonts w:eastAsia="Calibri" w:cs="Arial"/>
                <w:b/>
              </w:rPr>
              <w:t>zł]</w:t>
            </w:r>
          </w:p>
        </w:tc>
      </w:tr>
      <w:tr w:rsidR="00821BAA" w:rsidRPr="00B66276" w14:paraId="0B1E6C1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C31D56E" w14:textId="77777777" w:rsidR="00821BAA" w:rsidRPr="00B66276" w:rsidRDefault="00821BAA" w:rsidP="00821BAA">
            <w:pPr>
              <w:suppressAutoHyphens w:val="0"/>
              <w:spacing w:after="0" w:line="240" w:lineRule="auto"/>
              <w:ind w:left="240"/>
              <w:jc w:val="both"/>
              <w:rPr>
                <w:rFonts w:eastAsia="Calibri" w:cs="Arial"/>
              </w:rPr>
            </w:pPr>
            <w:r w:rsidRPr="00B66276">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ED5D6B7" w14:textId="77777777" w:rsidR="00821BAA" w:rsidRPr="00B66276" w:rsidRDefault="00821BAA" w:rsidP="00C83058">
            <w:pPr>
              <w:numPr>
                <w:ilvl w:val="0"/>
                <w:numId w:val="53"/>
              </w:numPr>
              <w:tabs>
                <w:tab w:val="left" w:pos="274"/>
              </w:tabs>
              <w:suppressAutoHyphens w:val="0"/>
              <w:spacing w:after="0" w:line="240" w:lineRule="auto"/>
              <w:ind w:left="274" w:hanging="274"/>
              <w:rPr>
                <w:rFonts w:eastAsia="Calibri" w:cs="Arial"/>
              </w:rPr>
            </w:pPr>
            <w:r w:rsidRPr="00B66276">
              <w:rPr>
                <w:rFonts w:eastAsia="Calibri" w:cs="Arial"/>
              </w:rPr>
              <w:t>Niedokonanie udokumentowanej oceny ryzyka zawodowego związanego z wykonywaną pracą.</w:t>
            </w:r>
          </w:p>
          <w:p w14:paraId="6C9B310D" w14:textId="77777777" w:rsidR="00821BAA" w:rsidRPr="00B66276" w:rsidRDefault="00821BAA" w:rsidP="00C83058">
            <w:pPr>
              <w:numPr>
                <w:ilvl w:val="0"/>
                <w:numId w:val="53"/>
              </w:numPr>
              <w:tabs>
                <w:tab w:val="left" w:pos="274"/>
              </w:tabs>
              <w:suppressAutoHyphens w:val="0"/>
              <w:spacing w:after="0" w:line="240" w:lineRule="auto"/>
              <w:ind w:left="274" w:hanging="274"/>
              <w:rPr>
                <w:rFonts w:eastAsia="Calibri" w:cs="Arial"/>
              </w:rPr>
            </w:pPr>
            <w:r w:rsidRPr="00B66276">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8B5A242"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200 - 400</w:t>
            </w:r>
          </w:p>
        </w:tc>
      </w:tr>
      <w:tr w:rsidR="00821BAA" w:rsidRPr="00B66276" w14:paraId="5F1807D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9244A20" w14:textId="77777777" w:rsidR="00821BAA" w:rsidRPr="00B66276" w:rsidRDefault="00821BAA" w:rsidP="00821BAA">
            <w:pPr>
              <w:suppressAutoHyphens w:val="0"/>
              <w:spacing w:after="0" w:line="240" w:lineRule="auto"/>
              <w:ind w:left="240"/>
              <w:jc w:val="both"/>
              <w:rPr>
                <w:rFonts w:eastAsia="Calibri" w:cs="Arial"/>
              </w:rPr>
            </w:pPr>
            <w:r w:rsidRPr="00B66276">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03C7CD2" w14:textId="77777777" w:rsidR="00821BAA" w:rsidRPr="00B66276" w:rsidRDefault="00821BAA" w:rsidP="00821BAA">
            <w:pPr>
              <w:suppressAutoHyphens w:val="0"/>
              <w:spacing w:after="0" w:line="240" w:lineRule="auto"/>
              <w:ind w:left="274"/>
              <w:rPr>
                <w:rFonts w:eastAsia="Calibri" w:cs="Arial"/>
              </w:rPr>
            </w:pPr>
            <w:r w:rsidRPr="00B66276">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B8D8444"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3000</w:t>
            </w:r>
          </w:p>
        </w:tc>
      </w:tr>
      <w:tr w:rsidR="00821BAA" w:rsidRPr="00B66276" w14:paraId="6483181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7F15C22" w14:textId="77777777" w:rsidR="00821BAA" w:rsidRPr="00B66276" w:rsidRDefault="00821BAA" w:rsidP="00821BAA">
            <w:pPr>
              <w:suppressAutoHyphens w:val="0"/>
              <w:spacing w:after="0" w:line="240" w:lineRule="auto"/>
              <w:ind w:left="240"/>
              <w:jc w:val="both"/>
              <w:rPr>
                <w:rFonts w:eastAsia="Calibri" w:cs="Arial"/>
              </w:rPr>
            </w:pPr>
            <w:r w:rsidRPr="00B66276">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1685174" w14:textId="77777777" w:rsidR="00821BAA" w:rsidRPr="00B66276" w:rsidRDefault="00821BAA" w:rsidP="00C83058">
            <w:pPr>
              <w:numPr>
                <w:ilvl w:val="0"/>
                <w:numId w:val="54"/>
              </w:numPr>
              <w:tabs>
                <w:tab w:val="left" w:pos="274"/>
              </w:tabs>
              <w:suppressAutoHyphens w:val="0"/>
              <w:spacing w:after="0" w:line="240" w:lineRule="auto"/>
              <w:ind w:left="274" w:hanging="274"/>
              <w:rPr>
                <w:rFonts w:eastAsia="Calibri" w:cs="Arial"/>
              </w:rPr>
            </w:pPr>
            <w:r w:rsidRPr="00B66276">
              <w:rPr>
                <w:rFonts w:eastAsia="Calibri" w:cs="Arial"/>
              </w:rPr>
              <w:t>Używanie telefonu komórkowego w miejscu oznakowanym zakazem jego używania.</w:t>
            </w:r>
          </w:p>
          <w:p w14:paraId="5A09A575" w14:textId="77777777" w:rsidR="00821BAA" w:rsidRPr="00B66276" w:rsidRDefault="00821BAA" w:rsidP="00C83058">
            <w:pPr>
              <w:numPr>
                <w:ilvl w:val="0"/>
                <w:numId w:val="54"/>
              </w:numPr>
              <w:tabs>
                <w:tab w:val="left" w:pos="274"/>
              </w:tabs>
              <w:suppressAutoHyphens w:val="0"/>
              <w:spacing w:after="0" w:line="240" w:lineRule="auto"/>
              <w:ind w:left="274" w:hanging="274"/>
              <w:rPr>
                <w:rFonts w:eastAsia="Calibri" w:cs="Arial"/>
              </w:rPr>
            </w:pPr>
            <w:r w:rsidRPr="00B66276">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F1D5CEF"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200</w:t>
            </w:r>
          </w:p>
        </w:tc>
      </w:tr>
      <w:tr w:rsidR="00821BAA" w:rsidRPr="00B66276" w14:paraId="4E2D0BA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43FE6FA" w14:textId="77777777" w:rsidR="00821BAA" w:rsidRPr="00B66276" w:rsidRDefault="00821BAA" w:rsidP="00821BAA">
            <w:pPr>
              <w:suppressAutoHyphens w:val="0"/>
              <w:spacing w:after="0" w:line="240" w:lineRule="auto"/>
              <w:ind w:left="240"/>
              <w:jc w:val="both"/>
              <w:rPr>
                <w:rFonts w:eastAsia="Calibri" w:cs="Arial"/>
              </w:rPr>
            </w:pPr>
            <w:r w:rsidRPr="00B66276">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28CB645" w14:textId="77777777" w:rsidR="00821BAA" w:rsidRPr="00B66276" w:rsidRDefault="00821BAA" w:rsidP="00C83058">
            <w:pPr>
              <w:numPr>
                <w:ilvl w:val="0"/>
                <w:numId w:val="43"/>
              </w:numPr>
              <w:tabs>
                <w:tab w:val="left" w:pos="274"/>
              </w:tabs>
              <w:suppressAutoHyphens w:val="0"/>
              <w:spacing w:after="0" w:line="240" w:lineRule="auto"/>
              <w:ind w:left="274" w:hanging="274"/>
              <w:rPr>
                <w:rFonts w:eastAsia="Calibri" w:cs="Arial"/>
              </w:rPr>
            </w:pPr>
            <w:r w:rsidRPr="00B66276">
              <w:rPr>
                <w:rFonts w:eastAsia="Calibri" w:cs="Arial"/>
              </w:rPr>
              <w:t>Prowadzenie robót niezgodnie z umową, wymaganiami wewnętrznymi ORLEN OIL poleceniami Służby BHP lub osób sprawujących nadzór.</w:t>
            </w:r>
          </w:p>
          <w:p w14:paraId="1B3970C7" w14:textId="77777777" w:rsidR="00821BAA" w:rsidRPr="00B66276" w:rsidRDefault="00821BAA" w:rsidP="00C83058">
            <w:pPr>
              <w:numPr>
                <w:ilvl w:val="0"/>
                <w:numId w:val="43"/>
              </w:numPr>
              <w:tabs>
                <w:tab w:val="left" w:pos="274"/>
              </w:tabs>
              <w:suppressAutoHyphens w:val="0"/>
              <w:spacing w:after="0" w:line="240" w:lineRule="auto"/>
              <w:ind w:left="274" w:hanging="274"/>
              <w:rPr>
                <w:rFonts w:eastAsia="Calibri" w:cs="Arial"/>
              </w:rPr>
            </w:pPr>
            <w:r w:rsidRPr="00B66276">
              <w:rPr>
                <w:rFonts w:eastAsia="Calibri" w:cs="Arial"/>
              </w:rPr>
              <w:t>Przebywanie osoby nieuprawnionej w miejscu niedozwolonym, samowolne wejście na teren instalacji produkcyjnych/magazynowych, parku zbiorników.</w:t>
            </w:r>
          </w:p>
          <w:p w14:paraId="05A83194" w14:textId="1A6CF4EC" w:rsidR="00821BAA" w:rsidRPr="00B66276" w:rsidRDefault="00821BAA" w:rsidP="00C83058">
            <w:pPr>
              <w:numPr>
                <w:ilvl w:val="0"/>
                <w:numId w:val="43"/>
              </w:numPr>
              <w:tabs>
                <w:tab w:val="left" w:pos="274"/>
              </w:tabs>
              <w:suppressAutoHyphens w:val="0"/>
              <w:spacing w:after="0" w:line="240" w:lineRule="auto"/>
              <w:ind w:left="274" w:hanging="274"/>
              <w:rPr>
                <w:rFonts w:eastAsia="Calibri" w:cs="Arial"/>
              </w:rPr>
            </w:pPr>
            <w:r w:rsidRPr="00B66276">
              <w:rPr>
                <w:rFonts w:eastAsia="Calibri" w:cs="Arial"/>
              </w:rPr>
              <w:t xml:space="preserve">Nieprzerwanie w trybie natychmiastowym prac zagrażających zdrowiu i życiu, niezabezpieczenie rejonu </w:t>
            </w:r>
            <w:proofErr w:type="gramStart"/>
            <w:r w:rsidRPr="00B66276">
              <w:rPr>
                <w:rFonts w:eastAsia="Calibri" w:cs="Arial"/>
              </w:rPr>
              <w:t>robót  i</w:t>
            </w:r>
            <w:proofErr w:type="gramEnd"/>
            <w:r w:rsidRPr="00B66276">
              <w:rPr>
                <w:rFonts w:eastAsia="Calibri" w:cs="Arial"/>
              </w:rPr>
              <w:t xml:space="preserve"> niepoinformowanie Służby BHP/ ORLEN </w:t>
            </w:r>
            <w:proofErr w:type="gramStart"/>
            <w:r w:rsidRPr="00B66276">
              <w:rPr>
                <w:rFonts w:eastAsia="Calibri" w:cs="Arial"/>
              </w:rPr>
              <w:t>OIL  lub</w:t>
            </w:r>
            <w:proofErr w:type="gramEnd"/>
            <w:r w:rsidRPr="00B66276">
              <w:rPr>
                <w:rFonts w:eastAsia="Calibri" w:cs="Arial"/>
              </w:rPr>
              <w:t xml:space="preserve"> </w:t>
            </w:r>
            <w:r w:rsidR="00B80E68" w:rsidRPr="00B66276">
              <w:rPr>
                <w:rFonts w:eastAsia="Calibri" w:cs="Arial"/>
              </w:rPr>
              <w:t xml:space="preserve">ZSP </w:t>
            </w:r>
            <w:proofErr w:type="gramStart"/>
            <w:r w:rsidR="00B80E68" w:rsidRPr="00B66276">
              <w:rPr>
                <w:rFonts w:eastAsia="Calibri" w:cs="Arial"/>
              </w:rPr>
              <w:t>w</w:t>
            </w:r>
            <w:r w:rsidRPr="00B66276">
              <w:rPr>
                <w:rFonts w:eastAsia="Calibri" w:cs="Arial"/>
              </w:rPr>
              <w:t xml:space="preserve">  przypadku</w:t>
            </w:r>
            <w:proofErr w:type="gramEnd"/>
            <w:r w:rsidRPr="00B66276">
              <w:rPr>
                <w:rFonts w:eastAsia="Calibri" w:cs="Arial"/>
              </w:rPr>
              <w:t xml:space="preserve">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0829F7C" w14:textId="77777777" w:rsidR="00821BAA" w:rsidRPr="00B66276" w:rsidRDefault="00821BAA" w:rsidP="00821BAA">
            <w:pPr>
              <w:suppressAutoHyphens w:val="0"/>
              <w:spacing w:after="0" w:line="240" w:lineRule="auto"/>
              <w:jc w:val="center"/>
              <w:rPr>
                <w:rFonts w:eastAsia="Calibri" w:cs="Arial"/>
                <w:b/>
                <w:lang w:eastAsia="en-US"/>
              </w:rPr>
            </w:pPr>
            <w:r w:rsidRPr="00B66276">
              <w:rPr>
                <w:rFonts w:eastAsia="Calibri" w:cs="Arial"/>
                <w:b/>
                <w:lang w:eastAsia="en-US"/>
              </w:rPr>
              <w:t>800 - 1200</w:t>
            </w:r>
          </w:p>
        </w:tc>
      </w:tr>
      <w:tr w:rsidR="00821BAA" w:rsidRPr="00B66276" w14:paraId="794FD33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125A518" w14:textId="77777777" w:rsidR="00821BAA" w:rsidRPr="00B66276" w:rsidRDefault="00821BAA" w:rsidP="00821BAA">
            <w:pPr>
              <w:suppressAutoHyphens w:val="0"/>
              <w:spacing w:after="0" w:line="240" w:lineRule="auto"/>
              <w:ind w:left="240"/>
              <w:jc w:val="both"/>
              <w:rPr>
                <w:rFonts w:eastAsia="Calibri" w:cs="Arial"/>
              </w:rPr>
            </w:pPr>
            <w:r w:rsidRPr="00B66276">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C3B5ADF" w14:textId="77777777" w:rsidR="00821BAA" w:rsidRPr="00B66276" w:rsidRDefault="00821BAA" w:rsidP="00C83058">
            <w:pPr>
              <w:numPr>
                <w:ilvl w:val="0"/>
                <w:numId w:val="44"/>
              </w:numPr>
              <w:tabs>
                <w:tab w:val="left" w:pos="274"/>
              </w:tabs>
              <w:suppressAutoHyphens w:val="0"/>
              <w:spacing w:after="0" w:line="240" w:lineRule="auto"/>
              <w:ind w:left="274" w:hanging="274"/>
              <w:rPr>
                <w:rFonts w:eastAsia="Calibri" w:cs="Arial"/>
              </w:rPr>
            </w:pPr>
            <w:r w:rsidRPr="00B66276">
              <w:rPr>
                <w:rFonts w:eastAsia="Calibri" w:cs="Arial"/>
              </w:rPr>
              <w:t>Nieużywanie przez pracowników kasków, okularów ochronnych oraz innych wymaganych środków ochrony indywidualnej (np. środków ochrony słuchu, środków chroniących przed upadkiem z wysokości).</w:t>
            </w:r>
          </w:p>
          <w:p w14:paraId="5C19C59F" w14:textId="77777777" w:rsidR="00821BAA" w:rsidRPr="00B66276" w:rsidRDefault="00821BAA" w:rsidP="00C83058">
            <w:pPr>
              <w:numPr>
                <w:ilvl w:val="0"/>
                <w:numId w:val="44"/>
              </w:numPr>
              <w:tabs>
                <w:tab w:val="left" w:pos="274"/>
              </w:tabs>
              <w:suppressAutoHyphens w:val="0"/>
              <w:spacing w:after="0" w:line="240" w:lineRule="auto"/>
              <w:ind w:left="274" w:hanging="274"/>
              <w:rPr>
                <w:rFonts w:eastAsia="Calibri" w:cs="Arial"/>
              </w:rPr>
            </w:pPr>
            <w:r w:rsidRPr="00B66276">
              <w:rPr>
                <w:rFonts w:eastAsia="Calibri" w:cs="Arial"/>
              </w:rPr>
              <w:t>Używanie przez pracownika środków ochrony indywidualnej niespełniających wymagań oceny zgodności.</w:t>
            </w:r>
          </w:p>
          <w:p w14:paraId="63BF4FD5" w14:textId="77777777" w:rsidR="00821BAA" w:rsidRPr="00B66276" w:rsidRDefault="00821BAA" w:rsidP="00C83058">
            <w:pPr>
              <w:numPr>
                <w:ilvl w:val="0"/>
                <w:numId w:val="44"/>
              </w:numPr>
              <w:tabs>
                <w:tab w:val="left" w:pos="274"/>
              </w:tabs>
              <w:suppressAutoHyphens w:val="0"/>
              <w:spacing w:after="0" w:line="240" w:lineRule="auto"/>
              <w:ind w:left="274" w:hanging="274"/>
              <w:rPr>
                <w:rFonts w:eastAsia="Calibri" w:cs="Arial"/>
              </w:rPr>
            </w:pPr>
            <w:r w:rsidRPr="00B66276">
              <w:rPr>
                <w:rFonts w:eastAsia="Calibri" w:cs="Arial"/>
              </w:rPr>
              <w:t>Niestosowanie właściwej odzieży i obuwia roboczego/ochronnego.</w:t>
            </w:r>
          </w:p>
          <w:p w14:paraId="3D668DDF" w14:textId="77777777" w:rsidR="00821BAA" w:rsidRPr="00B66276" w:rsidRDefault="00821BAA" w:rsidP="00C83058">
            <w:pPr>
              <w:numPr>
                <w:ilvl w:val="0"/>
                <w:numId w:val="44"/>
              </w:numPr>
              <w:tabs>
                <w:tab w:val="left" w:pos="274"/>
              </w:tabs>
              <w:suppressAutoHyphens w:val="0"/>
              <w:spacing w:after="0" w:line="240" w:lineRule="auto"/>
              <w:ind w:left="274" w:hanging="274"/>
              <w:rPr>
                <w:rFonts w:eastAsia="Calibri" w:cs="Arial"/>
              </w:rPr>
            </w:pPr>
            <w:r w:rsidRPr="00B66276">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25D88A4" w14:textId="77777777" w:rsidR="00821BAA" w:rsidRPr="00B66276" w:rsidRDefault="00821BAA" w:rsidP="00821BAA">
            <w:pPr>
              <w:suppressAutoHyphens w:val="0"/>
              <w:spacing w:after="0" w:line="240" w:lineRule="auto"/>
              <w:jc w:val="center"/>
              <w:rPr>
                <w:rFonts w:eastAsia="Calibri" w:cs="Arial"/>
                <w:b/>
                <w:lang w:eastAsia="en-US"/>
              </w:rPr>
            </w:pPr>
            <w:r w:rsidRPr="00B66276">
              <w:rPr>
                <w:rFonts w:eastAsia="Calibri" w:cs="Arial"/>
                <w:b/>
                <w:lang w:eastAsia="en-US"/>
              </w:rPr>
              <w:t>200 - 1200</w:t>
            </w:r>
          </w:p>
        </w:tc>
      </w:tr>
      <w:tr w:rsidR="00821BAA" w:rsidRPr="00B66276" w14:paraId="1BE3E29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667DF4C" w14:textId="77777777" w:rsidR="00821BAA" w:rsidRPr="00B66276" w:rsidRDefault="00821BAA" w:rsidP="00821BAA">
            <w:pPr>
              <w:suppressAutoHyphens w:val="0"/>
              <w:spacing w:after="0" w:line="240" w:lineRule="auto"/>
              <w:ind w:left="240"/>
              <w:jc w:val="both"/>
              <w:rPr>
                <w:rFonts w:eastAsia="Calibri" w:cs="Arial"/>
              </w:rPr>
            </w:pPr>
            <w:r w:rsidRPr="00B66276">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9EE1E21" w14:textId="77777777" w:rsidR="00821BAA" w:rsidRPr="00B66276" w:rsidRDefault="00821BAA" w:rsidP="00C83058">
            <w:pPr>
              <w:numPr>
                <w:ilvl w:val="0"/>
                <w:numId w:val="45"/>
              </w:numPr>
              <w:tabs>
                <w:tab w:val="left" w:pos="274"/>
              </w:tabs>
              <w:suppressAutoHyphens w:val="0"/>
              <w:spacing w:after="0" w:line="240" w:lineRule="auto"/>
              <w:ind w:left="274" w:hanging="274"/>
              <w:rPr>
                <w:rFonts w:eastAsia="Calibri" w:cs="Arial"/>
              </w:rPr>
            </w:pPr>
            <w:r w:rsidRPr="00B66276">
              <w:rPr>
                <w:rFonts w:eastAsia="Calibri" w:cs="Arial"/>
              </w:rPr>
              <w:t>Niestosowanie się kierującego pojazdem do przepisów prawa o ruchu drogowym na terenie ORLEN OIL lub wyznaczonej trasy przejazdu.</w:t>
            </w:r>
          </w:p>
          <w:p w14:paraId="1F06C8AF" w14:textId="77777777" w:rsidR="00821BAA" w:rsidRPr="00B66276" w:rsidRDefault="00821BAA" w:rsidP="00C83058">
            <w:pPr>
              <w:numPr>
                <w:ilvl w:val="0"/>
                <w:numId w:val="45"/>
              </w:numPr>
              <w:tabs>
                <w:tab w:val="left" w:pos="274"/>
              </w:tabs>
              <w:suppressAutoHyphens w:val="0"/>
              <w:spacing w:after="0" w:line="240" w:lineRule="auto"/>
              <w:ind w:left="274" w:hanging="274"/>
              <w:rPr>
                <w:rFonts w:eastAsia="Calibri" w:cs="Arial"/>
              </w:rPr>
            </w:pPr>
            <w:r w:rsidRPr="00B66276">
              <w:rPr>
                <w:rFonts w:eastAsia="Calibri" w:cs="Arial"/>
              </w:rPr>
              <w:t>Parkowanie pojazdu w miejscu do tego niewyznaczonym.</w:t>
            </w:r>
          </w:p>
          <w:p w14:paraId="624D9C3E" w14:textId="77777777" w:rsidR="00821BAA" w:rsidRPr="00B66276" w:rsidRDefault="00821BAA" w:rsidP="00C83058">
            <w:pPr>
              <w:numPr>
                <w:ilvl w:val="0"/>
                <w:numId w:val="45"/>
              </w:numPr>
              <w:tabs>
                <w:tab w:val="left" w:pos="274"/>
              </w:tabs>
              <w:suppressAutoHyphens w:val="0"/>
              <w:spacing w:after="0" w:line="240" w:lineRule="auto"/>
              <w:ind w:left="274" w:hanging="274"/>
              <w:rPr>
                <w:rFonts w:eastAsia="Calibri" w:cs="Arial"/>
              </w:rPr>
            </w:pPr>
            <w:r w:rsidRPr="00B66276">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66FD8FA"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100 - 500</w:t>
            </w:r>
          </w:p>
        </w:tc>
      </w:tr>
      <w:tr w:rsidR="00821BAA" w:rsidRPr="00B66276" w14:paraId="4DD4221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0786053" w14:textId="77777777" w:rsidR="00821BAA" w:rsidRPr="00B66276" w:rsidRDefault="00821BAA" w:rsidP="00821BAA">
            <w:pPr>
              <w:suppressAutoHyphens w:val="0"/>
              <w:spacing w:after="0" w:line="240" w:lineRule="auto"/>
              <w:ind w:left="240"/>
              <w:jc w:val="both"/>
              <w:rPr>
                <w:rFonts w:eastAsia="Calibri" w:cs="Arial"/>
              </w:rPr>
            </w:pPr>
            <w:r w:rsidRPr="00B66276">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513FCBB" w14:textId="77777777" w:rsidR="00821BAA" w:rsidRPr="00B66276" w:rsidRDefault="00821BAA" w:rsidP="00C83058">
            <w:pPr>
              <w:numPr>
                <w:ilvl w:val="0"/>
                <w:numId w:val="46"/>
              </w:numPr>
              <w:tabs>
                <w:tab w:val="left" w:pos="274"/>
              </w:tabs>
              <w:suppressAutoHyphens w:val="0"/>
              <w:spacing w:after="0" w:line="240" w:lineRule="auto"/>
              <w:ind w:left="274" w:hanging="274"/>
              <w:rPr>
                <w:rFonts w:eastAsia="Calibri" w:cs="Arial"/>
              </w:rPr>
            </w:pPr>
            <w:r w:rsidRPr="00B66276">
              <w:rPr>
                <w:rFonts w:eastAsia="Calibri" w:cs="Arial"/>
              </w:rPr>
              <w:t>Niezapewnienie na terenie prowadzonych prac należytego ładu i porządku.</w:t>
            </w:r>
          </w:p>
          <w:p w14:paraId="1AD39510" w14:textId="77777777" w:rsidR="00821BAA" w:rsidRPr="00B66276" w:rsidRDefault="00821BAA" w:rsidP="00C83058">
            <w:pPr>
              <w:numPr>
                <w:ilvl w:val="0"/>
                <w:numId w:val="46"/>
              </w:numPr>
              <w:tabs>
                <w:tab w:val="left" w:pos="274"/>
              </w:tabs>
              <w:suppressAutoHyphens w:val="0"/>
              <w:spacing w:after="0" w:line="240" w:lineRule="auto"/>
              <w:ind w:left="274" w:hanging="274"/>
              <w:rPr>
                <w:rFonts w:eastAsia="Calibri" w:cs="Arial"/>
              </w:rPr>
            </w:pPr>
            <w:r w:rsidRPr="00B66276">
              <w:rPr>
                <w:rFonts w:eastAsia="Calibri" w:cs="Arial"/>
              </w:rPr>
              <w:t>Nieprzestrzeganie przepisów BHP, ppoż. przy magazynowaniu i składowaniu materiałów i urządzeń.</w:t>
            </w:r>
          </w:p>
          <w:p w14:paraId="420A357E" w14:textId="77777777" w:rsidR="00821BAA" w:rsidRPr="00B66276" w:rsidRDefault="00821BAA" w:rsidP="00C83058">
            <w:pPr>
              <w:numPr>
                <w:ilvl w:val="0"/>
                <w:numId w:val="46"/>
              </w:numPr>
              <w:tabs>
                <w:tab w:val="left" w:pos="274"/>
              </w:tabs>
              <w:suppressAutoHyphens w:val="0"/>
              <w:spacing w:after="0" w:line="240" w:lineRule="auto"/>
              <w:ind w:left="274" w:hanging="274"/>
              <w:rPr>
                <w:rFonts w:eastAsia="Calibri" w:cs="Arial"/>
              </w:rPr>
            </w:pPr>
            <w:r w:rsidRPr="00B66276">
              <w:rPr>
                <w:rFonts w:eastAsia="Calibri" w:cs="Arial"/>
              </w:rPr>
              <w:t>Brak wygrodzenia stref niebezpiecznych.</w:t>
            </w:r>
          </w:p>
          <w:p w14:paraId="1CB302D6" w14:textId="77777777" w:rsidR="00821BAA" w:rsidRPr="00B66276" w:rsidRDefault="00821BAA" w:rsidP="00C83058">
            <w:pPr>
              <w:numPr>
                <w:ilvl w:val="0"/>
                <w:numId w:val="46"/>
              </w:numPr>
              <w:tabs>
                <w:tab w:val="left" w:pos="274"/>
              </w:tabs>
              <w:suppressAutoHyphens w:val="0"/>
              <w:spacing w:after="0" w:line="240" w:lineRule="auto"/>
              <w:ind w:left="274" w:hanging="274"/>
              <w:rPr>
                <w:rFonts w:eastAsia="Calibri" w:cs="Arial"/>
              </w:rPr>
            </w:pPr>
            <w:r w:rsidRPr="00B66276">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A8079FA"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100 - 1200</w:t>
            </w:r>
          </w:p>
        </w:tc>
      </w:tr>
      <w:tr w:rsidR="00821BAA" w:rsidRPr="00B66276" w14:paraId="5D4330C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E2BD37F" w14:textId="77777777" w:rsidR="00821BAA" w:rsidRPr="00B66276" w:rsidRDefault="00821BAA" w:rsidP="00821BAA">
            <w:pPr>
              <w:suppressAutoHyphens w:val="0"/>
              <w:spacing w:after="0" w:line="240" w:lineRule="auto"/>
              <w:ind w:left="240"/>
              <w:jc w:val="both"/>
              <w:rPr>
                <w:rFonts w:eastAsia="Calibri" w:cs="Arial"/>
              </w:rPr>
            </w:pPr>
            <w:r w:rsidRPr="00B66276">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5D8980" w14:textId="77777777" w:rsidR="00821BAA" w:rsidRPr="00B66276" w:rsidRDefault="00821BAA" w:rsidP="00C83058">
            <w:pPr>
              <w:numPr>
                <w:ilvl w:val="0"/>
                <w:numId w:val="47"/>
              </w:numPr>
              <w:tabs>
                <w:tab w:val="left" w:pos="274"/>
              </w:tabs>
              <w:suppressAutoHyphens w:val="0"/>
              <w:spacing w:after="0" w:line="240" w:lineRule="auto"/>
              <w:ind w:left="274" w:hanging="274"/>
              <w:rPr>
                <w:rFonts w:eastAsia="Calibri" w:cs="Arial"/>
              </w:rPr>
            </w:pPr>
            <w:r w:rsidRPr="00B66276">
              <w:rPr>
                <w:rFonts w:eastAsia="Calibri" w:cs="Arial"/>
              </w:rPr>
              <w:t>Używanie maszyny, urządzenia lub narzędzia niespełniającego wymagań oceny zgodności.</w:t>
            </w:r>
          </w:p>
          <w:p w14:paraId="6970CF96" w14:textId="77777777" w:rsidR="00821BAA" w:rsidRPr="00B66276" w:rsidRDefault="00821BAA" w:rsidP="00C83058">
            <w:pPr>
              <w:numPr>
                <w:ilvl w:val="0"/>
                <w:numId w:val="47"/>
              </w:numPr>
              <w:tabs>
                <w:tab w:val="left" w:pos="274"/>
              </w:tabs>
              <w:suppressAutoHyphens w:val="0"/>
              <w:spacing w:after="0" w:line="240" w:lineRule="auto"/>
              <w:ind w:left="274" w:hanging="274"/>
              <w:rPr>
                <w:rFonts w:eastAsia="Calibri" w:cs="Arial"/>
              </w:rPr>
            </w:pPr>
            <w:r w:rsidRPr="00B66276">
              <w:rPr>
                <w:rFonts w:eastAsia="Calibri" w:cs="Arial"/>
              </w:rPr>
              <w:t>Używanie maszyny, urządzenia lub narzędzia nieposiadającego aktualnego przeglądu technicznego lub nieposiadającego oznaczenia przeglądu</w:t>
            </w:r>
          </w:p>
          <w:p w14:paraId="27D89066" w14:textId="77777777" w:rsidR="00821BAA" w:rsidRPr="00B66276" w:rsidRDefault="00821BAA" w:rsidP="00C83058">
            <w:pPr>
              <w:numPr>
                <w:ilvl w:val="0"/>
                <w:numId w:val="47"/>
              </w:numPr>
              <w:tabs>
                <w:tab w:val="left" w:pos="274"/>
              </w:tabs>
              <w:suppressAutoHyphens w:val="0"/>
              <w:spacing w:after="0" w:line="240" w:lineRule="auto"/>
              <w:ind w:left="274" w:hanging="274"/>
              <w:rPr>
                <w:rFonts w:eastAsia="Calibri" w:cs="Arial"/>
              </w:rPr>
            </w:pPr>
            <w:r w:rsidRPr="00B66276">
              <w:rPr>
                <w:rFonts w:eastAsia="Calibri" w:cs="Arial"/>
              </w:rPr>
              <w:t>Używanie niesprawnej maszyny, urządzenia i narzędzia.</w:t>
            </w:r>
          </w:p>
          <w:p w14:paraId="3A2869E7" w14:textId="77777777" w:rsidR="00821BAA" w:rsidRPr="00B66276" w:rsidRDefault="00821BAA" w:rsidP="00C83058">
            <w:pPr>
              <w:numPr>
                <w:ilvl w:val="0"/>
                <w:numId w:val="47"/>
              </w:numPr>
              <w:tabs>
                <w:tab w:val="left" w:pos="274"/>
              </w:tabs>
              <w:suppressAutoHyphens w:val="0"/>
              <w:spacing w:after="0" w:line="240" w:lineRule="auto"/>
              <w:ind w:left="274" w:hanging="274"/>
              <w:rPr>
                <w:rFonts w:eastAsia="Calibri" w:cs="Arial"/>
              </w:rPr>
            </w:pPr>
            <w:r w:rsidRPr="00B66276">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B739C62"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100 - 1200</w:t>
            </w:r>
          </w:p>
        </w:tc>
      </w:tr>
      <w:tr w:rsidR="00821BAA" w:rsidRPr="00B66276" w14:paraId="66C9D6E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5B3C9BD" w14:textId="77777777" w:rsidR="00821BAA" w:rsidRPr="00B66276" w:rsidRDefault="00821BAA" w:rsidP="00821BAA">
            <w:pPr>
              <w:suppressAutoHyphens w:val="0"/>
              <w:spacing w:after="0" w:line="240" w:lineRule="auto"/>
              <w:ind w:left="240"/>
              <w:jc w:val="both"/>
              <w:rPr>
                <w:rFonts w:eastAsia="Calibri" w:cs="Arial"/>
              </w:rPr>
            </w:pPr>
            <w:r w:rsidRPr="00B66276">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4F4A61" w14:textId="77777777" w:rsidR="00821BAA" w:rsidRPr="00B66276" w:rsidRDefault="00821BAA" w:rsidP="00C83058">
            <w:pPr>
              <w:numPr>
                <w:ilvl w:val="0"/>
                <w:numId w:val="48"/>
              </w:numPr>
              <w:tabs>
                <w:tab w:val="left" w:pos="274"/>
              </w:tabs>
              <w:suppressAutoHyphens w:val="0"/>
              <w:spacing w:after="0" w:line="240" w:lineRule="auto"/>
              <w:ind w:left="274" w:hanging="274"/>
              <w:rPr>
                <w:rFonts w:eastAsia="Calibri" w:cs="Arial"/>
              </w:rPr>
            </w:pPr>
            <w:r w:rsidRPr="00B66276">
              <w:rPr>
                <w:rFonts w:eastAsia="Calibri" w:cs="Arial"/>
              </w:rPr>
              <w:t>Brak podręcznego sprzętu gaśniczego lub umiejscowienie go w sposób uniemożliwiający szybkie użycie.</w:t>
            </w:r>
          </w:p>
          <w:p w14:paraId="35E52250" w14:textId="77777777" w:rsidR="00821BAA" w:rsidRPr="00B66276" w:rsidRDefault="00821BAA" w:rsidP="00C83058">
            <w:pPr>
              <w:numPr>
                <w:ilvl w:val="0"/>
                <w:numId w:val="48"/>
              </w:numPr>
              <w:tabs>
                <w:tab w:val="left" w:pos="274"/>
              </w:tabs>
              <w:suppressAutoHyphens w:val="0"/>
              <w:spacing w:after="0" w:line="240" w:lineRule="auto"/>
              <w:ind w:left="274" w:hanging="274"/>
              <w:rPr>
                <w:rFonts w:eastAsia="Calibri" w:cs="Arial"/>
              </w:rPr>
            </w:pPr>
            <w:r w:rsidRPr="00B66276">
              <w:rPr>
                <w:rFonts w:eastAsia="Calibri" w:cs="Arial"/>
              </w:rPr>
              <w:t>Używanie podręcznego sprzętu gaśniczego z nieważnym terminem legalizacji.</w:t>
            </w:r>
          </w:p>
          <w:p w14:paraId="32621DF2" w14:textId="77777777" w:rsidR="00821BAA" w:rsidRPr="00B66276" w:rsidRDefault="00821BAA" w:rsidP="00C83058">
            <w:pPr>
              <w:numPr>
                <w:ilvl w:val="0"/>
                <w:numId w:val="48"/>
              </w:numPr>
              <w:tabs>
                <w:tab w:val="left" w:pos="274"/>
              </w:tabs>
              <w:suppressAutoHyphens w:val="0"/>
              <w:spacing w:after="0" w:line="240" w:lineRule="auto"/>
              <w:ind w:left="274" w:hanging="274"/>
              <w:rPr>
                <w:rFonts w:eastAsia="Calibri" w:cs="Arial"/>
              </w:rPr>
            </w:pPr>
            <w:r w:rsidRPr="00B66276">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923A04E"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100 - 300</w:t>
            </w:r>
          </w:p>
        </w:tc>
      </w:tr>
      <w:tr w:rsidR="00821BAA" w:rsidRPr="00B66276" w14:paraId="31AACF9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84664CF" w14:textId="77777777" w:rsidR="00821BAA" w:rsidRPr="00B66276" w:rsidRDefault="00821BAA" w:rsidP="00821BAA">
            <w:pPr>
              <w:suppressAutoHyphens w:val="0"/>
              <w:spacing w:after="0" w:line="240" w:lineRule="auto"/>
              <w:ind w:left="240"/>
              <w:jc w:val="both"/>
              <w:rPr>
                <w:rFonts w:eastAsia="Calibri" w:cs="Arial"/>
              </w:rPr>
            </w:pPr>
            <w:r w:rsidRPr="00B66276">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F9653EE" w14:textId="77777777" w:rsidR="00821BAA" w:rsidRPr="00B66276" w:rsidRDefault="00821BAA" w:rsidP="00C83058">
            <w:pPr>
              <w:numPr>
                <w:ilvl w:val="0"/>
                <w:numId w:val="49"/>
              </w:numPr>
              <w:tabs>
                <w:tab w:val="left" w:pos="274"/>
              </w:tabs>
              <w:suppressAutoHyphens w:val="0"/>
              <w:spacing w:after="0" w:line="240" w:lineRule="auto"/>
              <w:ind w:left="274" w:hanging="284"/>
              <w:rPr>
                <w:rFonts w:eastAsia="Calibri" w:cs="Arial"/>
              </w:rPr>
            </w:pPr>
            <w:r w:rsidRPr="00B66276">
              <w:rPr>
                <w:rFonts w:eastAsia="Calibri" w:cs="Arial"/>
              </w:rPr>
              <w:t>Montaż i eksploatacja rusztowania niezgodnie z dokumentacją producenta lub projektem indywidualnym.</w:t>
            </w:r>
          </w:p>
          <w:p w14:paraId="751EBF87" w14:textId="77777777" w:rsidR="00821BAA" w:rsidRPr="00B66276" w:rsidRDefault="00821BAA" w:rsidP="00C83058">
            <w:pPr>
              <w:numPr>
                <w:ilvl w:val="0"/>
                <w:numId w:val="49"/>
              </w:numPr>
              <w:tabs>
                <w:tab w:val="left" w:pos="274"/>
              </w:tabs>
              <w:suppressAutoHyphens w:val="0"/>
              <w:spacing w:after="0" w:line="240" w:lineRule="auto"/>
              <w:ind w:left="274" w:hanging="284"/>
              <w:rPr>
                <w:rFonts w:eastAsia="Calibri" w:cs="Arial"/>
              </w:rPr>
            </w:pPr>
            <w:r w:rsidRPr="00B66276">
              <w:rPr>
                <w:rFonts w:eastAsia="Calibri" w:cs="Arial"/>
              </w:rPr>
              <w:t>Montaż lub demontaż rusztowania przez pracownika nieposiadającego wymaganych do tych prac uprawnień.</w:t>
            </w:r>
          </w:p>
          <w:p w14:paraId="37A697CD" w14:textId="77777777" w:rsidR="00821BAA" w:rsidRPr="00B66276" w:rsidRDefault="00821BAA" w:rsidP="00C83058">
            <w:pPr>
              <w:numPr>
                <w:ilvl w:val="0"/>
                <w:numId w:val="49"/>
              </w:numPr>
              <w:tabs>
                <w:tab w:val="left" w:pos="274"/>
              </w:tabs>
              <w:suppressAutoHyphens w:val="0"/>
              <w:spacing w:after="0" w:line="240" w:lineRule="auto"/>
              <w:ind w:left="274" w:hanging="284"/>
              <w:rPr>
                <w:rFonts w:eastAsia="Calibri" w:cs="Arial"/>
              </w:rPr>
            </w:pPr>
            <w:r w:rsidRPr="00B66276">
              <w:rPr>
                <w:rFonts w:eastAsia="Calibri" w:cs="Arial"/>
              </w:rPr>
              <w:t>Używanie rusztowania bez odbioru technicznego lub przeglądu dekadowego. Odbiór techniczny rusztowania przez osobą nieuprawnioną.</w:t>
            </w:r>
          </w:p>
          <w:p w14:paraId="0D1A73C2" w14:textId="77777777" w:rsidR="00821BAA" w:rsidRPr="00B66276" w:rsidRDefault="00821BAA" w:rsidP="00C83058">
            <w:pPr>
              <w:numPr>
                <w:ilvl w:val="0"/>
                <w:numId w:val="49"/>
              </w:numPr>
              <w:tabs>
                <w:tab w:val="left" w:pos="274"/>
              </w:tabs>
              <w:suppressAutoHyphens w:val="0"/>
              <w:spacing w:after="0" w:line="240" w:lineRule="auto"/>
              <w:ind w:left="274" w:hanging="284"/>
              <w:rPr>
                <w:rFonts w:eastAsia="Calibri" w:cs="Arial"/>
              </w:rPr>
            </w:pPr>
            <w:r w:rsidRPr="00B66276">
              <w:rPr>
                <w:rFonts w:eastAsia="Calibri" w:cs="Arial"/>
              </w:rPr>
              <w:t>Brak wpisu odbioru rusztowania do dziennika budowy lub sporządzenia protokołu odbioru technicznego rusztowania.</w:t>
            </w:r>
          </w:p>
          <w:p w14:paraId="4AD79C9D" w14:textId="77777777" w:rsidR="00821BAA" w:rsidRPr="00B66276" w:rsidRDefault="00821BAA" w:rsidP="00C83058">
            <w:pPr>
              <w:numPr>
                <w:ilvl w:val="0"/>
                <w:numId w:val="49"/>
              </w:numPr>
              <w:tabs>
                <w:tab w:val="left" w:pos="274"/>
              </w:tabs>
              <w:suppressAutoHyphens w:val="0"/>
              <w:spacing w:after="0" w:line="240" w:lineRule="auto"/>
              <w:ind w:left="274" w:hanging="284"/>
              <w:rPr>
                <w:rFonts w:eastAsia="Calibri" w:cs="Arial"/>
              </w:rPr>
            </w:pPr>
            <w:r w:rsidRPr="00B66276">
              <w:rPr>
                <w:rFonts w:eastAsia="Calibri"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CA00348"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lastRenderedPageBreak/>
              <w:t>200 - 1200</w:t>
            </w:r>
          </w:p>
        </w:tc>
      </w:tr>
      <w:tr w:rsidR="00821BAA" w:rsidRPr="00B66276" w14:paraId="441AF7D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0EB16C0"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5D46205" w14:textId="77777777" w:rsidR="00821BAA" w:rsidRPr="00B66276" w:rsidRDefault="00821BAA" w:rsidP="00821BAA">
            <w:pPr>
              <w:suppressAutoHyphens w:val="0"/>
              <w:spacing w:after="0" w:line="240" w:lineRule="auto"/>
              <w:ind w:left="274"/>
              <w:rPr>
                <w:rFonts w:eastAsia="Calibri" w:cs="Arial"/>
              </w:rPr>
            </w:pPr>
            <w:r w:rsidRPr="00B66276">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FC14258"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400 - 800</w:t>
            </w:r>
          </w:p>
        </w:tc>
      </w:tr>
      <w:tr w:rsidR="00821BAA" w:rsidRPr="00B66276" w14:paraId="3DC418A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9A20290"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7492EE5" w14:textId="77777777" w:rsidR="00821BAA" w:rsidRPr="00B66276" w:rsidRDefault="00821BAA" w:rsidP="00821BAA">
            <w:pPr>
              <w:suppressAutoHyphens w:val="0"/>
              <w:spacing w:after="0" w:line="240" w:lineRule="auto"/>
              <w:ind w:left="274"/>
              <w:rPr>
                <w:rFonts w:eastAsia="Calibri" w:cs="Arial"/>
              </w:rPr>
            </w:pPr>
            <w:r w:rsidRPr="00B66276">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D98E634"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200 - 800</w:t>
            </w:r>
          </w:p>
        </w:tc>
      </w:tr>
      <w:tr w:rsidR="00821BAA" w:rsidRPr="00B66276" w14:paraId="382631F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6F2AE9D"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7217EBF" w14:textId="77777777" w:rsidR="00821BAA" w:rsidRPr="00B66276" w:rsidRDefault="00821BAA" w:rsidP="00821BAA">
            <w:pPr>
              <w:suppressAutoHyphens w:val="0"/>
              <w:spacing w:after="0" w:line="240" w:lineRule="auto"/>
              <w:ind w:left="274"/>
              <w:rPr>
                <w:rFonts w:eastAsia="Calibri" w:cs="Arial"/>
              </w:rPr>
            </w:pPr>
            <w:r w:rsidRPr="00B66276">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B084AB0"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400 - 1000</w:t>
            </w:r>
          </w:p>
        </w:tc>
      </w:tr>
      <w:tr w:rsidR="00821BAA" w:rsidRPr="00B66276" w14:paraId="0B63CF6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C574CC3"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C2896A1" w14:textId="77777777" w:rsidR="00821BAA" w:rsidRPr="00B66276" w:rsidRDefault="00821BAA" w:rsidP="00821BAA">
            <w:pPr>
              <w:suppressAutoHyphens w:val="0"/>
              <w:spacing w:after="0" w:line="240" w:lineRule="auto"/>
              <w:ind w:left="274"/>
              <w:rPr>
                <w:rFonts w:eastAsia="Calibri" w:cs="Arial"/>
              </w:rPr>
            </w:pPr>
            <w:r w:rsidRPr="00B66276">
              <w:rPr>
                <w:rFonts w:eastAsia="Calibri" w:cs="Arial"/>
              </w:rPr>
              <w:t>Nieprawidłowości przy stosowaniu urządzeń transportu bliskiego, w szczególności:</w:t>
            </w:r>
          </w:p>
          <w:p w14:paraId="2C276466" w14:textId="77777777" w:rsidR="00821BAA" w:rsidRPr="00B66276" w:rsidRDefault="00821BAA" w:rsidP="00C83058">
            <w:pPr>
              <w:numPr>
                <w:ilvl w:val="0"/>
                <w:numId w:val="55"/>
              </w:numPr>
              <w:tabs>
                <w:tab w:val="left" w:pos="558"/>
              </w:tabs>
              <w:suppressAutoHyphens w:val="0"/>
              <w:spacing w:after="0" w:line="240" w:lineRule="auto"/>
              <w:ind w:left="558" w:hanging="283"/>
              <w:rPr>
                <w:rFonts w:eastAsia="Calibri" w:cs="Arial"/>
              </w:rPr>
            </w:pPr>
            <w:r w:rsidRPr="00B66276">
              <w:rPr>
                <w:rFonts w:eastAsia="Calibri" w:cs="Arial"/>
              </w:rPr>
              <w:t>niewydawanie poleceń przez hakowego operatorowi żurawia,</w:t>
            </w:r>
          </w:p>
          <w:p w14:paraId="7E436296" w14:textId="77777777" w:rsidR="00821BAA" w:rsidRPr="00B66276" w:rsidRDefault="00821BAA" w:rsidP="00C83058">
            <w:pPr>
              <w:numPr>
                <w:ilvl w:val="0"/>
                <w:numId w:val="55"/>
              </w:numPr>
              <w:tabs>
                <w:tab w:val="left" w:pos="558"/>
              </w:tabs>
              <w:suppressAutoHyphens w:val="0"/>
              <w:spacing w:after="0" w:line="240" w:lineRule="auto"/>
              <w:ind w:left="558" w:hanging="283"/>
              <w:rPr>
                <w:rFonts w:eastAsia="Calibri" w:cs="Arial"/>
              </w:rPr>
            </w:pPr>
            <w:r w:rsidRPr="00B66276">
              <w:rPr>
                <w:rFonts w:eastAsia="Calibri" w:cs="Arial"/>
              </w:rPr>
              <w:t>rozpoczynanie przez operatora żurawia operacji transportowej ładunku bez polecenia hakowego lub bez używania sygnału dźwiękowego,</w:t>
            </w:r>
          </w:p>
          <w:p w14:paraId="7A2A03E8" w14:textId="77777777" w:rsidR="00821BAA" w:rsidRPr="00B66276" w:rsidRDefault="00821BAA" w:rsidP="00C83058">
            <w:pPr>
              <w:numPr>
                <w:ilvl w:val="0"/>
                <w:numId w:val="55"/>
              </w:numPr>
              <w:tabs>
                <w:tab w:val="left" w:pos="558"/>
              </w:tabs>
              <w:suppressAutoHyphens w:val="0"/>
              <w:spacing w:after="0" w:line="240" w:lineRule="auto"/>
              <w:ind w:left="558" w:hanging="283"/>
              <w:rPr>
                <w:rFonts w:eastAsia="Calibri" w:cs="Arial"/>
              </w:rPr>
            </w:pPr>
            <w:r w:rsidRPr="00B66276">
              <w:rPr>
                <w:rFonts w:eastAsia="Calibri" w:cs="Arial"/>
              </w:rPr>
              <w:t>niestosowanie lin kierunkowych do prowadzenia ładunków,</w:t>
            </w:r>
          </w:p>
          <w:p w14:paraId="38E4DF61" w14:textId="77777777" w:rsidR="00821BAA" w:rsidRPr="00B66276" w:rsidRDefault="00821BAA" w:rsidP="00C83058">
            <w:pPr>
              <w:numPr>
                <w:ilvl w:val="0"/>
                <w:numId w:val="55"/>
              </w:numPr>
              <w:tabs>
                <w:tab w:val="left" w:pos="558"/>
              </w:tabs>
              <w:suppressAutoHyphens w:val="0"/>
              <w:spacing w:after="0" w:line="240" w:lineRule="auto"/>
              <w:ind w:left="558" w:hanging="283"/>
              <w:rPr>
                <w:rFonts w:eastAsia="Calibri" w:cs="Arial"/>
              </w:rPr>
            </w:pPr>
            <w:r w:rsidRPr="00B66276">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F5A6F12"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300 - 500</w:t>
            </w:r>
          </w:p>
        </w:tc>
      </w:tr>
      <w:tr w:rsidR="00821BAA" w:rsidRPr="00B66276" w14:paraId="4C8A824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F191976"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0F27252" w14:textId="77777777" w:rsidR="00821BAA" w:rsidRPr="00B66276" w:rsidRDefault="00821BAA" w:rsidP="00821BAA">
            <w:pPr>
              <w:suppressAutoHyphens w:val="0"/>
              <w:spacing w:after="0" w:line="240" w:lineRule="auto"/>
              <w:ind w:left="274"/>
              <w:rPr>
                <w:rFonts w:eastAsia="Calibri" w:cs="Arial"/>
              </w:rPr>
            </w:pPr>
            <w:r w:rsidRPr="00B66276">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018A54F"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200 - 400</w:t>
            </w:r>
          </w:p>
        </w:tc>
      </w:tr>
      <w:tr w:rsidR="00821BAA" w:rsidRPr="00B66276" w14:paraId="64D6ED5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8B552BB"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F33D574" w14:textId="77777777" w:rsidR="00821BAA" w:rsidRPr="00B66276" w:rsidRDefault="00821BAA" w:rsidP="00821BAA">
            <w:pPr>
              <w:tabs>
                <w:tab w:val="left" w:pos="363"/>
              </w:tabs>
              <w:suppressAutoHyphens w:val="0"/>
              <w:spacing w:after="0" w:line="240" w:lineRule="auto"/>
              <w:ind w:left="274"/>
              <w:rPr>
                <w:rFonts w:eastAsia="Calibri" w:cs="Arial"/>
              </w:rPr>
            </w:pPr>
            <w:r w:rsidRPr="00B66276">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290B75A"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400 - 1200</w:t>
            </w:r>
          </w:p>
        </w:tc>
      </w:tr>
      <w:tr w:rsidR="00821BAA" w:rsidRPr="00B66276" w14:paraId="6492B1D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5BB677"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D73ABE0" w14:textId="77777777" w:rsidR="00821BAA" w:rsidRPr="00B66276" w:rsidRDefault="00821BAA" w:rsidP="00821BAA">
            <w:pPr>
              <w:suppressAutoHyphens w:val="0"/>
              <w:spacing w:after="0" w:line="240" w:lineRule="auto"/>
              <w:ind w:left="274"/>
              <w:rPr>
                <w:rFonts w:eastAsia="Calibri" w:cs="Arial"/>
              </w:rPr>
            </w:pPr>
            <w:r w:rsidRPr="00B66276">
              <w:rPr>
                <w:rFonts w:eastAsia="Calibri" w:cs="Arial"/>
              </w:rPr>
              <w:t>Niedopełnienie obowiązku:</w:t>
            </w:r>
          </w:p>
          <w:p w14:paraId="09959682" w14:textId="77777777" w:rsidR="00821BAA" w:rsidRPr="00B66276" w:rsidRDefault="00821BAA" w:rsidP="00C83058">
            <w:pPr>
              <w:numPr>
                <w:ilvl w:val="0"/>
                <w:numId w:val="56"/>
              </w:numPr>
              <w:tabs>
                <w:tab w:val="left" w:pos="558"/>
              </w:tabs>
              <w:suppressAutoHyphens w:val="0"/>
              <w:spacing w:after="0" w:line="240" w:lineRule="auto"/>
              <w:ind w:left="558" w:hanging="283"/>
              <w:rPr>
                <w:rFonts w:eastAsia="Calibri" w:cs="Arial"/>
              </w:rPr>
            </w:pPr>
            <w:r w:rsidRPr="00B66276">
              <w:rPr>
                <w:rFonts w:eastAsia="Calibri" w:cs="Arial"/>
                <w:bCs/>
              </w:rPr>
              <w:t>podjęcia</w:t>
            </w:r>
            <w:r w:rsidRPr="00B66276">
              <w:rPr>
                <w:rFonts w:eastAsia="Calibri" w:cs="Arial"/>
              </w:rPr>
              <w:t xml:space="preserve"> skutecznych działań po zaistnieniu wypadku przy pracy, awarii, pożaru lub innego miejscowego zagrożenia</w:t>
            </w:r>
          </w:p>
          <w:p w14:paraId="4ABB9C84" w14:textId="77777777" w:rsidR="00821BAA" w:rsidRPr="00B66276" w:rsidRDefault="00821BAA" w:rsidP="00C83058">
            <w:pPr>
              <w:numPr>
                <w:ilvl w:val="0"/>
                <w:numId w:val="56"/>
              </w:numPr>
              <w:tabs>
                <w:tab w:val="left" w:pos="558"/>
              </w:tabs>
              <w:suppressAutoHyphens w:val="0"/>
              <w:spacing w:after="0" w:line="240" w:lineRule="auto"/>
              <w:ind w:left="558" w:hanging="283"/>
              <w:rPr>
                <w:rFonts w:eastAsia="Calibri" w:cs="Arial"/>
              </w:rPr>
            </w:pPr>
            <w:r w:rsidRPr="00B66276">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A706300"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200 - 500</w:t>
            </w:r>
          </w:p>
        </w:tc>
      </w:tr>
      <w:tr w:rsidR="00821BAA" w:rsidRPr="00B66276" w14:paraId="3E66FCC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ABC8F51"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ED301F2" w14:textId="77777777" w:rsidR="00821BAA" w:rsidRPr="00B66276" w:rsidRDefault="00821BAA" w:rsidP="00C83058">
            <w:pPr>
              <w:numPr>
                <w:ilvl w:val="0"/>
                <w:numId w:val="50"/>
              </w:numPr>
              <w:tabs>
                <w:tab w:val="left" w:pos="274"/>
              </w:tabs>
              <w:suppressAutoHyphens w:val="0"/>
              <w:spacing w:after="0" w:line="240" w:lineRule="auto"/>
              <w:ind w:left="274" w:hanging="284"/>
              <w:rPr>
                <w:rFonts w:eastAsia="Calibri" w:cs="Arial"/>
              </w:rPr>
            </w:pPr>
            <w:r w:rsidRPr="00B66276">
              <w:rPr>
                <w:rFonts w:eastAsia="Calibri" w:cs="Arial"/>
              </w:rPr>
              <w:t>Dopuszczenie do pracy pracownika nieposiadającego aktualnego szkolenia okresowego BHP lub uprawnień koniecznych do realizacji zadania</w:t>
            </w:r>
          </w:p>
          <w:p w14:paraId="5FFE93DA" w14:textId="77777777" w:rsidR="00821BAA" w:rsidRPr="00B66276" w:rsidRDefault="00821BAA" w:rsidP="00C83058">
            <w:pPr>
              <w:numPr>
                <w:ilvl w:val="0"/>
                <w:numId w:val="50"/>
              </w:numPr>
              <w:tabs>
                <w:tab w:val="left" w:pos="274"/>
              </w:tabs>
              <w:suppressAutoHyphens w:val="0"/>
              <w:spacing w:after="0" w:line="240" w:lineRule="auto"/>
              <w:ind w:left="274" w:hanging="284"/>
              <w:rPr>
                <w:rFonts w:eastAsia="Calibri" w:cs="Arial"/>
              </w:rPr>
            </w:pPr>
            <w:r w:rsidRPr="00B66276">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47B0476"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400</w:t>
            </w:r>
          </w:p>
        </w:tc>
      </w:tr>
      <w:tr w:rsidR="00821BAA" w:rsidRPr="00B66276" w14:paraId="44B5177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FFC5D4D"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F9401E0" w14:textId="77777777" w:rsidR="00821BAA" w:rsidRPr="00B66276" w:rsidRDefault="00821BAA" w:rsidP="00C83058">
            <w:pPr>
              <w:numPr>
                <w:ilvl w:val="0"/>
                <w:numId w:val="51"/>
              </w:numPr>
              <w:tabs>
                <w:tab w:val="left" w:pos="274"/>
              </w:tabs>
              <w:suppressAutoHyphens w:val="0"/>
              <w:spacing w:after="0" w:line="240" w:lineRule="auto"/>
              <w:ind w:left="274" w:hanging="284"/>
              <w:rPr>
                <w:rFonts w:eastAsia="Calibri" w:cs="Arial"/>
              </w:rPr>
            </w:pPr>
            <w:r w:rsidRPr="00B66276">
              <w:rPr>
                <w:rFonts w:eastAsia="Calibri" w:cs="Arial"/>
              </w:rPr>
              <w:t>Zastawianie dróg, wyjść ewakuacyjnych, dostępu do podręcznego sprzętu gaśniczego</w:t>
            </w:r>
          </w:p>
          <w:p w14:paraId="4C18E356" w14:textId="77777777" w:rsidR="00821BAA" w:rsidRPr="00B66276" w:rsidRDefault="00821BAA" w:rsidP="00C83058">
            <w:pPr>
              <w:numPr>
                <w:ilvl w:val="0"/>
                <w:numId w:val="51"/>
              </w:numPr>
              <w:tabs>
                <w:tab w:val="left" w:pos="274"/>
              </w:tabs>
              <w:suppressAutoHyphens w:val="0"/>
              <w:spacing w:after="0" w:line="240" w:lineRule="auto"/>
              <w:ind w:left="274" w:hanging="284"/>
              <w:rPr>
                <w:rFonts w:eastAsia="Calibri" w:cs="Arial"/>
              </w:rPr>
            </w:pPr>
            <w:r w:rsidRPr="00B66276">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1D648D5"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200 - 400</w:t>
            </w:r>
          </w:p>
        </w:tc>
      </w:tr>
      <w:tr w:rsidR="00821BAA" w:rsidRPr="00B66276" w14:paraId="2F99C43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2528626"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2F1500C" w14:textId="77312424" w:rsidR="00821BAA" w:rsidRPr="00B66276" w:rsidRDefault="00821BAA" w:rsidP="00C83058">
            <w:pPr>
              <w:numPr>
                <w:ilvl w:val="0"/>
                <w:numId w:val="80"/>
              </w:numPr>
              <w:suppressAutoHyphens w:val="0"/>
              <w:spacing w:after="0" w:line="240" w:lineRule="auto"/>
              <w:ind w:left="283" w:hanging="283"/>
              <w:rPr>
                <w:rFonts w:eastAsia="Calibri" w:cs="Arial"/>
              </w:rPr>
            </w:pPr>
            <w:r w:rsidRPr="00B66276">
              <w:rPr>
                <w:rFonts w:eastAsia="Calibri" w:cs="Arial"/>
              </w:rPr>
              <w:t xml:space="preserve">Używanie otwartego </w:t>
            </w:r>
            <w:r w:rsidR="00B80E68" w:rsidRPr="00B66276">
              <w:rPr>
                <w:rFonts w:eastAsia="Calibri" w:cs="Arial"/>
              </w:rPr>
              <w:t>ognia na</w:t>
            </w:r>
            <w:r w:rsidRPr="00B66276">
              <w:rPr>
                <w:rFonts w:eastAsia="Calibri" w:cs="Arial"/>
              </w:rPr>
              <w:t xml:space="preserve"> terenie ORLEN OIL</w:t>
            </w:r>
          </w:p>
          <w:p w14:paraId="5E98BA18" w14:textId="77777777" w:rsidR="00821BAA" w:rsidRPr="00B66276" w:rsidRDefault="00821BAA" w:rsidP="00C83058">
            <w:pPr>
              <w:numPr>
                <w:ilvl w:val="0"/>
                <w:numId w:val="80"/>
              </w:numPr>
              <w:suppressAutoHyphens w:val="0"/>
              <w:spacing w:after="0" w:line="240" w:lineRule="auto"/>
              <w:ind w:left="283" w:hanging="283"/>
              <w:rPr>
                <w:rFonts w:eastAsia="Calibri" w:cs="Arial"/>
              </w:rPr>
            </w:pPr>
            <w:r w:rsidRPr="00B66276">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4280D7A"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3 000</w:t>
            </w:r>
          </w:p>
        </w:tc>
      </w:tr>
      <w:tr w:rsidR="00821BAA" w:rsidRPr="00B66276" w14:paraId="405FFC9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909ED24"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CDB5286" w14:textId="71F8F71C" w:rsidR="00821BAA" w:rsidRPr="00B66276" w:rsidRDefault="00821BAA" w:rsidP="00C83058">
            <w:pPr>
              <w:numPr>
                <w:ilvl w:val="0"/>
                <w:numId w:val="52"/>
              </w:numPr>
              <w:tabs>
                <w:tab w:val="left" w:pos="274"/>
              </w:tabs>
              <w:suppressAutoHyphens w:val="0"/>
              <w:spacing w:after="0" w:line="240" w:lineRule="auto"/>
              <w:ind w:left="274" w:hanging="284"/>
              <w:rPr>
                <w:rFonts w:eastAsia="Calibri" w:cs="Arial"/>
              </w:rPr>
            </w:pPr>
            <w:r w:rsidRPr="00B66276">
              <w:rPr>
                <w:rFonts w:eastAsia="Calibri" w:cs="Arial"/>
              </w:rPr>
              <w:t xml:space="preserve">Utrudnianie upoważnionym </w:t>
            </w:r>
            <w:r w:rsidR="00B80E68" w:rsidRPr="00B66276">
              <w:rPr>
                <w:rFonts w:eastAsia="Calibri" w:cs="Arial"/>
              </w:rPr>
              <w:t xml:space="preserve">Służbom </w:t>
            </w:r>
            <w:proofErr w:type="gramStart"/>
            <w:r w:rsidR="00B80E68" w:rsidRPr="00B66276">
              <w:rPr>
                <w:rFonts w:eastAsia="Calibri" w:cs="Arial"/>
              </w:rPr>
              <w:t>BHP</w:t>
            </w:r>
            <w:r w:rsidRPr="00B66276">
              <w:rPr>
                <w:rFonts w:eastAsia="Calibri" w:cs="Arial"/>
              </w:rPr>
              <w:t xml:space="preserve">  i</w:t>
            </w:r>
            <w:proofErr w:type="gramEnd"/>
            <w:r w:rsidRPr="00B66276">
              <w:rPr>
                <w:rFonts w:eastAsia="Calibri" w:cs="Arial"/>
              </w:rPr>
              <w:t xml:space="preserve"> innym upoważnionym osobom z ORLEN OIL prowadzenia kontroli bezpieczeństwa i higieny pracy, bezpieczeństwa pożarowego i procesowego, ochrony środowiska</w:t>
            </w:r>
          </w:p>
          <w:p w14:paraId="14F9AD5B" w14:textId="77777777" w:rsidR="00821BAA" w:rsidRPr="00B66276" w:rsidRDefault="00821BAA" w:rsidP="00C83058">
            <w:pPr>
              <w:numPr>
                <w:ilvl w:val="0"/>
                <w:numId w:val="52"/>
              </w:numPr>
              <w:tabs>
                <w:tab w:val="left" w:pos="274"/>
              </w:tabs>
              <w:suppressAutoHyphens w:val="0"/>
              <w:spacing w:after="0" w:line="240" w:lineRule="auto"/>
              <w:ind w:left="274" w:hanging="284"/>
              <w:rPr>
                <w:rFonts w:eastAsia="Calibri" w:cs="Arial"/>
              </w:rPr>
            </w:pPr>
            <w:r w:rsidRPr="00B66276">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97C4B42"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200 - 400</w:t>
            </w:r>
          </w:p>
        </w:tc>
      </w:tr>
      <w:tr w:rsidR="00821BAA" w:rsidRPr="00B66276" w14:paraId="01BDB5C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D6A0FFC"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8F41C4D" w14:textId="77777777" w:rsidR="00821BAA" w:rsidRPr="00B66276" w:rsidRDefault="00821BAA" w:rsidP="00C83058">
            <w:pPr>
              <w:numPr>
                <w:ilvl w:val="0"/>
                <w:numId w:val="57"/>
              </w:numPr>
              <w:tabs>
                <w:tab w:val="left" w:pos="274"/>
              </w:tabs>
              <w:suppressAutoHyphens w:val="0"/>
              <w:spacing w:after="0" w:line="240" w:lineRule="auto"/>
              <w:ind w:left="274" w:hanging="274"/>
              <w:rPr>
                <w:rFonts w:eastAsia="Calibri" w:cs="Arial"/>
              </w:rPr>
            </w:pPr>
            <w:r w:rsidRPr="00B66276">
              <w:rPr>
                <w:rFonts w:eastAsia="Calibri" w:cs="Arial"/>
              </w:rPr>
              <w:t>Nieumieszczenie w umowach z Podwykonawcami zapisów dotyczących bezpiecznego prowadzenia prac i wymagań określonych w Standardzie BHP i Standardzie Środowiskowym oraz niniejszym Taryfikatorze.</w:t>
            </w:r>
          </w:p>
          <w:p w14:paraId="37EE8313" w14:textId="77777777" w:rsidR="00821BAA" w:rsidRPr="00B66276" w:rsidRDefault="00821BAA" w:rsidP="00C83058">
            <w:pPr>
              <w:numPr>
                <w:ilvl w:val="0"/>
                <w:numId w:val="57"/>
              </w:numPr>
              <w:tabs>
                <w:tab w:val="left" w:pos="274"/>
              </w:tabs>
              <w:suppressAutoHyphens w:val="0"/>
              <w:spacing w:after="0" w:line="240" w:lineRule="auto"/>
              <w:ind w:left="274" w:hanging="274"/>
              <w:rPr>
                <w:rFonts w:eastAsia="Calibri" w:cs="Arial"/>
              </w:rPr>
            </w:pPr>
            <w:r w:rsidRPr="00B66276">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4274638"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200 - 400</w:t>
            </w:r>
          </w:p>
        </w:tc>
      </w:tr>
      <w:tr w:rsidR="00821BAA" w:rsidRPr="00B66276" w14:paraId="35B2F19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F34831"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12562C9" w14:textId="77777777" w:rsidR="00821BAA" w:rsidRPr="00B66276" w:rsidRDefault="00821BAA" w:rsidP="00821BAA">
            <w:pPr>
              <w:suppressAutoHyphens w:val="0"/>
              <w:spacing w:after="0" w:line="240" w:lineRule="auto"/>
              <w:ind w:left="274"/>
              <w:rPr>
                <w:rFonts w:eastAsia="Calibri" w:cs="Arial"/>
              </w:rPr>
            </w:pPr>
            <w:r w:rsidRPr="00B66276">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24B8179"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500 - 1000</w:t>
            </w:r>
          </w:p>
        </w:tc>
      </w:tr>
      <w:tr w:rsidR="00821BAA" w:rsidRPr="00B66276" w14:paraId="1E07D86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CEB50FA"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A8E4ADB" w14:textId="77777777" w:rsidR="00821BAA" w:rsidRPr="00B66276" w:rsidRDefault="00821BAA" w:rsidP="00821BAA">
            <w:pPr>
              <w:suppressAutoHyphens w:val="0"/>
              <w:spacing w:after="0" w:line="240" w:lineRule="auto"/>
              <w:ind w:left="267"/>
              <w:jc w:val="both"/>
              <w:rPr>
                <w:rFonts w:cs="Arial"/>
              </w:rPr>
            </w:pPr>
            <w:r w:rsidRPr="00B66276">
              <w:rPr>
                <w:rFonts w:eastAsia="Calibri" w:cs="Arial"/>
                <w:lang w:eastAsia="en-US"/>
              </w:rPr>
              <w:t xml:space="preserve">Nieprzedstawienie ilości roboczogodzin </w:t>
            </w:r>
            <w:r w:rsidRPr="00B66276">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FDA8AB4"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200</w:t>
            </w:r>
          </w:p>
        </w:tc>
      </w:tr>
      <w:tr w:rsidR="00821BAA" w:rsidRPr="00B66276" w14:paraId="2D7A5BC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04FBE6"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040674C" w14:textId="77777777" w:rsidR="00821BAA" w:rsidRPr="00B66276" w:rsidRDefault="00821BAA" w:rsidP="00821BAA">
            <w:pPr>
              <w:suppressAutoHyphens w:val="0"/>
              <w:spacing w:after="0" w:line="240" w:lineRule="auto"/>
              <w:ind w:left="274"/>
              <w:rPr>
                <w:rFonts w:eastAsia="Calibri" w:cs="Arial"/>
              </w:rPr>
            </w:pPr>
            <w:r w:rsidRPr="00B66276">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1C77FB1"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1200</w:t>
            </w:r>
          </w:p>
        </w:tc>
      </w:tr>
      <w:tr w:rsidR="00821BAA" w:rsidRPr="00B66276" w14:paraId="4AC32E5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A20B1A5" w14:textId="77777777" w:rsidR="00821BAA" w:rsidRPr="00B66276" w:rsidRDefault="00821BAA" w:rsidP="00821BAA">
            <w:pPr>
              <w:suppressAutoHyphens w:val="0"/>
              <w:spacing w:after="0" w:line="240" w:lineRule="auto"/>
              <w:ind w:left="200"/>
              <w:jc w:val="both"/>
              <w:rPr>
                <w:rFonts w:eastAsia="Calibri" w:cs="Arial"/>
              </w:rPr>
            </w:pPr>
            <w:r w:rsidRPr="00B66276">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34BEF8A" w14:textId="77777777" w:rsidR="00821BAA" w:rsidRPr="00B66276" w:rsidRDefault="00821BAA" w:rsidP="00821BAA">
            <w:pPr>
              <w:suppressAutoHyphens w:val="0"/>
              <w:spacing w:after="0" w:line="240" w:lineRule="auto"/>
              <w:ind w:left="274"/>
              <w:rPr>
                <w:rFonts w:eastAsia="Calibri" w:cs="Arial"/>
              </w:rPr>
            </w:pPr>
            <w:r w:rsidRPr="00B66276">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3170D9" w14:textId="77777777" w:rsidR="00821BAA" w:rsidRPr="00B66276" w:rsidRDefault="00821BAA" w:rsidP="00821BAA">
            <w:pPr>
              <w:suppressAutoHyphens w:val="0"/>
              <w:spacing w:after="0" w:line="240" w:lineRule="auto"/>
              <w:jc w:val="center"/>
              <w:rPr>
                <w:rFonts w:eastAsia="Calibri" w:cs="Arial"/>
                <w:b/>
              </w:rPr>
            </w:pPr>
            <w:r w:rsidRPr="00B66276">
              <w:rPr>
                <w:rFonts w:eastAsia="Calibri" w:cs="Arial"/>
                <w:b/>
              </w:rPr>
              <w:t>200 - 2000</w:t>
            </w:r>
          </w:p>
        </w:tc>
      </w:tr>
    </w:tbl>
    <w:p w14:paraId="3CD6979A" w14:textId="77777777" w:rsidR="00821BAA" w:rsidRPr="00B66276" w:rsidRDefault="00821BAA" w:rsidP="00821BAA">
      <w:pPr>
        <w:suppressAutoHyphens w:val="0"/>
        <w:spacing w:after="160" w:line="259" w:lineRule="auto"/>
        <w:rPr>
          <w:rFonts w:eastAsiaTheme="minorHAnsi" w:cs="Arial"/>
          <w:lang w:eastAsia="en-US"/>
        </w:rPr>
      </w:pPr>
    </w:p>
    <w:p w14:paraId="0F82C56A" w14:textId="77777777" w:rsidR="00821BAA" w:rsidRPr="00B66276" w:rsidRDefault="00821BAA" w:rsidP="00821BAA">
      <w:pPr>
        <w:suppressAutoHyphens w:val="0"/>
        <w:spacing w:after="120" w:line="240" w:lineRule="auto"/>
        <w:rPr>
          <w:rFonts w:eastAsiaTheme="minorHAnsi" w:cs="Arial"/>
          <w:b/>
          <w:lang w:eastAsia="en-US"/>
        </w:rPr>
      </w:pPr>
      <w:r w:rsidRPr="00B66276">
        <w:rPr>
          <w:rFonts w:eastAsiaTheme="minorHAnsi" w:cs="Arial"/>
          <w:b/>
          <w:lang w:eastAsia="en-US"/>
        </w:rPr>
        <w:t>Taryfikator kar pieniężnych może ulec zmianie</w:t>
      </w:r>
    </w:p>
    <w:p w14:paraId="26DC3E83" w14:textId="77777777" w:rsidR="00481094" w:rsidRPr="00B66276" w:rsidRDefault="00481094" w:rsidP="005650F3">
      <w:pPr>
        <w:pStyle w:val="Nagwek2"/>
      </w:pPr>
      <w:bookmarkStart w:id="120" w:name="_Toc65498628"/>
      <w:bookmarkStart w:id="121" w:name="_Toc65498673"/>
      <w:bookmarkStart w:id="122" w:name="_Toc167795055"/>
      <w:bookmarkEnd w:id="111"/>
      <w:bookmarkEnd w:id="112"/>
      <w:bookmarkEnd w:id="114"/>
      <w:r w:rsidRPr="00B66276">
        <w:lastRenderedPageBreak/>
        <w:t>Załącznik nr 5</w:t>
      </w:r>
      <w:r w:rsidRPr="00B66276">
        <w:br/>
        <w:t>Zobowiązania Zamawiającego</w:t>
      </w:r>
      <w:bookmarkEnd w:id="120"/>
      <w:bookmarkEnd w:id="121"/>
      <w:bookmarkEnd w:id="122"/>
      <w:r w:rsidRPr="00B66276">
        <w:t xml:space="preserve"> </w:t>
      </w:r>
    </w:p>
    <w:p w14:paraId="6A56FA9C" w14:textId="77777777" w:rsidR="00481094" w:rsidRPr="00B66276" w:rsidRDefault="00481094" w:rsidP="00481094">
      <w:pPr>
        <w:spacing w:after="0" w:line="240" w:lineRule="auto"/>
        <w:jc w:val="center"/>
        <w:rPr>
          <w:rFonts w:cs="Arial"/>
          <w:b/>
          <w:u w:val="single"/>
        </w:rPr>
      </w:pPr>
    </w:p>
    <w:tbl>
      <w:tblPr>
        <w:tblW w:w="0" w:type="auto"/>
        <w:tblInd w:w="10" w:type="dxa"/>
        <w:tblLayout w:type="fixed"/>
        <w:tblCellMar>
          <w:left w:w="70" w:type="dxa"/>
          <w:right w:w="70" w:type="dxa"/>
        </w:tblCellMar>
        <w:tblLook w:val="0000" w:firstRow="0" w:lastRow="0" w:firstColumn="0" w:lastColumn="0" w:noHBand="0" w:noVBand="0"/>
      </w:tblPr>
      <w:tblGrid>
        <w:gridCol w:w="8010"/>
      </w:tblGrid>
      <w:tr w:rsidR="00481094" w:rsidRPr="00B66276" w14:paraId="5F5F475A" w14:textId="77777777" w:rsidTr="00481094">
        <w:trPr>
          <w:trHeight w:val="945"/>
        </w:trPr>
        <w:tc>
          <w:tcPr>
            <w:tcW w:w="8010" w:type="dxa"/>
            <w:tcBorders>
              <w:top w:val="single" w:sz="8" w:space="0" w:color="000000"/>
              <w:left w:val="single" w:sz="8" w:space="0" w:color="000000"/>
              <w:bottom w:val="single" w:sz="8" w:space="0" w:color="000000"/>
              <w:right w:val="single" w:sz="8" w:space="0" w:color="000000"/>
            </w:tcBorders>
          </w:tcPr>
          <w:p w14:paraId="25D91667" w14:textId="77777777" w:rsidR="00481094" w:rsidRPr="00B66276" w:rsidRDefault="00481094" w:rsidP="00481094">
            <w:pPr>
              <w:spacing w:after="0" w:line="240" w:lineRule="auto"/>
              <w:rPr>
                <w:rFonts w:cs="Arial"/>
                <w:color w:val="000000"/>
              </w:rPr>
            </w:pPr>
            <w:r w:rsidRPr="00B66276">
              <w:rPr>
                <w:rFonts w:cs="Arial"/>
                <w:color w:val="000000"/>
              </w:rPr>
              <w:t>Zamawiający musi zapewnić dostępność:</w:t>
            </w:r>
          </w:p>
          <w:p w14:paraId="143D3E32" w14:textId="77777777" w:rsidR="00481094" w:rsidRPr="00B66276" w:rsidRDefault="00481094" w:rsidP="00C83058">
            <w:pPr>
              <w:numPr>
                <w:ilvl w:val="0"/>
                <w:numId w:val="60"/>
              </w:numPr>
              <w:spacing w:after="0" w:line="240" w:lineRule="auto"/>
              <w:rPr>
                <w:rFonts w:cs="Arial"/>
                <w:color w:val="000000"/>
              </w:rPr>
            </w:pPr>
            <w:r w:rsidRPr="00B66276">
              <w:rPr>
                <w:rFonts w:cs="Arial"/>
                <w:color w:val="000000"/>
              </w:rPr>
              <w:t xml:space="preserve">gniazd remontowych energii elektrycznej, </w:t>
            </w:r>
          </w:p>
          <w:p w14:paraId="0C87B04D" w14:textId="77777777" w:rsidR="00481094" w:rsidRPr="00B66276" w:rsidRDefault="00481094" w:rsidP="00C83058">
            <w:pPr>
              <w:numPr>
                <w:ilvl w:val="0"/>
                <w:numId w:val="60"/>
              </w:numPr>
              <w:spacing w:after="0" w:line="240" w:lineRule="auto"/>
              <w:rPr>
                <w:rFonts w:cs="Arial"/>
                <w:color w:val="000000"/>
              </w:rPr>
            </w:pPr>
            <w:r w:rsidRPr="00B66276">
              <w:rPr>
                <w:rFonts w:cs="Arial"/>
                <w:color w:val="000000"/>
              </w:rPr>
              <w:t>wody</w:t>
            </w:r>
          </w:p>
          <w:p w14:paraId="4C832CEC" w14:textId="77777777" w:rsidR="00481094" w:rsidRPr="00B66276" w:rsidRDefault="00481094" w:rsidP="00C83058">
            <w:pPr>
              <w:numPr>
                <w:ilvl w:val="0"/>
                <w:numId w:val="60"/>
              </w:numPr>
              <w:spacing w:after="0" w:line="240" w:lineRule="auto"/>
              <w:rPr>
                <w:rFonts w:cs="Arial"/>
                <w:color w:val="000000"/>
              </w:rPr>
            </w:pPr>
            <w:r w:rsidRPr="00B66276">
              <w:rPr>
                <w:rFonts w:cs="Arial"/>
                <w:color w:val="000000"/>
              </w:rPr>
              <w:t>tymczasowego miejsca składowania materiałów</w:t>
            </w:r>
          </w:p>
        </w:tc>
      </w:tr>
    </w:tbl>
    <w:p w14:paraId="65413DEE" w14:textId="77777777" w:rsidR="00481094" w:rsidRPr="00B66276" w:rsidRDefault="00481094" w:rsidP="00481094">
      <w:pPr>
        <w:spacing w:after="0" w:line="240" w:lineRule="auto"/>
        <w:jc w:val="center"/>
        <w:rPr>
          <w:rFonts w:cs="Arial"/>
          <w:b/>
          <w:u w:val="single"/>
        </w:rPr>
      </w:pPr>
    </w:p>
    <w:p w14:paraId="12F1C56E" w14:textId="77777777" w:rsidR="00481094" w:rsidRPr="00B66276" w:rsidRDefault="00481094" w:rsidP="00481094">
      <w:pPr>
        <w:spacing w:after="0" w:line="240" w:lineRule="auto"/>
        <w:jc w:val="center"/>
        <w:rPr>
          <w:rFonts w:cs="Arial"/>
          <w:b/>
          <w:u w:val="single"/>
        </w:rPr>
      </w:pPr>
    </w:p>
    <w:p w14:paraId="602FCB00" w14:textId="77777777" w:rsidR="002E30A4" w:rsidRPr="00B66276" w:rsidRDefault="00481094" w:rsidP="005650F3">
      <w:pPr>
        <w:pStyle w:val="Nagwek2"/>
      </w:pPr>
      <w:bookmarkStart w:id="123" w:name="_Toc65498629"/>
      <w:bookmarkStart w:id="124" w:name="_Toc65498674"/>
      <w:bookmarkStart w:id="125" w:name="_Toc167795056"/>
      <w:r w:rsidRPr="00B66276">
        <w:lastRenderedPageBreak/>
        <w:t>Załącznik nr 6</w:t>
      </w:r>
    </w:p>
    <w:p w14:paraId="248BA820" w14:textId="1F033CB6" w:rsidR="002E30A4" w:rsidRPr="00B66276" w:rsidRDefault="002E30A4" w:rsidP="00F872BF">
      <w:pPr>
        <w:spacing w:after="0"/>
        <w:ind w:left="567"/>
        <w:jc w:val="center"/>
        <w:rPr>
          <w:rFonts w:cs="Arial"/>
          <w:b/>
        </w:rPr>
      </w:pPr>
      <w:r w:rsidRPr="00B66276">
        <w:rPr>
          <w:rFonts w:cs="Arial"/>
          <w:b/>
        </w:rPr>
        <w:t>Harmonogram</w:t>
      </w:r>
      <w:r w:rsidR="00C92D92">
        <w:rPr>
          <w:rFonts w:cs="Arial"/>
          <w:b/>
        </w:rPr>
        <w:t xml:space="preserve"> prac</w:t>
      </w:r>
    </w:p>
    <w:p w14:paraId="1CBDA766" w14:textId="7D18131E" w:rsidR="002E30A4" w:rsidRPr="00B66276" w:rsidRDefault="002E30A4" w:rsidP="002E30A4">
      <w:pPr>
        <w:rPr>
          <w:rFonts w:cs="Arial"/>
        </w:rPr>
      </w:pPr>
    </w:p>
    <w:p w14:paraId="32CBAA61" w14:textId="1FA26428" w:rsidR="009A473F" w:rsidRPr="00B66276" w:rsidRDefault="009A473F" w:rsidP="002E30A4">
      <w:pPr>
        <w:rPr>
          <w:rFonts w:cs="Arial"/>
        </w:rPr>
      </w:pPr>
    </w:p>
    <w:p w14:paraId="4A54192A" w14:textId="77777777" w:rsidR="001D660D" w:rsidRPr="00B66276" w:rsidRDefault="001D660D" w:rsidP="00D23B27">
      <w:pPr>
        <w:jc w:val="center"/>
        <w:rPr>
          <w:rFonts w:cs="Arial"/>
        </w:rPr>
      </w:pPr>
    </w:p>
    <w:p w14:paraId="17563681" w14:textId="77777777" w:rsidR="002E30A4" w:rsidRPr="00B66276" w:rsidRDefault="002E30A4" w:rsidP="002E30A4">
      <w:pPr>
        <w:rPr>
          <w:rFonts w:cs="Arial"/>
        </w:rPr>
      </w:pPr>
    </w:p>
    <w:bookmarkEnd w:id="123"/>
    <w:bookmarkEnd w:id="124"/>
    <w:bookmarkEnd w:id="125"/>
    <w:p w14:paraId="6175A8F6" w14:textId="77777777" w:rsidR="00481094" w:rsidRDefault="00801963" w:rsidP="00D23B27">
      <w:pPr>
        <w:spacing w:after="0" w:line="240" w:lineRule="auto"/>
        <w:rPr>
          <w:rFonts w:cs="Arial"/>
          <w:b/>
          <w:u w:val="single"/>
        </w:rPr>
      </w:pPr>
      <w:r>
        <w:rPr>
          <w:rFonts w:cs="Arial"/>
          <w:b/>
          <w:u w:val="single"/>
        </w:rPr>
        <w:br/>
      </w:r>
      <w:r>
        <w:rPr>
          <w:rFonts w:cs="Arial"/>
          <w:b/>
          <w:u w:val="single"/>
        </w:rPr>
        <w:br/>
      </w:r>
    </w:p>
    <w:p w14:paraId="79DFC4BF" w14:textId="77777777" w:rsidR="00801963" w:rsidRDefault="00801963" w:rsidP="00D23B27">
      <w:pPr>
        <w:spacing w:after="0" w:line="240" w:lineRule="auto"/>
        <w:rPr>
          <w:rFonts w:cs="Arial"/>
          <w:b/>
          <w:u w:val="single"/>
        </w:rPr>
      </w:pPr>
    </w:p>
    <w:p w14:paraId="188BDC5C" w14:textId="77777777" w:rsidR="00801963" w:rsidRDefault="00801963" w:rsidP="00D23B27">
      <w:pPr>
        <w:spacing w:after="0" w:line="240" w:lineRule="auto"/>
        <w:rPr>
          <w:rFonts w:cs="Arial"/>
          <w:b/>
          <w:u w:val="single"/>
        </w:rPr>
      </w:pPr>
    </w:p>
    <w:p w14:paraId="48916A65" w14:textId="77777777" w:rsidR="00801963" w:rsidRDefault="00801963" w:rsidP="00D23B27">
      <w:pPr>
        <w:spacing w:after="0" w:line="240" w:lineRule="auto"/>
        <w:rPr>
          <w:rFonts w:cs="Arial"/>
          <w:b/>
          <w:u w:val="single"/>
        </w:rPr>
      </w:pPr>
    </w:p>
    <w:p w14:paraId="0DAB8EA5" w14:textId="77777777" w:rsidR="00801963" w:rsidRDefault="00801963" w:rsidP="00D23B27">
      <w:pPr>
        <w:spacing w:after="0" w:line="240" w:lineRule="auto"/>
        <w:rPr>
          <w:rFonts w:cs="Arial"/>
          <w:b/>
          <w:u w:val="single"/>
        </w:rPr>
      </w:pPr>
    </w:p>
    <w:p w14:paraId="098BFD47" w14:textId="77777777" w:rsidR="00801963" w:rsidRDefault="00801963" w:rsidP="00D23B27">
      <w:pPr>
        <w:spacing w:after="0" w:line="240" w:lineRule="auto"/>
        <w:rPr>
          <w:rFonts w:cs="Arial"/>
          <w:b/>
          <w:u w:val="single"/>
        </w:rPr>
      </w:pPr>
    </w:p>
    <w:p w14:paraId="5A803C25" w14:textId="77777777" w:rsidR="00801963" w:rsidRDefault="00801963" w:rsidP="00D23B27">
      <w:pPr>
        <w:spacing w:after="0" w:line="240" w:lineRule="auto"/>
        <w:rPr>
          <w:rFonts w:cs="Arial"/>
          <w:b/>
          <w:u w:val="single"/>
        </w:rPr>
      </w:pPr>
    </w:p>
    <w:p w14:paraId="04904FDB" w14:textId="77777777" w:rsidR="00801963" w:rsidRDefault="00801963" w:rsidP="00D23B27">
      <w:pPr>
        <w:spacing w:after="0" w:line="240" w:lineRule="auto"/>
        <w:rPr>
          <w:rFonts w:cs="Arial"/>
          <w:b/>
          <w:u w:val="single"/>
        </w:rPr>
      </w:pPr>
    </w:p>
    <w:p w14:paraId="2F543411" w14:textId="33E9088E" w:rsidR="00801963" w:rsidRPr="00B66276" w:rsidRDefault="00801963" w:rsidP="00D23B27">
      <w:pPr>
        <w:spacing w:after="0" w:line="240" w:lineRule="auto"/>
        <w:rPr>
          <w:rFonts w:cs="Arial"/>
          <w:b/>
          <w:u w:val="single"/>
        </w:rPr>
      </w:pPr>
    </w:p>
    <w:p w14:paraId="4C5E29CC" w14:textId="77777777" w:rsidR="00481094" w:rsidRPr="005650F3" w:rsidRDefault="00481094" w:rsidP="005650F3">
      <w:pPr>
        <w:pStyle w:val="Nagwek2"/>
      </w:pPr>
      <w:bookmarkStart w:id="126" w:name="_Toc65498630"/>
      <w:bookmarkStart w:id="127" w:name="_Toc65498675"/>
      <w:bookmarkStart w:id="128" w:name="_Toc167795057"/>
      <w:commentRangeStart w:id="129"/>
      <w:commentRangeStart w:id="130"/>
      <w:r w:rsidRPr="005650F3">
        <w:lastRenderedPageBreak/>
        <w:t>Załącznik nr 7</w:t>
      </w:r>
      <w:r w:rsidRPr="005650F3">
        <w:br/>
        <w:t>Warunki świadczenia Opieki Serwisowej w okresie Gwarancji</w:t>
      </w:r>
      <w:bookmarkEnd w:id="126"/>
      <w:bookmarkEnd w:id="127"/>
      <w:bookmarkEnd w:id="128"/>
      <w:commentRangeEnd w:id="129"/>
      <w:r w:rsidR="00C83058">
        <w:rPr>
          <w:rStyle w:val="Odwoaniedokomentarza"/>
          <w:rFonts w:cs="Times New Roman"/>
          <w:b w:val="0"/>
          <w:bCs w:val="0"/>
          <w:iCs w:val="0"/>
          <w:color w:val="auto"/>
        </w:rPr>
        <w:commentReference w:id="129"/>
      </w:r>
      <w:commentRangeEnd w:id="130"/>
      <w:r w:rsidR="00A61530">
        <w:rPr>
          <w:rStyle w:val="Odwoaniedokomentarza"/>
          <w:rFonts w:cs="Times New Roman"/>
          <w:b w:val="0"/>
          <w:bCs w:val="0"/>
          <w:iCs w:val="0"/>
          <w:color w:val="auto"/>
        </w:rPr>
        <w:commentReference w:id="130"/>
      </w:r>
    </w:p>
    <w:p w14:paraId="537644BC" w14:textId="77777777" w:rsidR="00481094" w:rsidRPr="00B66276" w:rsidRDefault="00481094" w:rsidP="00481094">
      <w:pPr>
        <w:tabs>
          <w:tab w:val="left" w:pos="284"/>
        </w:tabs>
        <w:spacing w:before="240"/>
        <w:ind w:left="425"/>
        <w:jc w:val="center"/>
        <w:rPr>
          <w:rFonts w:cs="Arial"/>
          <w:b/>
          <w:u w:val="single"/>
        </w:rPr>
      </w:pPr>
      <w:r w:rsidRPr="00B66276">
        <w:rPr>
          <w:rFonts w:cs="Arial"/>
          <w:b/>
          <w:u w:val="single"/>
        </w:rPr>
        <w:t>I. OGÓLNE WARUNKI OPIEKI SERWISOWEJ W OKRESIE GWARANCJI</w:t>
      </w:r>
    </w:p>
    <w:p w14:paraId="7B37C107" w14:textId="0EE14CA0" w:rsidR="00481094" w:rsidRPr="00B66276" w:rsidRDefault="00481094" w:rsidP="00600277">
      <w:pPr>
        <w:numPr>
          <w:ilvl w:val="0"/>
          <w:numId w:val="8"/>
        </w:numPr>
        <w:spacing w:after="0" w:line="240" w:lineRule="auto"/>
        <w:ind w:left="360" w:hanging="360"/>
        <w:jc w:val="both"/>
        <w:rPr>
          <w:rFonts w:cs="Arial"/>
        </w:rPr>
      </w:pPr>
      <w:r w:rsidRPr="00B66276">
        <w:rPr>
          <w:rFonts w:cs="Arial"/>
          <w:w w:val="105"/>
        </w:rPr>
        <w:t xml:space="preserve">Gwarancja obejmuje wszystkie maszyny i urządzenia, instalację jako całość - dostarczone jako nowe oraz wszystkie wykonane prace w ramach realizacji Przedmiotu Umowy. </w:t>
      </w:r>
      <w:r w:rsidRPr="00B66276">
        <w:rPr>
          <w:rFonts w:cs="Arial"/>
        </w:rPr>
        <w:t>Wykonawca oświadcza równocześnie, że w ramach udzielonej na okres</w:t>
      </w:r>
      <w:proofErr w:type="gramStart"/>
      <w:r w:rsidRPr="00B66276">
        <w:rPr>
          <w:rFonts w:cs="Arial"/>
          <w:b/>
        </w:rPr>
        <w:t xml:space="preserve"> </w:t>
      </w:r>
      <w:r w:rsidR="002B7917">
        <w:rPr>
          <w:rFonts w:cs="Arial"/>
          <w:b/>
        </w:rPr>
        <w:t>….</w:t>
      </w:r>
      <w:proofErr w:type="gramEnd"/>
      <w:r w:rsidR="002B7917">
        <w:rPr>
          <w:rFonts w:cs="Arial"/>
          <w:b/>
        </w:rPr>
        <w:t>.</w:t>
      </w:r>
      <w:r w:rsidR="002825B8" w:rsidRPr="00B66276">
        <w:rPr>
          <w:rFonts w:cs="Arial"/>
          <w:b/>
        </w:rPr>
        <w:t xml:space="preserve"> </w:t>
      </w:r>
      <w:r w:rsidRPr="00B66276">
        <w:rPr>
          <w:rFonts w:cs="Arial"/>
          <w:b/>
        </w:rPr>
        <w:t>miesięcy</w:t>
      </w:r>
      <w:r w:rsidRPr="00B66276">
        <w:rPr>
          <w:rFonts w:cs="Arial"/>
        </w:rPr>
        <w:t xml:space="preserve"> gwarancji na prace oraz </w:t>
      </w:r>
      <w:r w:rsidR="002B7917">
        <w:rPr>
          <w:rFonts w:cs="Arial"/>
          <w:b/>
        </w:rPr>
        <w:t>….</w:t>
      </w:r>
      <w:r w:rsidR="002825B8" w:rsidRPr="00B66276">
        <w:rPr>
          <w:rFonts w:cs="Arial"/>
          <w:b/>
        </w:rPr>
        <w:t xml:space="preserve"> </w:t>
      </w:r>
      <w:r w:rsidRPr="00B66276">
        <w:rPr>
          <w:rFonts w:cs="Arial"/>
          <w:b/>
        </w:rPr>
        <w:t>miesięcy</w:t>
      </w:r>
      <w:r w:rsidRPr="00B66276">
        <w:rPr>
          <w:rFonts w:cs="Arial"/>
        </w:rPr>
        <w:t xml:space="preserve"> gwarancji na urządzenia, we własnym zakresie poniesie koszty związane </w:t>
      </w:r>
      <w:r w:rsidR="00F26524" w:rsidRPr="00B66276">
        <w:rPr>
          <w:rFonts w:cs="Arial"/>
        </w:rPr>
        <w:br/>
      </w:r>
      <w:r w:rsidRPr="00B66276">
        <w:rPr>
          <w:rFonts w:cs="Arial"/>
        </w:rPr>
        <w:t>z wykonaniem obowiązków gwarancyjnych, w tym w szczególności koszty dojazdu i ewentualnego zakwaterowania grupy serwisowej, jak również wszelkie inne niewyszczególnione,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24F5167E" w14:textId="77777777" w:rsidR="00481094" w:rsidRPr="00B66276" w:rsidRDefault="00481094" w:rsidP="00600277">
      <w:pPr>
        <w:numPr>
          <w:ilvl w:val="0"/>
          <w:numId w:val="8"/>
        </w:numPr>
        <w:spacing w:after="0" w:line="240" w:lineRule="auto"/>
        <w:ind w:left="360" w:hanging="360"/>
        <w:jc w:val="both"/>
        <w:rPr>
          <w:rFonts w:cs="Arial"/>
        </w:rPr>
      </w:pPr>
      <w:r w:rsidRPr="00B66276">
        <w:rPr>
          <w:rFonts w:cs="Arial"/>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696C9771" w14:textId="77777777" w:rsidR="00481094" w:rsidRPr="00B66276" w:rsidRDefault="00481094" w:rsidP="00600277">
      <w:pPr>
        <w:numPr>
          <w:ilvl w:val="0"/>
          <w:numId w:val="8"/>
        </w:numPr>
        <w:spacing w:after="0" w:line="240" w:lineRule="auto"/>
        <w:ind w:left="360" w:hanging="360"/>
        <w:jc w:val="both"/>
        <w:rPr>
          <w:rFonts w:cs="Arial"/>
          <w:b/>
          <w:i/>
        </w:rPr>
      </w:pPr>
      <w:r w:rsidRPr="00B66276">
        <w:rPr>
          <w:rFonts w:cs="Arial"/>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05FAC8AF" w14:textId="77777777" w:rsidR="00481094" w:rsidRPr="00B66276" w:rsidRDefault="00481094" w:rsidP="00481094">
      <w:pPr>
        <w:tabs>
          <w:tab w:val="left" w:pos="284"/>
        </w:tabs>
        <w:spacing w:before="240"/>
        <w:ind w:left="425"/>
        <w:jc w:val="center"/>
        <w:rPr>
          <w:rFonts w:cs="Arial"/>
          <w:b/>
          <w:u w:val="single"/>
        </w:rPr>
      </w:pPr>
      <w:r w:rsidRPr="00B66276">
        <w:rPr>
          <w:rFonts w:cs="Arial"/>
          <w:b/>
          <w:u w:val="single"/>
        </w:rPr>
        <w:t>II. INSTRUKCJA ZGŁASZANIA WAD I USTEREK W OKRESIE GWARANCJI</w:t>
      </w:r>
    </w:p>
    <w:p w14:paraId="00F19401" w14:textId="77777777" w:rsidR="00481094" w:rsidRPr="00B66276" w:rsidRDefault="00481094" w:rsidP="00481094">
      <w:pPr>
        <w:spacing w:line="240" w:lineRule="auto"/>
        <w:jc w:val="both"/>
        <w:rPr>
          <w:rFonts w:cs="Arial"/>
          <w:b/>
        </w:rPr>
      </w:pPr>
      <w:r w:rsidRPr="00B66276">
        <w:rPr>
          <w:rFonts w:cs="Arial"/>
          <w:b/>
        </w:rPr>
        <w:t>WYJAŚNIENIE TERMINÓW:</w:t>
      </w:r>
    </w:p>
    <w:p w14:paraId="4EC7A734" w14:textId="77777777" w:rsidR="00481094" w:rsidRPr="00B66276" w:rsidRDefault="00481094" w:rsidP="00481094">
      <w:pPr>
        <w:spacing w:line="240" w:lineRule="auto"/>
        <w:jc w:val="both"/>
        <w:rPr>
          <w:rFonts w:cs="Arial"/>
        </w:rPr>
      </w:pPr>
      <w:r w:rsidRPr="00B66276">
        <w:rPr>
          <w:rFonts w:cs="Arial"/>
        </w:rPr>
        <w:t>Wady, które powodują, że Przedmiot Umowy pracuje w sposób niezgodny z jego przeznaczeniem dzielimy na trzy podstawowe kategorie: Usterka, Błąd, Awaria.</w:t>
      </w:r>
    </w:p>
    <w:p w14:paraId="5C66629D" w14:textId="77777777" w:rsidR="00481094" w:rsidRPr="00B66276" w:rsidRDefault="00481094" w:rsidP="00481094">
      <w:pPr>
        <w:spacing w:line="240" w:lineRule="auto"/>
        <w:jc w:val="both"/>
        <w:rPr>
          <w:rFonts w:cs="Arial"/>
        </w:rPr>
      </w:pPr>
      <w:r w:rsidRPr="00B66276">
        <w:rPr>
          <w:rFonts w:cs="Arial"/>
          <w:b/>
        </w:rPr>
        <w:t>Usterka</w:t>
      </w:r>
      <w:r w:rsidRPr="00B66276">
        <w:rPr>
          <w:rFonts w:cs="Arial"/>
        </w:rPr>
        <w:t xml:space="preserve"> to wada, której specyfikę można opisać jako: zakłócenie pracy Przedmiotu Umowy, mogące mieć wpływ na jego funkcjonalność, natomiast nieograniczające zdolności wydajnościowych </w:t>
      </w:r>
      <w:r w:rsidR="00F26524" w:rsidRPr="00B66276">
        <w:rPr>
          <w:rFonts w:cs="Arial"/>
        </w:rPr>
        <w:br/>
      </w:r>
      <w:r w:rsidRPr="00B66276">
        <w:rPr>
          <w:rFonts w:cs="Arial"/>
        </w:rPr>
        <w:t>i produkcyjnych.</w:t>
      </w:r>
    </w:p>
    <w:p w14:paraId="5EE1F57A" w14:textId="77777777" w:rsidR="00481094" w:rsidRPr="00B66276" w:rsidRDefault="00481094" w:rsidP="00481094">
      <w:pPr>
        <w:autoSpaceDE w:val="0"/>
        <w:spacing w:line="240" w:lineRule="auto"/>
        <w:jc w:val="both"/>
        <w:rPr>
          <w:rFonts w:cs="Arial"/>
        </w:rPr>
      </w:pPr>
      <w:r w:rsidRPr="00B66276">
        <w:rPr>
          <w:rFonts w:cs="Arial"/>
          <w:b/>
        </w:rPr>
        <w:t>Błąd</w:t>
      </w:r>
      <w:r w:rsidRPr="00B66276">
        <w:rPr>
          <w:rFonts w:cs="Arial"/>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1D933E5C" w14:textId="77777777" w:rsidR="00481094" w:rsidRPr="00B66276" w:rsidRDefault="00481094" w:rsidP="00481094">
      <w:pPr>
        <w:autoSpaceDE w:val="0"/>
        <w:spacing w:line="240" w:lineRule="auto"/>
        <w:jc w:val="both"/>
        <w:rPr>
          <w:rFonts w:cs="Arial"/>
        </w:rPr>
      </w:pPr>
      <w:r w:rsidRPr="00B66276">
        <w:rPr>
          <w:rFonts w:cs="Arial"/>
          <w:b/>
        </w:rPr>
        <w:t>Awaria</w:t>
      </w:r>
      <w:r w:rsidRPr="00B66276">
        <w:rPr>
          <w:rFonts w:cs="Arial"/>
        </w:rPr>
        <w:t xml:space="preserve"> to wada, której specyfikę można opisać jako zatrzymanie lub poważne zakłócenie pracy linii lub któregoś z urządzeń. W szczególności za Awarię należy rozumieć brak możliwości kontynuowania pracy na linii i </w:t>
      </w:r>
      <w:proofErr w:type="gramStart"/>
      <w:r w:rsidRPr="00B66276">
        <w:rPr>
          <w:rFonts w:cs="Arial"/>
        </w:rPr>
        <w:t>nie istnienia</w:t>
      </w:r>
      <w:proofErr w:type="gramEnd"/>
      <w:r w:rsidRPr="00B66276">
        <w:rPr>
          <w:rFonts w:cs="Arial"/>
        </w:rPr>
        <w:t xml:space="preserve"> „obejścia” danej wady.</w:t>
      </w:r>
    </w:p>
    <w:p w14:paraId="34CC1E9F" w14:textId="77777777" w:rsidR="00481094" w:rsidRPr="00B66276" w:rsidRDefault="00481094" w:rsidP="00481094">
      <w:pPr>
        <w:spacing w:line="240" w:lineRule="auto"/>
        <w:jc w:val="both"/>
        <w:rPr>
          <w:rFonts w:cs="Arial"/>
        </w:rPr>
      </w:pPr>
      <w:r w:rsidRPr="00B66276">
        <w:rPr>
          <w:rFonts w:cs="Arial"/>
          <w:b/>
        </w:rPr>
        <w:t>Obejście</w:t>
      </w:r>
      <w:r w:rsidRPr="00B66276">
        <w:rPr>
          <w:rFonts w:cs="Arial"/>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w:t>
      </w:r>
      <w:proofErr w:type="gramStart"/>
      <w:r w:rsidRPr="00B66276">
        <w:rPr>
          <w:rFonts w:cs="Arial"/>
        </w:rPr>
        <w:t>jednakże</w:t>
      </w:r>
      <w:proofErr w:type="gramEnd"/>
      <w:r w:rsidRPr="00B66276">
        <w:rPr>
          <w:rFonts w:cs="Arial"/>
        </w:rPr>
        <w:t xml:space="preserve"> jeśli po czasie 1 godziny prób podjęcia wdrożenia obejścia, czynności okażą się nieskuteczne, wówczas obejście uznaje się za nieskuteczne.</w:t>
      </w:r>
    </w:p>
    <w:p w14:paraId="15BF9361" w14:textId="77777777" w:rsidR="00481094" w:rsidRPr="00B66276" w:rsidRDefault="00481094" w:rsidP="00481094">
      <w:pPr>
        <w:pStyle w:val="Lista"/>
        <w:suppressAutoHyphens w:val="0"/>
        <w:ind w:left="0" w:firstLine="0"/>
        <w:jc w:val="both"/>
        <w:rPr>
          <w:rFonts w:ascii="Arial" w:hAnsi="Arial" w:cs="Arial"/>
        </w:rPr>
      </w:pPr>
      <w:r w:rsidRPr="00B66276">
        <w:rPr>
          <w:rFonts w:ascii="Arial" w:hAnsi="Arial" w:cs="Arial"/>
          <w:b/>
        </w:rPr>
        <w:t>Dzień roboczy</w:t>
      </w:r>
      <w:r w:rsidRPr="00B66276">
        <w:rPr>
          <w:rFonts w:ascii="Arial" w:hAnsi="Arial" w:cs="Arial"/>
        </w:rPr>
        <w:t xml:space="preserve"> tj. każdy dzień w okresie od poniedziałku do piątku (z wyłączeniem dni ustawowo wolnych od pracy) w godzinach 6-22.</w:t>
      </w:r>
    </w:p>
    <w:p w14:paraId="7185AD01" w14:textId="77777777" w:rsidR="00481094" w:rsidRPr="00B66276" w:rsidRDefault="00481094" w:rsidP="00481094">
      <w:pPr>
        <w:spacing w:after="0" w:line="240" w:lineRule="auto"/>
        <w:jc w:val="both"/>
        <w:rPr>
          <w:rFonts w:cs="Arial"/>
        </w:rPr>
      </w:pPr>
    </w:p>
    <w:p w14:paraId="304AE51E" w14:textId="77777777" w:rsidR="00481094" w:rsidRPr="00B66276" w:rsidRDefault="00481094" w:rsidP="00481094">
      <w:pPr>
        <w:spacing w:line="240" w:lineRule="auto"/>
        <w:jc w:val="both"/>
        <w:rPr>
          <w:rFonts w:cs="Arial"/>
          <w:b/>
        </w:rPr>
      </w:pPr>
      <w:r w:rsidRPr="00B66276">
        <w:rPr>
          <w:rFonts w:cs="Arial"/>
          <w:b/>
        </w:rPr>
        <w:t>CZASY REAKCJI NA PRZYSTĄPIENIE I USUNIECIE ZGŁOSZONYCH WAD i USTEREK:</w:t>
      </w:r>
    </w:p>
    <w:p w14:paraId="44447D26" w14:textId="77777777" w:rsidR="00481094" w:rsidRPr="00B66276" w:rsidRDefault="00481094" w:rsidP="00481094">
      <w:pPr>
        <w:pStyle w:val="Lista"/>
        <w:suppressAutoHyphens w:val="0"/>
        <w:ind w:left="0" w:firstLine="0"/>
        <w:jc w:val="both"/>
        <w:rPr>
          <w:rFonts w:ascii="Arial" w:hAnsi="Arial" w:cs="Arial"/>
        </w:rPr>
      </w:pPr>
      <w:r w:rsidRPr="00B66276">
        <w:rPr>
          <w:rFonts w:ascii="Arial" w:hAnsi="Arial" w:cs="Arial"/>
        </w:rPr>
        <w:t>Zamawiający w ramach bezpłatnej Opieki Serwisowej Gwarancyjnej otrzymuje u Wykonawcy następujące warunki serwisu:</w:t>
      </w:r>
    </w:p>
    <w:p w14:paraId="1281FF10" w14:textId="77777777" w:rsidR="00481094" w:rsidRPr="00B66276" w:rsidRDefault="00481094" w:rsidP="00C83058">
      <w:pPr>
        <w:pStyle w:val="Lista"/>
        <w:numPr>
          <w:ilvl w:val="0"/>
          <w:numId w:val="61"/>
        </w:numPr>
        <w:tabs>
          <w:tab w:val="clear" w:pos="360"/>
          <w:tab w:val="num" w:pos="-1985"/>
        </w:tabs>
        <w:suppressAutoHyphens w:val="0"/>
        <w:spacing w:after="120"/>
        <w:ind w:left="284" w:hanging="284"/>
        <w:jc w:val="both"/>
        <w:rPr>
          <w:rFonts w:ascii="Arial" w:hAnsi="Arial" w:cs="Arial"/>
        </w:rPr>
      </w:pPr>
      <w:r w:rsidRPr="00B66276">
        <w:rPr>
          <w:rFonts w:ascii="Arial" w:hAnsi="Arial" w:cs="Arial"/>
          <w:u w:val="single"/>
        </w:rPr>
        <w:lastRenderedPageBreak/>
        <w:t xml:space="preserve">Przystąpienie </w:t>
      </w:r>
      <w:r w:rsidRPr="00B66276">
        <w:rPr>
          <w:rFonts w:ascii="Arial" w:hAnsi="Arial" w:cs="Arial"/>
        </w:rPr>
        <w:t>do usuwania wykrytych wad i usterek w następujących terminach (licząc od chwili zgłoszenia):</w:t>
      </w:r>
    </w:p>
    <w:p w14:paraId="2022BDA4" w14:textId="77777777" w:rsidR="00481094" w:rsidRPr="00B66276" w:rsidRDefault="00481094" w:rsidP="00481094">
      <w:pPr>
        <w:autoSpaceDE w:val="0"/>
        <w:spacing w:after="0" w:line="240" w:lineRule="auto"/>
        <w:ind w:left="567"/>
        <w:rPr>
          <w:rFonts w:cs="Arial"/>
        </w:rPr>
      </w:pPr>
      <w:r w:rsidRPr="00B66276">
        <w:rPr>
          <w:rFonts w:cs="Arial"/>
        </w:rPr>
        <w:t>A. Awaria – 8 godzin roboczych;</w:t>
      </w:r>
    </w:p>
    <w:p w14:paraId="6FD1F239" w14:textId="77777777" w:rsidR="00481094" w:rsidRPr="00B66276" w:rsidRDefault="00481094" w:rsidP="00481094">
      <w:pPr>
        <w:autoSpaceDE w:val="0"/>
        <w:spacing w:after="0" w:line="240" w:lineRule="auto"/>
        <w:ind w:left="567"/>
        <w:rPr>
          <w:rFonts w:cs="Arial"/>
        </w:rPr>
      </w:pPr>
      <w:r w:rsidRPr="00B66276">
        <w:rPr>
          <w:rFonts w:cs="Arial"/>
        </w:rPr>
        <w:t>B. Błąd – 16 godzin roboczych;</w:t>
      </w:r>
    </w:p>
    <w:p w14:paraId="64467701" w14:textId="77777777" w:rsidR="00481094" w:rsidRPr="00B66276" w:rsidRDefault="00481094" w:rsidP="00481094">
      <w:pPr>
        <w:autoSpaceDE w:val="0"/>
        <w:spacing w:after="0" w:line="240" w:lineRule="auto"/>
        <w:ind w:left="567"/>
        <w:rPr>
          <w:rFonts w:cs="Arial"/>
        </w:rPr>
      </w:pPr>
      <w:r w:rsidRPr="00B66276">
        <w:rPr>
          <w:rFonts w:cs="Arial"/>
        </w:rPr>
        <w:t>C. Usterka– 7 dni roboczych.</w:t>
      </w:r>
    </w:p>
    <w:p w14:paraId="7E505CC4" w14:textId="09ACFF00" w:rsidR="00481094" w:rsidRPr="00B66276" w:rsidRDefault="00481094" w:rsidP="00481094">
      <w:pPr>
        <w:autoSpaceDE w:val="0"/>
        <w:spacing w:before="240" w:line="240" w:lineRule="auto"/>
        <w:jc w:val="both"/>
        <w:rPr>
          <w:rFonts w:cs="Arial"/>
        </w:rPr>
      </w:pPr>
      <w:r w:rsidRPr="00B66276">
        <w:rPr>
          <w:rFonts w:cs="Arial"/>
          <w:b/>
        </w:rPr>
        <w:t>Uwaga</w:t>
      </w:r>
      <w:r w:rsidRPr="00B66276">
        <w:rPr>
          <w:rFonts w:cs="Arial"/>
        </w:rPr>
        <w:t xml:space="preserve">: Poprzez przystąpienie do usuwania wykrytych wad i usterek rozumie się pisemne wysłanie zgłoszenia na adres e-mail </w:t>
      </w:r>
      <w:proofErr w:type="gramStart"/>
      <w:r w:rsidR="002B7917">
        <w:rPr>
          <w:rFonts w:cs="Arial"/>
          <w:shd w:val="clear" w:color="auto" w:fill="FFFFFF"/>
        </w:rPr>
        <w:t>…….</w:t>
      </w:r>
      <w:proofErr w:type="gramEnd"/>
      <w:r w:rsidR="002B7917">
        <w:rPr>
          <w:rFonts w:cs="Arial"/>
          <w:shd w:val="clear" w:color="auto" w:fill="FFFFFF"/>
        </w:rPr>
        <w:t>.</w:t>
      </w:r>
      <w:r w:rsidR="009C16CC" w:rsidRPr="00B66276">
        <w:rPr>
          <w:rFonts w:cs="Arial"/>
          <w:shd w:val="clear" w:color="auto" w:fill="FFFFFF"/>
        </w:rPr>
        <w:t xml:space="preserve"> </w:t>
      </w:r>
      <w:r w:rsidRPr="00B66276">
        <w:rPr>
          <w:rFonts w:cs="Arial"/>
        </w:rPr>
        <w:t>i zobowiązując Wykonawcę do niezwłocznego podjęcia działań.</w:t>
      </w:r>
    </w:p>
    <w:p w14:paraId="6C03D19F" w14:textId="77777777" w:rsidR="00481094" w:rsidRPr="00B66276" w:rsidRDefault="00481094" w:rsidP="00600277">
      <w:pPr>
        <w:pStyle w:val="Lista"/>
        <w:numPr>
          <w:ilvl w:val="0"/>
          <w:numId w:val="4"/>
        </w:numPr>
        <w:tabs>
          <w:tab w:val="left" w:pos="-1985"/>
        </w:tabs>
        <w:suppressAutoHyphens w:val="0"/>
        <w:jc w:val="both"/>
        <w:rPr>
          <w:rFonts w:ascii="Arial" w:hAnsi="Arial" w:cs="Arial"/>
        </w:rPr>
      </w:pPr>
      <w:r w:rsidRPr="00B66276">
        <w:rPr>
          <w:rFonts w:ascii="Arial" w:hAnsi="Arial" w:cs="Arial"/>
          <w:u w:val="single"/>
        </w:rPr>
        <w:t>Skuteczne usunięcie</w:t>
      </w:r>
      <w:r w:rsidRPr="00B66276">
        <w:rPr>
          <w:rFonts w:ascii="Arial" w:hAnsi="Arial" w:cs="Arial"/>
        </w:rPr>
        <w:t xml:space="preserve"> wykrytych wad i usterek w następujących terminach (licząc od chwili zgłoszenia):</w:t>
      </w:r>
    </w:p>
    <w:p w14:paraId="698DBBDE" w14:textId="77777777" w:rsidR="00481094" w:rsidRPr="00B66276" w:rsidRDefault="00481094" w:rsidP="00481094">
      <w:pPr>
        <w:autoSpaceDE w:val="0"/>
        <w:spacing w:after="0" w:line="240" w:lineRule="auto"/>
        <w:ind w:left="567"/>
        <w:rPr>
          <w:rFonts w:cs="Arial"/>
        </w:rPr>
      </w:pPr>
      <w:r w:rsidRPr="00B66276">
        <w:rPr>
          <w:rFonts w:cs="Arial"/>
        </w:rPr>
        <w:t>A. Awaria – 3 dni kalendarzowe;</w:t>
      </w:r>
    </w:p>
    <w:p w14:paraId="7D6D1E45" w14:textId="77777777" w:rsidR="00481094" w:rsidRPr="00B66276" w:rsidRDefault="00481094" w:rsidP="00481094">
      <w:pPr>
        <w:autoSpaceDE w:val="0"/>
        <w:spacing w:after="0" w:line="240" w:lineRule="auto"/>
        <w:ind w:left="567"/>
        <w:rPr>
          <w:rFonts w:cs="Arial"/>
        </w:rPr>
      </w:pPr>
      <w:r w:rsidRPr="00B66276">
        <w:rPr>
          <w:rFonts w:cs="Arial"/>
        </w:rPr>
        <w:t>B. Błąd – 5 dni kalendarzowych;</w:t>
      </w:r>
    </w:p>
    <w:p w14:paraId="5E2F291D" w14:textId="77777777" w:rsidR="00481094" w:rsidRPr="00B66276" w:rsidRDefault="00481094" w:rsidP="00481094">
      <w:pPr>
        <w:autoSpaceDE w:val="0"/>
        <w:spacing w:after="0" w:line="240" w:lineRule="auto"/>
        <w:ind w:left="567"/>
        <w:rPr>
          <w:rFonts w:cs="Arial"/>
        </w:rPr>
      </w:pPr>
      <w:r w:rsidRPr="00B66276">
        <w:rPr>
          <w:rFonts w:cs="Arial"/>
        </w:rPr>
        <w:t>C. Usterka nielimitująca – 10 dni kalendarzowych</w:t>
      </w:r>
    </w:p>
    <w:p w14:paraId="524914AD" w14:textId="77777777" w:rsidR="00481094" w:rsidRPr="00B66276" w:rsidRDefault="00481094" w:rsidP="00481094">
      <w:pPr>
        <w:autoSpaceDE w:val="0"/>
        <w:spacing w:before="240" w:line="240" w:lineRule="auto"/>
        <w:jc w:val="both"/>
        <w:rPr>
          <w:rFonts w:cs="Arial"/>
        </w:rPr>
      </w:pPr>
      <w:r w:rsidRPr="00B66276">
        <w:rPr>
          <w:rFonts w:cs="Arial"/>
          <w:b/>
        </w:rPr>
        <w:t>Uwaga:</w:t>
      </w:r>
      <w:r w:rsidRPr="00B66276">
        <w:rPr>
          <w:rFonts w:cs="Arial"/>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t>
      </w:r>
      <w:r w:rsidR="00F26524" w:rsidRPr="00B66276">
        <w:rPr>
          <w:rFonts w:cs="Arial"/>
        </w:rPr>
        <w:br/>
      </w:r>
      <w:r w:rsidRPr="00B66276">
        <w:rPr>
          <w:rFonts w:cs="Arial"/>
        </w:rPr>
        <w:t>w którym ustalony zostanie dodatkowy termin na usunięcie danej wady wraz z uzasadnieniem zaakceptowanym przez Zamawiającego. Tak ustalony dodatkowy termin nie może jednak przekroczyć 14 dni kalendarzowych.</w:t>
      </w:r>
    </w:p>
    <w:p w14:paraId="58AB1434" w14:textId="77777777" w:rsidR="00481094" w:rsidRPr="00B66276" w:rsidRDefault="00481094" w:rsidP="00481094">
      <w:pPr>
        <w:tabs>
          <w:tab w:val="left" w:pos="284"/>
        </w:tabs>
        <w:spacing w:before="240"/>
        <w:ind w:left="425"/>
        <w:jc w:val="center"/>
        <w:rPr>
          <w:rFonts w:cs="Arial"/>
          <w:b/>
          <w:u w:val="single"/>
        </w:rPr>
      </w:pPr>
      <w:r w:rsidRPr="00B66276">
        <w:rPr>
          <w:rFonts w:cs="Arial"/>
          <w:b/>
          <w:u w:val="single"/>
        </w:rPr>
        <w:t>III. INSTRUKCJA ZAMAWIANIA SERWISU PO OKRESIE GWARANCJI</w:t>
      </w:r>
    </w:p>
    <w:p w14:paraId="3632E330" w14:textId="77777777" w:rsidR="00481094" w:rsidRPr="00B66276" w:rsidRDefault="00481094" w:rsidP="00C83058">
      <w:pPr>
        <w:numPr>
          <w:ilvl w:val="0"/>
          <w:numId w:val="62"/>
        </w:numPr>
        <w:suppressAutoHyphens w:val="0"/>
        <w:spacing w:after="120" w:line="240" w:lineRule="auto"/>
        <w:jc w:val="both"/>
        <w:rPr>
          <w:rFonts w:cs="Arial"/>
        </w:rPr>
      </w:pPr>
      <w:r w:rsidRPr="00B66276">
        <w:rPr>
          <w:rFonts w:cs="Arial"/>
        </w:rPr>
        <w:t xml:space="preserve">Zgłoszenia po okresie gwarancji, będą obsługiwane w sposób analogiczny do opisanego w pkt. II </w:t>
      </w:r>
      <w:r w:rsidR="00F26524" w:rsidRPr="00B66276">
        <w:rPr>
          <w:rFonts w:cs="Arial"/>
        </w:rPr>
        <w:br/>
      </w:r>
      <w:r w:rsidRPr="00B66276">
        <w:rPr>
          <w:rFonts w:cs="Arial"/>
        </w:rPr>
        <w:t>i będą podlegały dodatkowej wycenie przez Wykonawcę z uwzględnieniem kosztów części materiałów oraz stawek serwisowych.</w:t>
      </w:r>
    </w:p>
    <w:p w14:paraId="5942692D" w14:textId="77777777" w:rsidR="00481094" w:rsidRPr="00B66276" w:rsidRDefault="00481094" w:rsidP="00C83058">
      <w:pPr>
        <w:pStyle w:val="Lista"/>
        <w:numPr>
          <w:ilvl w:val="0"/>
          <w:numId w:val="62"/>
        </w:numPr>
        <w:suppressAutoHyphens w:val="0"/>
        <w:spacing w:after="120"/>
        <w:jc w:val="both"/>
        <w:rPr>
          <w:rFonts w:ascii="Arial" w:hAnsi="Arial" w:cs="Arial"/>
        </w:rPr>
      </w:pPr>
      <w:r w:rsidRPr="00B66276">
        <w:rPr>
          <w:rFonts w:ascii="Arial" w:hAnsi="Arial" w:cs="Arial"/>
        </w:rPr>
        <w:t>Za prace wymienione w pkt. III.1 usługi serwisowe Wykonawca będzie wystawiał faktury po usunięciu problemu zgłoszonego przez Zamawiającego.</w:t>
      </w:r>
    </w:p>
    <w:p w14:paraId="63C9BACA" w14:textId="77777777" w:rsidR="00481094" w:rsidRPr="00B66276" w:rsidRDefault="00481094" w:rsidP="005650F3">
      <w:pPr>
        <w:pStyle w:val="Nagwek2"/>
      </w:pPr>
      <w:bookmarkStart w:id="131" w:name="_Toc65498633"/>
      <w:bookmarkStart w:id="132" w:name="_Toc65498678"/>
      <w:bookmarkStart w:id="133" w:name="_Toc167795060"/>
      <w:r w:rsidRPr="00B66276">
        <w:lastRenderedPageBreak/>
        <w:t xml:space="preserve">Załącznik nr </w:t>
      </w:r>
      <w:r w:rsidR="0027196C" w:rsidRPr="00B66276">
        <w:t>8</w:t>
      </w:r>
      <w:r w:rsidRPr="00B66276">
        <w:br/>
        <w:t>Aktualna polisa OC Wykonawcy</w:t>
      </w:r>
      <w:bookmarkEnd w:id="131"/>
      <w:bookmarkEnd w:id="132"/>
      <w:bookmarkEnd w:id="133"/>
    </w:p>
    <w:p w14:paraId="4D0FB03F" w14:textId="744558BC" w:rsidR="00481094" w:rsidRPr="00B66276" w:rsidRDefault="00481094" w:rsidP="00481094">
      <w:pPr>
        <w:rPr>
          <w:rFonts w:cs="Arial"/>
        </w:rPr>
      </w:pPr>
    </w:p>
    <w:p w14:paraId="6DE94B0F" w14:textId="236A107F" w:rsidR="009A473F" w:rsidRPr="00B66276" w:rsidRDefault="009A473F" w:rsidP="00481094">
      <w:pPr>
        <w:rPr>
          <w:rFonts w:cs="Arial"/>
        </w:rPr>
      </w:pPr>
    </w:p>
    <w:p w14:paraId="29F1670D" w14:textId="77777777" w:rsidR="00D970FB" w:rsidRPr="00B66276" w:rsidRDefault="00D970FB" w:rsidP="00481094">
      <w:pPr>
        <w:rPr>
          <w:rFonts w:cs="Arial"/>
        </w:rPr>
      </w:pPr>
    </w:p>
    <w:p w14:paraId="2D0B2714" w14:textId="77777777" w:rsidR="00D970FB" w:rsidRPr="00B66276" w:rsidRDefault="00D970FB" w:rsidP="00481094">
      <w:pPr>
        <w:rPr>
          <w:rFonts w:cs="Arial"/>
        </w:rPr>
      </w:pPr>
    </w:p>
    <w:p w14:paraId="1FE6FD70" w14:textId="77777777" w:rsidR="00481094" w:rsidRPr="00B66276" w:rsidRDefault="009C16CC" w:rsidP="00481094">
      <w:pPr>
        <w:rPr>
          <w:rFonts w:cs="Arial"/>
        </w:rPr>
      </w:pPr>
      <w:r w:rsidRPr="00B66276">
        <w:rPr>
          <w:rFonts w:cs="Arial"/>
          <w:noProof/>
        </w:rPr>
        <w:t xml:space="preserve"> </w:t>
      </w:r>
    </w:p>
    <w:p w14:paraId="7B957CFD" w14:textId="77777777" w:rsidR="00481094" w:rsidRPr="00B66276" w:rsidRDefault="00481094" w:rsidP="005650F3">
      <w:pPr>
        <w:pStyle w:val="Nagwek2"/>
      </w:pPr>
      <w:bookmarkStart w:id="134" w:name="_Toc65498634"/>
      <w:bookmarkStart w:id="135" w:name="_Toc65498679"/>
      <w:bookmarkStart w:id="136" w:name="_Toc167795061"/>
      <w:r w:rsidRPr="00B66276">
        <w:lastRenderedPageBreak/>
        <w:t xml:space="preserve">Załącznik nr </w:t>
      </w:r>
      <w:r w:rsidR="0027196C" w:rsidRPr="00B66276">
        <w:t>9a</w:t>
      </w:r>
      <w:r w:rsidRPr="00B66276">
        <w:br/>
        <w:t>Wzór oświadczenia Podwykonawcy</w:t>
      </w:r>
      <w:bookmarkEnd w:id="134"/>
      <w:bookmarkEnd w:id="135"/>
      <w:bookmarkEnd w:id="136"/>
    </w:p>
    <w:p w14:paraId="30E8E4CE" w14:textId="77777777" w:rsidR="00481094" w:rsidRPr="00B66276" w:rsidRDefault="00481094" w:rsidP="00481094">
      <w:pPr>
        <w:autoSpaceDE w:val="0"/>
        <w:spacing w:after="120" w:line="240" w:lineRule="auto"/>
        <w:jc w:val="both"/>
        <w:rPr>
          <w:rFonts w:cs="Arial"/>
          <w:color w:val="000000"/>
        </w:rPr>
      </w:pPr>
      <w:r w:rsidRPr="00B66276">
        <w:rPr>
          <w:rFonts w:cs="Arial"/>
          <w:color w:val="000000"/>
        </w:rPr>
        <w:t>Podwykonawca w osobie ………………………………………. (</w:t>
      </w:r>
      <w:r w:rsidRPr="00B66276">
        <w:rPr>
          <w:rFonts w:cs="Arial"/>
          <w:i/>
          <w:color w:val="000000"/>
        </w:rPr>
        <w:t>nazwa i firma Podwykonawcy</w:t>
      </w:r>
      <w:r w:rsidRPr="00B66276">
        <w:rPr>
          <w:rFonts w:cs="Arial"/>
          <w:color w:val="000000"/>
        </w:rPr>
        <w:t>), działająca przez uprawnionego do jej reprezentacji przedstawiciela w osobie ………………………………………. (</w:t>
      </w:r>
      <w:r w:rsidRPr="00B66276">
        <w:rPr>
          <w:rFonts w:cs="Arial"/>
          <w:i/>
          <w:color w:val="000000"/>
        </w:rPr>
        <w:t>imię i nazwisko</w:t>
      </w:r>
      <w:r w:rsidRPr="00B66276">
        <w:rPr>
          <w:rFonts w:cs="Arial"/>
          <w:color w:val="000000"/>
        </w:rPr>
        <w:t xml:space="preserve">), oświadcza niniejszym, że </w:t>
      </w:r>
      <w:r w:rsidRPr="00B66276">
        <w:rPr>
          <w:rFonts w:cs="Arial"/>
        </w:rPr>
        <w:t xml:space="preserve">kwoty należne Podwykonawcy od Wykonawcy w osobie </w:t>
      </w:r>
      <w:r w:rsidRPr="00B66276">
        <w:rPr>
          <w:rFonts w:cs="Arial"/>
          <w:color w:val="000000"/>
        </w:rPr>
        <w:t>………………………………………. (</w:t>
      </w:r>
      <w:r w:rsidRPr="00B66276">
        <w:rPr>
          <w:rFonts w:cs="Arial"/>
          <w:i/>
          <w:color w:val="000000"/>
        </w:rPr>
        <w:t>nazwa i firma Wykonawcy</w:t>
      </w:r>
      <w:r w:rsidRPr="00B66276">
        <w:rPr>
          <w:rFonts w:cs="Arial"/>
          <w:color w:val="000000"/>
        </w:rPr>
        <w:t xml:space="preserve">) z tytułu </w:t>
      </w:r>
      <w:r w:rsidRPr="00B66276">
        <w:rPr>
          <w:rFonts w:cs="Arial"/>
        </w:rPr>
        <w:t>dostaw towarów oraz wykonania usług, wchodzących w zakres umowy nr</w:t>
      </w:r>
      <w:proofErr w:type="gramStart"/>
      <w:r w:rsidRPr="00B66276">
        <w:rPr>
          <w:rFonts w:cs="Arial"/>
        </w:rPr>
        <w:t xml:space="preserve"> ….</w:t>
      </w:r>
      <w:proofErr w:type="gramEnd"/>
      <w:r w:rsidRPr="00B66276">
        <w:rPr>
          <w:rFonts w:cs="Arial"/>
        </w:rPr>
        <w:t>.… z dn. …………… zawarte</w:t>
      </w:r>
      <w:r w:rsidR="009A473F" w:rsidRPr="00B66276">
        <w:rPr>
          <w:rFonts w:cs="Arial"/>
        </w:rPr>
        <w:t xml:space="preserve">j pomiędzy Wykonawcą </w:t>
      </w:r>
      <w:r w:rsidR="00F26524" w:rsidRPr="00B66276">
        <w:rPr>
          <w:rFonts w:cs="Arial"/>
        </w:rPr>
        <w:br/>
      </w:r>
      <w:r w:rsidR="009A473F" w:rsidRPr="00B66276">
        <w:rPr>
          <w:rFonts w:cs="Arial"/>
        </w:rPr>
        <w:t xml:space="preserve">a </w:t>
      </w:r>
      <w:r w:rsidR="00856747" w:rsidRPr="00B66276">
        <w:rPr>
          <w:rFonts w:cs="Arial"/>
        </w:rPr>
        <w:t>ORLEN</w:t>
      </w:r>
      <w:r w:rsidR="009A473F" w:rsidRPr="00B66276">
        <w:rPr>
          <w:rFonts w:cs="Arial"/>
        </w:rPr>
        <w:t xml:space="preserve"> OIL</w:t>
      </w:r>
      <w:r w:rsidRPr="00B66276">
        <w:rPr>
          <w:rFonts w:cs="Arial"/>
        </w:rPr>
        <w:t xml:space="preserve"> Sp. z o.o., mającej za przedmiot realizację Inwestycji pn.: „……</w:t>
      </w:r>
      <w:proofErr w:type="gramStart"/>
      <w:r w:rsidRPr="00B66276">
        <w:rPr>
          <w:rFonts w:cs="Arial"/>
        </w:rPr>
        <w:t>…….</w:t>
      </w:r>
      <w:proofErr w:type="gramEnd"/>
      <w:r w:rsidRPr="00B66276">
        <w:rPr>
          <w:rFonts w:cs="Arial"/>
        </w:rPr>
        <w:t xml:space="preserve"> ”</w:t>
      </w:r>
      <w:r w:rsidRPr="00B66276">
        <w:rPr>
          <w:rFonts w:cs="Arial"/>
          <w:bCs/>
          <w:spacing w:val="-4"/>
        </w:rPr>
        <w:t>,</w:t>
      </w:r>
      <w:r w:rsidRPr="00B66276">
        <w:rPr>
          <w:rFonts w:cs="Arial"/>
        </w:rPr>
        <w:t xml:space="preserve"> a dostarczonych lub wykonanych na rzecz Wykonawcy w ramach umowy nr …. Z dn. … zawartej przez Podwykonawcę z Wykonawcą, objęte fakturą nr … z dn. …, zostały w całości uregulowane. </w:t>
      </w:r>
    </w:p>
    <w:p w14:paraId="719E8614" w14:textId="77777777" w:rsidR="00481094" w:rsidRPr="00B66276" w:rsidRDefault="00481094" w:rsidP="00481094">
      <w:pPr>
        <w:spacing w:after="120" w:line="240" w:lineRule="auto"/>
        <w:jc w:val="both"/>
        <w:rPr>
          <w:rFonts w:cs="Arial"/>
          <w:color w:val="000000"/>
        </w:rPr>
      </w:pPr>
    </w:p>
    <w:p w14:paraId="698AA5E6" w14:textId="77777777" w:rsidR="00481094" w:rsidRPr="00B66276" w:rsidRDefault="00481094" w:rsidP="00481094">
      <w:pPr>
        <w:spacing w:after="120" w:line="240" w:lineRule="auto"/>
        <w:jc w:val="both"/>
        <w:rPr>
          <w:rFonts w:cs="Arial"/>
        </w:rPr>
      </w:pPr>
      <w:r w:rsidRPr="00B66276">
        <w:rPr>
          <w:rFonts w:cs="Arial"/>
        </w:rPr>
        <w:t xml:space="preserve">Podwykonawca oświadcza nadto, że na dzień złożenia niniejszego oświadczenia brak jest dalej idących roszczeń Podwykonawcy o zapłatę </w:t>
      </w:r>
      <w:r w:rsidRPr="00B66276">
        <w:rPr>
          <w:rFonts w:cs="Arial"/>
          <w:color w:val="000000"/>
        </w:rPr>
        <w:t xml:space="preserve">z tytułu </w:t>
      </w:r>
      <w:r w:rsidRPr="00B66276">
        <w:rPr>
          <w:rFonts w:cs="Arial"/>
        </w:rPr>
        <w:t xml:space="preserve">dostaw towarów oraz wykonania usług, wchodzących </w:t>
      </w:r>
      <w:r w:rsidR="00F26524" w:rsidRPr="00B66276">
        <w:rPr>
          <w:rFonts w:cs="Arial"/>
        </w:rPr>
        <w:br/>
      </w:r>
      <w:r w:rsidRPr="00B66276">
        <w:rPr>
          <w:rFonts w:cs="Arial"/>
        </w:rPr>
        <w:t>w zakres umowy nr</w:t>
      </w:r>
      <w:proofErr w:type="gramStart"/>
      <w:r w:rsidRPr="00B66276">
        <w:rPr>
          <w:rFonts w:cs="Arial"/>
        </w:rPr>
        <w:t xml:space="preserve"> ….</w:t>
      </w:r>
      <w:proofErr w:type="gramEnd"/>
      <w:r w:rsidRPr="00B66276">
        <w:rPr>
          <w:rFonts w:cs="Arial"/>
        </w:rPr>
        <w:t>.… z dn. …………… zawarte</w:t>
      </w:r>
      <w:r w:rsidR="00BE03FA" w:rsidRPr="00B66276">
        <w:rPr>
          <w:rFonts w:cs="Arial"/>
        </w:rPr>
        <w:t xml:space="preserve">j pomiędzy Wykonawcą a </w:t>
      </w:r>
      <w:r w:rsidR="003E1F82">
        <w:rPr>
          <w:rFonts w:cs="Arial"/>
        </w:rPr>
        <w:t>ORLEN</w:t>
      </w:r>
      <w:r w:rsidR="00BE03FA" w:rsidRPr="00B66276">
        <w:rPr>
          <w:rFonts w:cs="Arial"/>
        </w:rPr>
        <w:t xml:space="preserve"> OIL</w:t>
      </w:r>
      <w:r w:rsidRPr="00B66276">
        <w:rPr>
          <w:rFonts w:cs="Arial"/>
        </w:rPr>
        <w:t xml:space="preserve"> Sp. z o.o., mającej za przedmiot realizację Inwestycji pn.: „……………</w:t>
      </w:r>
      <w:proofErr w:type="gramStart"/>
      <w:r w:rsidRPr="00B66276">
        <w:rPr>
          <w:rFonts w:cs="Arial"/>
        </w:rPr>
        <w:t>… ”</w:t>
      </w:r>
      <w:proofErr w:type="gramEnd"/>
      <w:r w:rsidRPr="00B66276">
        <w:rPr>
          <w:rFonts w:cs="Arial"/>
        </w:rPr>
        <w:t xml:space="preserve">, w szczególności nie istnieją żadne inne, wystawione przez Podwykonawcę z tego tytułu faktury lub inne dokumenty rozliczeniowe, wymagalne, a nie uregulowane. </w:t>
      </w:r>
    </w:p>
    <w:p w14:paraId="070B537B" w14:textId="77777777" w:rsidR="00481094" w:rsidRPr="00B66276" w:rsidRDefault="00481094" w:rsidP="00481094">
      <w:pPr>
        <w:spacing w:line="240" w:lineRule="auto"/>
        <w:jc w:val="both"/>
        <w:rPr>
          <w:rFonts w:cs="Arial"/>
        </w:rPr>
      </w:pPr>
    </w:p>
    <w:p w14:paraId="588E50E0" w14:textId="77777777" w:rsidR="00481094" w:rsidRPr="00B66276" w:rsidRDefault="00481094" w:rsidP="00481094">
      <w:pPr>
        <w:spacing w:line="240" w:lineRule="auto"/>
        <w:jc w:val="both"/>
        <w:rPr>
          <w:rFonts w:cs="Arial"/>
        </w:rPr>
      </w:pPr>
    </w:p>
    <w:p w14:paraId="66C18E3E" w14:textId="77777777" w:rsidR="00481094" w:rsidRPr="00B66276" w:rsidRDefault="00481094" w:rsidP="00481094">
      <w:pPr>
        <w:spacing w:line="240" w:lineRule="auto"/>
        <w:jc w:val="both"/>
        <w:rPr>
          <w:rFonts w:cs="Arial"/>
        </w:rPr>
      </w:pPr>
    </w:p>
    <w:p w14:paraId="2A7ADDCE" w14:textId="77777777" w:rsidR="00481094" w:rsidRPr="00B66276" w:rsidRDefault="00481094" w:rsidP="00481094">
      <w:pPr>
        <w:spacing w:line="240" w:lineRule="auto"/>
        <w:jc w:val="both"/>
        <w:rPr>
          <w:rFonts w:cs="Arial"/>
        </w:rPr>
      </w:pPr>
      <w:r w:rsidRPr="00B66276">
        <w:rPr>
          <w:rFonts w:cs="Arial"/>
        </w:rPr>
        <w:t xml:space="preserve">Za Podwykonawcę </w:t>
      </w:r>
      <w:r w:rsidRPr="00B66276">
        <w:rPr>
          <w:rFonts w:cs="Arial"/>
        </w:rPr>
        <w:tab/>
      </w:r>
      <w:r w:rsidRPr="00B66276">
        <w:rPr>
          <w:rFonts w:cs="Arial"/>
        </w:rPr>
        <w:tab/>
      </w:r>
      <w:r w:rsidRPr="00B66276">
        <w:rPr>
          <w:rFonts w:cs="Arial"/>
        </w:rPr>
        <w:tab/>
      </w:r>
      <w:r w:rsidRPr="00B66276">
        <w:rPr>
          <w:rFonts w:cs="Arial"/>
        </w:rPr>
        <w:tab/>
      </w:r>
      <w:r w:rsidRPr="00B66276">
        <w:rPr>
          <w:rFonts w:cs="Arial"/>
        </w:rPr>
        <w:tab/>
      </w:r>
    </w:p>
    <w:p w14:paraId="469BF649" w14:textId="77777777" w:rsidR="00481094" w:rsidRPr="00B66276" w:rsidRDefault="00481094" w:rsidP="00481094">
      <w:pPr>
        <w:spacing w:line="240" w:lineRule="auto"/>
        <w:jc w:val="both"/>
        <w:rPr>
          <w:rFonts w:cs="Arial"/>
          <w:i/>
        </w:rPr>
      </w:pPr>
      <w:r w:rsidRPr="00B66276">
        <w:rPr>
          <w:rFonts w:cs="Arial"/>
        </w:rPr>
        <w:t>_______________________________</w:t>
      </w:r>
    </w:p>
    <w:p w14:paraId="68442F2D" w14:textId="77777777" w:rsidR="00481094" w:rsidRPr="00B66276" w:rsidRDefault="00481094" w:rsidP="00481094">
      <w:pPr>
        <w:spacing w:line="240" w:lineRule="auto"/>
        <w:rPr>
          <w:rFonts w:cs="Arial"/>
          <w:b/>
          <w:i/>
        </w:rPr>
      </w:pPr>
      <w:r w:rsidRPr="00B66276">
        <w:rPr>
          <w:rFonts w:cs="Arial"/>
          <w:i/>
        </w:rPr>
        <w:t>(data i podpis)</w:t>
      </w:r>
    </w:p>
    <w:p w14:paraId="1AD2B754" w14:textId="77777777" w:rsidR="00481094" w:rsidRPr="00B66276" w:rsidRDefault="00481094" w:rsidP="005650F3">
      <w:pPr>
        <w:pStyle w:val="Nagwek2"/>
      </w:pPr>
      <w:bookmarkStart w:id="137" w:name="_Toc65498635"/>
      <w:bookmarkStart w:id="138" w:name="_Toc65498680"/>
      <w:bookmarkStart w:id="139" w:name="_Toc167795062"/>
      <w:r w:rsidRPr="00B66276">
        <w:lastRenderedPageBreak/>
        <w:t xml:space="preserve">Załącznik nr </w:t>
      </w:r>
      <w:r w:rsidR="0027196C" w:rsidRPr="00B66276">
        <w:t>9b</w:t>
      </w:r>
      <w:r w:rsidRPr="00B66276">
        <w:br/>
        <w:t>Wzór Oświadczenia końcowego Wykonawcy</w:t>
      </w:r>
      <w:bookmarkEnd w:id="137"/>
      <w:bookmarkEnd w:id="138"/>
      <w:bookmarkEnd w:id="139"/>
    </w:p>
    <w:p w14:paraId="20CFCD29" w14:textId="77777777" w:rsidR="00481094" w:rsidRPr="00B66276" w:rsidRDefault="00481094" w:rsidP="00481094">
      <w:pPr>
        <w:autoSpaceDE w:val="0"/>
        <w:spacing w:after="120" w:line="240" w:lineRule="auto"/>
        <w:jc w:val="both"/>
        <w:rPr>
          <w:rFonts w:cs="Arial"/>
          <w:b/>
          <w:bCs/>
          <w:spacing w:val="-4"/>
        </w:rPr>
      </w:pPr>
      <w:r w:rsidRPr="00B66276">
        <w:rPr>
          <w:rFonts w:cs="Arial"/>
          <w:color w:val="000000"/>
        </w:rPr>
        <w:t>Wykonawca w osobie ………………………………………. (</w:t>
      </w:r>
      <w:r w:rsidRPr="00B66276">
        <w:rPr>
          <w:rFonts w:cs="Arial"/>
          <w:i/>
          <w:color w:val="000000"/>
        </w:rPr>
        <w:t>nazwa i firma Wykonawcy</w:t>
      </w:r>
      <w:r w:rsidRPr="00B66276">
        <w:rPr>
          <w:rFonts w:cs="Arial"/>
          <w:color w:val="000000"/>
        </w:rPr>
        <w:t>), działająca przez uprawnionego do jej reprezentacji przedstawiciela w osobie ………………………………………. (</w:t>
      </w:r>
      <w:r w:rsidRPr="00B66276">
        <w:rPr>
          <w:rFonts w:cs="Arial"/>
          <w:i/>
          <w:color w:val="000000"/>
        </w:rPr>
        <w:t xml:space="preserve">imię </w:t>
      </w:r>
      <w:r w:rsidR="00F26524" w:rsidRPr="00B66276">
        <w:rPr>
          <w:rFonts w:cs="Arial"/>
          <w:i/>
          <w:color w:val="000000"/>
        </w:rPr>
        <w:br/>
      </w:r>
      <w:r w:rsidRPr="00B66276">
        <w:rPr>
          <w:rFonts w:cs="Arial"/>
          <w:i/>
          <w:color w:val="000000"/>
        </w:rPr>
        <w:t>i nazwisko</w:t>
      </w:r>
      <w:r w:rsidRPr="00B66276">
        <w:rPr>
          <w:rFonts w:cs="Arial"/>
          <w:color w:val="000000"/>
        </w:rPr>
        <w:t xml:space="preserve">), oświadcza niniejszym, że </w:t>
      </w:r>
      <w:r w:rsidRPr="00B66276">
        <w:rPr>
          <w:rFonts w:cs="Arial"/>
        </w:rPr>
        <w:t xml:space="preserve">należność wynikająca z faktury końcowej, to jest faktury VAT nr ……………………… z dnia ……………………… r. wyczerpuje wszelkie roszczenia Wykonawcy </w:t>
      </w:r>
      <w:r w:rsidR="00F26524" w:rsidRPr="00B66276">
        <w:rPr>
          <w:rFonts w:cs="Arial"/>
        </w:rPr>
        <w:br/>
      </w:r>
      <w:r w:rsidRPr="00B66276">
        <w:rPr>
          <w:rFonts w:cs="Arial"/>
        </w:rPr>
        <w:t xml:space="preserve">w stosunku do </w:t>
      </w:r>
      <w:r w:rsidR="00F26524" w:rsidRPr="00B66276">
        <w:rPr>
          <w:rFonts w:cs="Arial"/>
        </w:rPr>
        <w:t>ORLEN</w:t>
      </w:r>
      <w:r w:rsidR="00BE03FA" w:rsidRPr="00B66276">
        <w:rPr>
          <w:rFonts w:cs="Arial"/>
        </w:rPr>
        <w:t xml:space="preserve"> OIL</w:t>
      </w:r>
      <w:r w:rsidRPr="00B66276">
        <w:rPr>
          <w:rFonts w:cs="Arial"/>
        </w:rPr>
        <w:t xml:space="preserve"> Sp. z o.o. wynikające z umowy nr</w:t>
      </w:r>
      <w:proofErr w:type="gramStart"/>
      <w:r w:rsidRPr="00B66276">
        <w:rPr>
          <w:rFonts w:cs="Arial"/>
        </w:rPr>
        <w:t xml:space="preserve"> ….</w:t>
      </w:r>
      <w:proofErr w:type="gramEnd"/>
      <w:r w:rsidRPr="00B66276">
        <w:rPr>
          <w:rFonts w:cs="Arial"/>
        </w:rPr>
        <w:t>.… z dn. …………… mającej za przedmiot realizację Inwestycji pn.: „………………</w:t>
      </w:r>
      <w:proofErr w:type="gramStart"/>
      <w:r w:rsidRPr="00B66276">
        <w:rPr>
          <w:rFonts w:cs="Arial"/>
        </w:rPr>
        <w:t>…….</w:t>
      </w:r>
      <w:proofErr w:type="gramEnd"/>
      <w:r w:rsidRPr="00B66276">
        <w:rPr>
          <w:rFonts w:cs="Arial"/>
        </w:rPr>
        <w:t>.”.</w:t>
      </w:r>
      <w:r w:rsidRPr="00B66276">
        <w:rPr>
          <w:rFonts w:cs="Arial"/>
          <w:bCs/>
          <w:spacing w:val="-4"/>
        </w:rPr>
        <w:t>,</w:t>
      </w:r>
      <w:r w:rsidRPr="00B66276">
        <w:rPr>
          <w:rFonts w:cs="Arial"/>
        </w:rPr>
        <w:t xml:space="preserve"> z zastrzeżeniem ewentualnych kwot zatrzymanych tytułem zabezpieczenia należytego wykonania umowy lub kaucji gwarancyjnej.</w:t>
      </w:r>
    </w:p>
    <w:p w14:paraId="5EFE67D9" w14:textId="77777777" w:rsidR="00481094" w:rsidRPr="00B66276" w:rsidRDefault="00481094" w:rsidP="00481094">
      <w:pPr>
        <w:spacing w:line="240" w:lineRule="auto"/>
        <w:ind w:right="-2"/>
        <w:jc w:val="both"/>
        <w:rPr>
          <w:rFonts w:cs="Arial"/>
          <w:b/>
          <w:bCs/>
          <w:spacing w:val="-4"/>
        </w:rPr>
      </w:pPr>
    </w:p>
    <w:p w14:paraId="60E2D462" w14:textId="77777777" w:rsidR="00481094" w:rsidRPr="00B66276" w:rsidRDefault="00481094" w:rsidP="00481094">
      <w:pPr>
        <w:spacing w:line="240" w:lineRule="auto"/>
        <w:jc w:val="both"/>
        <w:rPr>
          <w:rFonts w:cs="Arial"/>
          <w:spacing w:val="-3"/>
        </w:rPr>
      </w:pPr>
      <w:r w:rsidRPr="00B66276">
        <w:rPr>
          <w:rFonts w:cs="Arial"/>
          <w:bCs/>
          <w:spacing w:val="-4"/>
        </w:rPr>
        <w:t>Jednocześnie Wykonawca oświadcza, że nie istnieją jakiekolwiek dalej idące należności przy</w:t>
      </w:r>
      <w:r w:rsidR="00BE03FA" w:rsidRPr="00B66276">
        <w:rPr>
          <w:rFonts w:cs="Arial"/>
          <w:bCs/>
          <w:spacing w:val="-4"/>
        </w:rPr>
        <w:t xml:space="preserve">sługujące Wykonawcy od </w:t>
      </w:r>
      <w:r w:rsidR="00856747" w:rsidRPr="00B66276">
        <w:rPr>
          <w:rFonts w:cs="Arial"/>
          <w:bCs/>
          <w:spacing w:val="-4"/>
        </w:rPr>
        <w:t>ORLEN</w:t>
      </w:r>
      <w:r w:rsidR="00BE03FA" w:rsidRPr="00B66276">
        <w:rPr>
          <w:rFonts w:cs="Arial"/>
          <w:bCs/>
          <w:spacing w:val="-4"/>
        </w:rPr>
        <w:t xml:space="preserve"> OIL</w:t>
      </w:r>
      <w:r w:rsidRPr="00B66276">
        <w:rPr>
          <w:rFonts w:cs="Arial"/>
          <w:bCs/>
          <w:spacing w:val="-4"/>
        </w:rPr>
        <w:t xml:space="preserve"> Sp. z o.o. </w:t>
      </w:r>
      <w:r w:rsidRPr="00B66276">
        <w:rPr>
          <w:rFonts w:cs="Arial"/>
        </w:rPr>
        <w:t xml:space="preserve">w związku ze usługami, towarami lub świadczeniami realizowanymi w ramach w/w Inwestycji, </w:t>
      </w:r>
      <w:r w:rsidRPr="00B66276">
        <w:rPr>
          <w:rFonts w:cs="Arial"/>
          <w:spacing w:val="-3"/>
        </w:rPr>
        <w:t xml:space="preserve">a gdyby okazało się, że takowe należności istnieją lub mogą powstać </w:t>
      </w:r>
      <w:r w:rsidR="00F26524" w:rsidRPr="00B66276">
        <w:rPr>
          <w:rFonts w:cs="Arial"/>
          <w:spacing w:val="-3"/>
        </w:rPr>
        <w:br/>
      </w:r>
      <w:r w:rsidRPr="00B66276">
        <w:rPr>
          <w:rFonts w:cs="Arial"/>
          <w:spacing w:val="-3"/>
        </w:rPr>
        <w:t>w przyszłości – Wykonawca bezwarunkowo zrzeka się takowych należności.</w:t>
      </w:r>
    </w:p>
    <w:p w14:paraId="78FAAAA9" w14:textId="77777777" w:rsidR="00481094" w:rsidRPr="00B66276" w:rsidRDefault="00481094" w:rsidP="00481094">
      <w:pPr>
        <w:spacing w:line="240" w:lineRule="auto"/>
        <w:jc w:val="both"/>
        <w:rPr>
          <w:rFonts w:cs="Arial"/>
          <w:spacing w:val="-3"/>
        </w:rPr>
      </w:pPr>
    </w:p>
    <w:p w14:paraId="43720749" w14:textId="77777777" w:rsidR="00481094" w:rsidRPr="00B66276" w:rsidRDefault="00481094" w:rsidP="00481094">
      <w:pPr>
        <w:spacing w:line="240" w:lineRule="auto"/>
        <w:jc w:val="both"/>
        <w:rPr>
          <w:rFonts w:cs="Arial"/>
          <w:spacing w:val="-3"/>
        </w:rPr>
      </w:pPr>
    </w:p>
    <w:p w14:paraId="088E58F5" w14:textId="77777777" w:rsidR="00481094" w:rsidRPr="00B66276" w:rsidRDefault="00481094" w:rsidP="00481094">
      <w:pPr>
        <w:spacing w:line="240" w:lineRule="auto"/>
        <w:jc w:val="both"/>
        <w:rPr>
          <w:rFonts w:cs="Arial"/>
          <w:spacing w:val="-3"/>
        </w:rPr>
      </w:pPr>
    </w:p>
    <w:p w14:paraId="57F775E3" w14:textId="77777777" w:rsidR="00481094" w:rsidRPr="00B66276" w:rsidRDefault="00481094" w:rsidP="00481094">
      <w:pPr>
        <w:spacing w:line="240" w:lineRule="auto"/>
        <w:jc w:val="both"/>
        <w:rPr>
          <w:rFonts w:cs="Arial"/>
        </w:rPr>
      </w:pPr>
      <w:r w:rsidRPr="00B66276">
        <w:rPr>
          <w:rFonts w:cs="Arial"/>
        </w:rPr>
        <w:t xml:space="preserve">Za Wykonawcę </w:t>
      </w:r>
      <w:r w:rsidRPr="00B66276">
        <w:rPr>
          <w:rFonts w:cs="Arial"/>
        </w:rPr>
        <w:tab/>
      </w:r>
      <w:r w:rsidRPr="00B66276">
        <w:rPr>
          <w:rFonts w:cs="Arial"/>
        </w:rPr>
        <w:tab/>
      </w:r>
      <w:r w:rsidRPr="00B66276">
        <w:rPr>
          <w:rFonts w:cs="Arial"/>
        </w:rPr>
        <w:tab/>
      </w:r>
      <w:r w:rsidRPr="00B66276">
        <w:rPr>
          <w:rFonts w:cs="Arial"/>
        </w:rPr>
        <w:tab/>
      </w:r>
      <w:r w:rsidRPr="00B66276">
        <w:rPr>
          <w:rFonts w:cs="Arial"/>
        </w:rPr>
        <w:tab/>
      </w:r>
    </w:p>
    <w:p w14:paraId="4B7258DC" w14:textId="77777777" w:rsidR="00481094" w:rsidRPr="00B66276" w:rsidRDefault="00481094" w:rsidP="00481094">
      <w:pPr>
        <w:spacing w:line="240" w:lineRule="auto"/>
        <w:jc w:val="both"/>
        <w:rPr>
          <w:rFonts w:cs="Arial"/>
          <w:i/>
        </w:rPr>
      </w:pPr>
      <w:r w:rsidRPr="00B66276">
        <w:rPr>
          <w:rFonts w:cs="Arial"/>
        </w:rPr>
        <w:t>_______________________________</w:t>
      </w:r>
    </w:p>
    <w:p w14:paraId="7CC7D020" w14:textId="77777777" w:rsidR="00481094" w:rsidRPr="00B66276" w:rsidRDefault="00481094" w:rsidP="00481094">
      <w:pPr>
        <w:spacing w:line="240" w:lineRule="auto"/>
        <w:rPr>
          <w:rFonts w:cs="Arial"/>
          <w:b/>
          <w:i/>
        </w:rPr>
      </w:pPr>
      <w:r w:rsidRPr="00B66276">
        <w:rPr>
          <w:rFonts w:cs="Arial"/>
          <w:i/>
        </w:rPr>
        <w:t>(data i podpis)</w:t>
      </w:r>
    </w:p>
    <w:p w14:paraId="18886486" w14:textId="77777777" w:rsidR="00481094" w:rsidRPr="00B66276" w:rsidRDefault="00481094" w:rsidP="00481094">
      <w:pPr>
        <w:spacing w:after="0" w:line="240" w:lineRule="auto"/>
        <w:jc w:val="both"/>
        <w:rPr>
          <w:rFonts w:cs="Arial"/>
          <w:b/>
          <w:i/>
        </w:rPr>
      </w:pPr>
    </w:p>
    <w:p w14:paraId="438516C3" w14:textId="77777777" w:rsidR="00651D5F" w:rsidRPr="00B66276" w:rsidRDefault="00651D5F" w:rsidP="00651D5F">
      <w:pPr>
        <w:rPr>
          <w:rFonts w:cs="Arial"/>
          <w:b/>
        </w:rPr>
      </w:pPr>
      <w:r w:rsidRPr="00B66276">
        <w:rPr>
          <w:rFonts w:cs="Arial"/>
        </w:rPr>
        <w:t xml:space="preserve">                                                                  </w:t>
      </w:r>
      <w:r w:rsidRPr="00B66276">
        <w:rPr>
          <w:rFonts w:cs="Arial"/>
          <w:b/>
        </w:rPr>
        <w:t xml:space="preserve">Załącznik nr </w:t>
      </w:r>
      <w:r w:rsidR="0027196C" w:rsidRPr="00B66276">
        <w:rPr>
          <w:rFonts w:cs="Arial"/>
          <w:b/>
        </w:rPr>
        <w:t>10</w:t>
      </w:r>
    </w:p>
    <w:p w14:paraId="147D00FB" w14:textId="77777777" w:rsidR="005650F3" w:rsidRPr="005650F3" w:rsidRDefault="00651D5F" w:rsidP="005650F3">
      <w:pPr>
        <w:tabs>
          <w:tab w:val="num" w:pos="0"/>
          <w:tab w:val="num" w:pos="426"/>
          <w:tab w:val="left" w:pos="1991"/>
        </w:tabs>
        <w:spacing w:line="23" w:lineRule="atLeast"/>
        <w:ind w:hanging="432"/>
        <w:jc w:val="center"/>
        <w:rPr>
          <w:rFonts w:cs="Arial"/>
          <w:b/>
          <w:bCs/>
          <w:iCs/>
        </w:rPr>
      </w:pPr>
      <w:r w:rsidRPr="00B66276">
        <w:rPr>
          <w:rFonts w:cs="Arial"/>
        </w:rPr>
        <w:t xml:space="preserve">            </w:t>
      </w:r>
      <w:r w:rsidR="005650F3" w:rsidRPr="005650F3">
        <w:rPr>
          <w:rFonts w:cs="Arial"/>
          <w:b/>
          <w:bCs/>
          <w:iCs/>
        </w:rPr>
        <w:t>KLAUZULA MAR</w:t>
      </w:r>
    </w:p>
    <w:p w14:paraId="1A9B5947" w14:textId="77777777" w:rsidR="005650F3" w:rsidRPr="005650F3" w:rsidRDefault="005650F3" w:rsidP="005650F3">
      <w:pPr>
        <w:tabs>
          <w:tab w:val="num" w:pos="426"/>
        </w:tabs>
        <w:spacing w:line="23" w:lineRule="atLeast"/>
        <w:ind w:hanging="432"/>
        <w:jc w:val="center"/>
        <w:rPr>
          <w:rFonts w:cs="Arial"/>
        </w:rPr>
      </w:pPr>
      <w:r w:rsidRPr="005650F3">
        <w:rPr>
          <w:rFonts w:cs="Arial"/>
          <w:b/>
          <w:bCs/>
        </w:rPr>
        <w:t>Nota informacyjna dotycząca obowiązków informacyjnych spółki publicznej</w:t>
      </w:r>
    </w:p>
    <w:p w14:paraId="54BCC631" w14:textId="77777777" w:rsidR="005650F3" w:rsidRPr="005650F3" w:rsidRDefault="005650F3" w:rsidP="005650F3">
      <w:pPr>
        <w:shd w:val="clear" w:color="auto" w:fill="FFFFFF"/>
        <w:suppressAutoHyphens w:val="0"/>
        <w:spacing w:after="0" w:line="240" w:lineRule="auto"/>
        <w:jc w:val="both"/>
      </w:pPr>
      <w:r w:rsidRPr="005650F3">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5650F3">
        <w:t>późn</w:t>
      </w:r>
      <w:proofErr w:type="spellEnd"/>
      <w:r w:rsidRPr="005650F3">
        <w:t>. zm. (dalej „Rozporządzenie MAR”).</w:t>
      </w:r>
    </w:p>
    <w:p w14:paraId="690C37FD" w14:textId="77777777" w:rsidR="005650F3" w:rsidRPr="005650F3" w:rsidRDefault="005650F3" w:rsidP="005650F3">
      <w:pPr>
        <w:shd w:val="clear" w:color="auto" w:fill="FFFFFF"/>
        <w:suppressAutoHyphens w:val="0"/>
        <w:spacing w:after="0" w:line="240" w:lineRule="auto"/>
        <w:jc w:val="both"/>
      </w:pPr>
      <w:r w:rsidRPr="005650F3">
        <w:t>W związku z tym, stosując przepisy Rozporządzenia MAR:</w:t>
      </w:r>
    </w:p>
    <w:p w14:paraId="14CCDE39" w14:textId="77777777" w:rsidR="005650F3" w:rsidRPr="005650F3" w:rsidRDefault="005650F3" w:rsidP="00C83058">
      <w:pPr>
        <w:numPr>
          <w:ilvl w:val="0"/>
          <w:numId w:val="64"/>
        </w:numPr>
        <w:shd w:val="clear" w:color="auto" w:fill="FFFFFF"/>
        <w:suppressAutoHyphens w:val="0"/>
        <w:spacing w:after="0" w:line="240" w:lineRule="auto"/>
        <w:ind w:left="426" w:hanging="426"/>
        <w:contextualSpacing/>
        <w:jc w:val="both"/>
        <w:rPr>
          <w:rFonts w:cs="Arial"/>
        </w:rPr>
      </w:pPr>
      <w:r w:rsidRPr="005650F3">
        <w:rPr>
          <w:rFonts w:cs="Arial"/>
        </w:rPr>
        <w:t>ORLEN OIL poinformuje Drugą Stronę umowy o zamiarze przekazania do publicznej wiadomości informacji dotyczącej niniejszej umowy, jeśli uzna ją za informację poufną w rozumieniu Rozporządzenia MAR;</w:t>
      </w:r>
    </w:p>
    <w:p w14:paraId="1275E71C" w14:textId="77777777" w:rsidR="005650F3" w:rsidRPr="005650F3" w:rsidRDefault="005650F3" w:rsidP="00C83058">
      <w:pPr>
        <w:numPr>
          <w:ilvl w:val="0"/>
          <w:numId w:val="64"/>
        </w:numPr>
        <w:shd w:val="clear" w:color="auto" w:fill="FFFFFF"/>
        <w:suppressAutoHyphens w:val="0"/>
        <w:spacing w:after="0" w:line="240" w:lineRule="auto"/>
        <w:ind w:left="426" w:hanging="426"/>
        <w:contextualSpacing/>
        <w:jc w:val="both"/>
        <w:rPr>
          <w:rFonts w:cs="Arial"/>
        </w:rPr>
      </w:pPr>
      <w:r w:rsidRPr="005650F3">
        <w:rPr>
          <w:rFonts w:cs="Aria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502FCBB4" w14:textId="77777777" w:rsidR="005650F3" w:rsidRPr="005650F3" w:rsidRDefault="005650F3" w:rsidP="005650F3">
      <w:pPr>
        <w:shd w:val="clear" w:color="auto" w:fill="FFFFFF"/>
        <w:suppressAutoHyphens w:val="0"/>
        <w:spacing w:after="0" w:line="240" w:lineRule="auto"/>
        <w:contextualSpacing/>
        <w:jc w:val="both"/>
        <w:rPr>
          <w:rFonts w:cs="Arial"/>
        </w:rPr>
      </w:pPr>
    </w:p>
    <w:p w14:paraId="54A68A83" w14:textId="77777777" w:rsidR="005650F3" w:rsidRPr="005650F3" w:rsidRDefault="005650F3" w:rsidP="005650F3">
      <w:pPr>
        <w:suppressAutoHyphens w:val="0"/>
        <w:spacing w:after="120" w:line="240" w:lineRule="auto"/>
        <w:jc w:val="center"/>
        <w:rPr>
          <w:rFonts w:cs="Arial"/>
          <w:i/>
          <w:iCs/>
          <w:color w:val="548DD4"/>
        </w:rPr>
      </w:pPr>
      <w:r w:rsidRPr="005650F3">
        <w:rPr>
          <w:rFonts w:cs="Arial"/>
          <w:i/>
          <w:iCs/>
          <w:color w:val="548DD4"/>
        </w:rPr>
        <w:t>lub</w:t>
      </w:r>
    </w:p>
    <w:p w14:paraId="141CA06E" w14:textId="77777777" w:rsidR="005650F3" w:rsidRPr="005650F3" w:rsidRDefault="005650F3" w:rsidP="005650F3">
      <w:pPr>
        <w:suppressAutoHyphens w:val="0"/>
        <w:spacing w:after="120" w:line="240" w:lineRule="auto"/>
        <w:jc w:val="both"/>
        <w:rPr>
          <w:rFonts w:cs="Arial"/>
        </w:rPr>
      </w:pPr>
    </w:p>
    <w:p w14:paraId="29435176" w14:textId="77777777" w:rsidR="005650F3" w:rsidRPr="005650F3" w:rsidRDefault="005650F3" w:rsidP="005650F3">
      <w:pPr>
        <w:shd w:val="clear" w:color="auto" w:fill="FFFFFF"/>
        <w:suppressAutoHyphens w:val="0"/>
        <w:spacing w:after="0" w:line="240" w:lineRule="auto"/>
        <w:jc w:val="both"/>
        <w:rPr>
          <w:rFonts w:cs="Arial"/>
        </w:rPr>
      </w:pPr>
      <w:r w:rsidRPr="005650F3">
        <w:rPr>
          <w:rFonts w:cs="Arial"/>
        </w:rPr>
        <w:t xml:space="preserve">Na ORLEN S.A., będącym podmiotem dominującym względem ORLEN OIL oraz na Drugiej Stronie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 2004/72/WE z </w:t>
      </w:r>
      <w:proofErr w:type="spellStart"/>
      <w:r w:rsidRPr="005650F3">
        <w:rPr>
          <w:rFonts w:cs="Arial"/>
        </w:rPr>
        <w:t>późn</w:t>
      </w:r>
      <w:proofErr w:type="spellEnd"/>
      <w:r w:rsidRPr="005650F3">
        <w:rPr>
          <w:rFonts w:cs="Arial"/>
        </w:rPr>
        <w:t>. zm. (dalej „Rozporządzenie MAR”).</w:t>
      </w:r>
    </w:p>
    <w:p w14:paraId="1698E9DF" w14:textId="77777777" w:rsidR="005650F3" w:rsidRPr="005650F3" w:rsidRDefault="005650F3" w:rsidP="005650F3">
      <w:pPr>
        <w:shd w:val="clear" w:color="auto" w:fill="FFFFFF"/>
        <w:suppressAutoHyphens w:val="0"/>
        <w:spacing w:after="0" w:line="240" w:lineRule="auto"/>
        <w:jc w:val="both"/>
        <w:rPr>
          <w:rFonts w:cs="Arial"/>
        </w:rPr>
      </w:pPr>
      <w:r w:rsidRPr="005650F3">
        <w:rPr>
          <w:rFonts w:cs="Arial"/>
        </w:rPr>
        <w:t>W związku z tym, stosując przepisy Rozporządzenia MAR:</w:t>
      </w:r>
    </w:p>
    <w:p w14:paraId="0350C6DD" w14:textId="77777777" w:rsidR="005650F3" w:rsidRPr="005650F3" w:rsidRDefault="005650F3" w:rsidP="00C83058">
      <w:pPr>
        <w:numPr>
          <w:ilvl w:val="0"/>
          <w:numId w:val="91"/>
        </w:numPr>
        <w:shd w:val="clear" w:color="auto" w:fill="FFFFFF"/>
        <w:suppressAutoHyphens w:val="0"/>
        <w:spacing w:after="0" w:line="240" w:lineRule="auto"/>
        <w:ind w:left="567" w:hanging="567"/>
        <w:contextualSpacing/>
        <w:jc w:val="both"/>
        <w:rPr>
          <w:rFonts w:cs="Arial"/>
        </w:rPr>
      </w:pPr>
      <w:r w:rsidRPr="005650F3">
        <w:rPr>
          <w:rFonts w:cs="Arial"/>
        </w:rPr>
        <w:lastRenderedPageBreak/>
        <w:t>każda ze stron poinformuje drugą o zamiarze przekazania do publicznej wiadomości informacji dotyczącej niniejszej umowy, jeśli uzna ją za informację poufną w rozumieniu Rozporządzenia MAR;</w:t>
      </w:r>
    </w:p>
    <w:p w14:paraId="4CE9BE43" w14:textId="77777777" w:rsidR="005650F3" w:rsidRPr="005650F3" w:rsidRDefault="005650F3" w:rsidP="00C83058">
      <w:pPr>
        <w:numPr>
          <w:ilvl w:val="0"/>
          <w:numId w:val="91"/>
        </w:numPr>
        <w:shd w:val="clear" w:color="auto" w:fill="FFFFFF"/>
        <w:suppressAutoHyphens w:val="0"/>
        <w:spacing w:after="0" w:line="240" w:lineRule="auto"/>
        <w:ind w:left="567" w:hanging="567"/>
        <w:contextualSpacing/>
        <w:jc w:val="both"/>
        <w:rPr>
          <w:rFonts w:cs="Arial"/>
        </w:rPr>
      </w:pPr>
      <w:r w:rsidRPr="005650F3">
        <w:rPr>
          <w:rFonts w:cs="Aria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E34F01A" w14:textId="77777777" w:rsidR="005650F3" w:rsidRPr="005650F3" w:rsidRDefault="005650F3" w:rsidP="00C83058">
      <w:pPr>
        <w:numPr>
          <w:ilvl w:val="0"/>
          <w:numId w:val="91"/>
        </w:numPr>
        <w:shd w:val="clear" w:color="auto" w:fill="FFFFFF"/>
        <w:suppressAutoHyphens w:val="0"/>
        <w:spacing w:after="0" w:line="240" w:lineRule="auto"/>
        <w:ind w:left="567" w:hanging="567"/>
        <w:contextualSpacing/>
        <w:jc w:val="both"/>
        <w:rPr>
          <w:rFonts w:cs="Arial"/>
        </w:rPr>
      </w:pPr>
      <w:r w:rsidRPr="005650F3">
        <w:rPr>
          <w:rFonts w:cs="Arial"/>
        </w:rPr>
        <w:t>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 </w:t>
      </w:r>
    </w:p>
    <w:p w14:paraId="0FEBE52C" w14:textId="77777777" w:rsidR="005650F3" w:rsidRPr="005650F3" w:rsidRDefault="005650F3" w:rsidP="005650F3">
      <w:pPr>
        <w:tabs>
          <w:tab w:val="num" w:pos="426"/>
          <w:tab w:val="left" w:pos="5209"/>
        </w:tabs>
        <w:suppressAutoHyphens w:val="0"/>
        <w:spacing w:after="0" w:line="23" w:lineRule="atLeast"/>
        <w:ind w:hanging="432"/>
        <w:jc w:val="center"/>
        <w:rPr>
          <w:rFonts w:cs="Arial"/>
        </w:rPr>
      </w:pPr>
    </w:p>
    <w:p w14:paraId="57233239" w14:textId="77777777" w:rsidR="00481094" w:rsidRPr="00B66276" w:rsidRDefault="00481094" w:rsidP="005650F3">
      <w:pPr>
        <w:pStyle w:val="Nagwek2"/>
      </w:pPr>
      <w:bookmarkStart w:id="140" w:name="_Toc63170932"/>
      <w:bookmarkStart w:id="141" w:name="_Toc65498637"/>
      <w:bookmarkStart w:id="142" w:name="_Toc65498682"/>
      <w:bookmarkStart w:id="143" w:name="_Toc167795064"/>
      <w:r w:rsidRPr="00B66276">
        <w:lastRenderedPageBreak/>
        <w:t xml:space="preserve">Załącznik nr </w:t>
      </w:r>
      <w:r w:rsidR="0027196C" w:rsidRPr="00B66276">
        <w:t>11</w:t>
      </w:r>
      <w:r w:rsidRPr="00B66276">
        <w:br/>
        <w:t>Klauzula antykorupcyjna</w:t>
      </w:r>
      <w:bookmarkEnd w:id="140"/>
      <w:bookmarkEnd w:id="141"/>
      <w:bookmarkEnd w:id="142"/>
      <w:bookmarkEnd w:id="143"/>
    </w:p>
    <w:p w14:paraId="2512B690" w14:textId="6446C0A1" w:rsidR="005650F3" w:rsidRPr="006171F2" w:rsidRDefault="005650F3" w:rsidP="005650F3">
      <w:pPr>
        <w:spacing w:after="0" w:line="240" w:lineRule="auto"/>
        <w:ind w:left="425" w:hanging="425"/>
        <w:contextualSpacing/>
        <w:jc w:val="both"/>
        <w:rPr>
          <w:rFonts w:eastAsia="Arial" w:cs="Arial"/>
          <w:iCs/>
        </w:rPr>
      </w:pPr>
      <w:bookmarkStart w:id="144" w:name="_Toc167795066"/>
      <w:r>
        <w:rPr>
          <w:rFonts w:eastAsia="Arial" w:cs="Arial"/>
          <w:iCs/>
        </w:rPr>
        <w:t xml:space="preserve">1. </w:t>
      </w:r>
      <w:r>
        <w:rPr>
          <w:rFonts w:eastAsia="Arial" w:cs="Arial"/>
          <w:iCs/>
        </w:rPr>
        <w:tab/>
      </w:r>
      <w:r w:rsidRPr="006171F2">
        <w:rPr>
          <w:rFonts w:eastAsia="Arial" w:cs="Arial"/>
          <w:iC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9F28A94" w14:textId="77777777" w:rsidR="005650F3" w:rsidRPr="006171F2" w:rsidRDefault="005650F3" w:rsidP="005650F3">
      <w:pPr>
        <w:spacing w:after="0" w:line="240" w:lineRule="auto"/>
        <w:ind w:left="425" w:hanging="425"/>
        <w:contextualSpacing/>
        <w:jc w:val="both"/>
        <w:rPr>
          <w:rFonts w:eastAsia="Arial" w:cs="Arial"/>
          <w:iCs/>
        </w:rPr>
      </w:pPr>
      <w:r w:rsidRPr="006171F2">
        <w:rPr>
          <w:rFonts w:eastAsia="Arial" w:cs="Arial"/>
          <w:iCs/>
        </w:rPr>
        <w:t>2.</w:t>
      </w:r>
      <w:r w:rsidRPr="006171F2">
        <w:rPr>
          <w:rFonts w:eastAsia="Arial" w:cs="Arial"/>
          <w:iCs/>
        </w:rPr>
        <w:tab/>
        <w:t>Każda ze Stron zaświadcza, że wdrożyła procedury przeciwdziałania korupcji i konfliktowi interesów.</w:t>
      </w:r>
    </w:p>
    <w:p w14:paraId="48BB288E" w14:textId="77777777" w:rsidR="005650F3" w:rsidRPr="006171F2" w:rsidRDefault="005650F3" w:rsidP="005650F3">
      <w:pPr>
        <w:spacing w:after="0" w:line="240" w:lineRule="auto"/>
        <w:ind w:left="425" w:hanging="425"/>
        <w:contextualSpacing/>
        <w:jc w:val="both"/>
        <w:rPr>
          <w:rFonts w:eastAsia="Arial" w:cs="Arial"/>
          <w:iCs/>
        </w:rPr>
      </w:pPr>
      <w:r w:rsidRPr="006171F2">
        <w:rPr>
          <w:rFonts w:eastAsia="Arial" w:cs="Arial"/>
          <w:iCs/>
        </w:rPr>
        <w:t>3.</w:t>
      </w:r>
      <w:r w:rsidRPr="006171F2">
        <w:rPr>
          <w:rFonts w:eastAsia="Arial" w:cs="Arial"/>
          <w:iCs/>
        </w:rPr>
        <w:tab/>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4F0FB2CA" w14:textId="77777777" w:rsidR="005650F3" w:rsidRPr="006171F2" w:rsidRDefault="005650F3" w:rsidP="005650F3">
      <w:pPr>
        <w:spacing w:after="0" w:line="240" w:lineRule="auto"/>
        <w:ind w:left="425" w:hanging="425"/>
        <w:contextualSpacing/>
        <w:jc w:val="both"/>
        <w:rPr>
          <w:rFonts w:eastAsia="Arial" w:cs="Arial"/>
          <w:iCs/>
        </w:rPr>
      </w:pPr>
      <w:r w:rsidRPr="006171F2">
        <w:rPr>
          <w:rFonts w:eastAsia="Arial" w:cs="Arial"/>
          <w:iCs/>
        </w:rPr>
        <w:t>4.</w:t>
      </w:r>
      <w:r w:rsidRPr="006171F2">
        <w:rPr>
          <w:rFonts w:eastAsia="Arial" w:cs="Arial"/>
          <w:iCs/>
        </w:rPr>
        <w:tab/>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284ADC1B" w14:textId="640FD43D" w:rsidR="005650F3" w:rsidRPr="006171F2" w:rsidRDefault="005650F3" w:rsidP="005650F3">
      <w:pPr>
        <w:spacing w:after="0" w:line="240" w:lineRule="auto"/>
        <w:ind w:left="851" w:hanging="425"/>
        <w:contextualSpacing/>
        <w:jc w:val="both"/>
        <w:rPr>
          <w:rFonts w:eastAsia="Arial" w:cs="Arial"/>
          <w:iCs/>
        </w:rPr>
      </w:pPr>
      <w:r w:rsidRPr="006171F2">
        <w:rPr>
          <w:rFonts w:eastAsia="Arial" w:cs="Arial"/>
          <w:iCs/>
        </w:rPr>
        <w:t>(i)</w:t>
      </w:r>
      <w:r w:rsidRPr="006171F2">
        <w:rPr>
          <w:rFonts w:eastAsia="Arial" w:cs="Arial"/>
          <w:iCs/>
        </w:rPr>
        <w:tab/>
        <w:t xml:space="preserve">członkowi zarządu, dyrektorowi, </w:t>
      </w:r>
      <w:r w:rsidR="00185BBE" w:rsidRPr="006171F2">
        <w:rPr>
          <w:rFonts w:eastAsia="Arial" w:cs="Arial"/>
          <w:iCs/>
        </w:rPr>
        <w:t>pracownikowi</w:t>
      </w:r>
      <w:r w:rsidRPr="006171F2">
        <w:rPr>
          <w:rFonts w:eastAsia="Arial" w:cs="Arial"/>
          <w:iCs/>
        </w:rPr>
        <w:t xml:space="preserve"> ani agentowi Strony lub któregokolwiek kontrolowanego lub powiązanego podmiotu gospodarczego Stron,</w:t>
      </w:r>
    </w:p>
    <w:p w14:paraId="5AEAC0CA" w14:textId="77777777" w:rsidR="005650F3" w:rsidRPr="006171F2" w:rsidRDefault="005650F3" w:rsidP="005650F3">
      <w:pPr>
        <w:spacing w:after="0" w:line="240" w:lineRule="auto"/>
        <w:ind w:left="851" w:hanging="425"/>
        <w:contextualSpacing/>
        <w:jc w:val="both"/>
        <w:rPr>
          <w:rFonts w:eastAsia="Arial" w:cs="Arial"/>
          <w:iCs/>
        </w:rPr>
      </w:pPr>
      <w:r w:rsidRPr="006171F2">
        <w:rPr>
          <w:rFonts w:eastAsia="Arial" w:cs="Arial"/>
          <w:iCs/>
        </w:rPr>
        <w:t>(ii)</w:t>
      </w:r>
      <w:r w:rsidRPr="006171F2">
        <w:rPr>
          <w:rFonts w:eastAsia="Arial" w:cs="Arial"/>
          <w:iCs/>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AF2DC12" w14:textId="199ACCF1" w:rsidR="005650F3" w:rsidRPr="006171F2" w:rsidRDefault="005650F3" w:rsidP="005650F3">
      <w:pPr>
        <w:spacing w:after="0" w:line="240" w:lineRule="auto"/>
        <w:ind w:left="851" w:hanging="425"/>
        <w:contextualSpacing/>
        <w:jc w:val="both"/>
        <w:rPr>
          <w:rFonts w:eastAsia="Arial" w:cs="Arial"/>
          <w:iCs/>
        </w:rPr>
      </w:pPr>
      <w:r w:rsidRPr="006171F2">
        <w:rPr>
          <w:rFonts w:eastAsia="Arial" w:cs="Arial"/>
          <w:iCs/>
        </w:rPr>
        <w:t>(iii)</w:t>
      </w:r>
      <w:r w:rsidRPr="006171F2">
        <w:rPr>
          <w:rFonts w:eastAsia="Arial" w:cs="Arial"/>
          <w:iCs/>
        </w:rPr>
        <w:tab/>
        <w:t xml:space="preserve">partii politycznej, członkowi partii </w:t>
      </w:r>
      <w:r w:rsidR="00185BBE" w:rsidRPr="006171F2">
        <w:rPr>
          <w:rFonts w:eastAsia="Arial" w:cs="Arial"/>
          <w:iCs/>
        </w:rPr>
        <w:t>politycznej</w:t>
      </w:r>
      <w:r w:rsidRPr="006171F2">
        <w:rPr>
          <w:rFonts w:eastAsia="Arial" w:cs="Arial"/>
          <w:iCs/>
        </w:rPr>
        <w:t xml:space="preserve"> ani kandydatowi na urząd państwowy;</w:t>
      </w:r>
    </w:p>
    <w:p w14:paraId="51F1A4CF" w14:textId="77777777" w:rsidR="005650F3" w:rsidRPr="006171F2" w:rsidRDefault="005650F3" w:rsidP="005650F3">
      <w:pPr>
        <w:spacing w:after="0" w:line="240" w:lineRule="auto"/>
        <w:ind w:left="851" w:hanging="425"/>
        <w:contextualSpacing/>
        <w:jc w:val="both"/>
        <w:rPr>
          <w:rFonts w:eastAsia="Arial" w:cs="Arial"/>
          <w:iCs/>
        </w:rPr>
      </w:pPr>
      <w:r w:rsidRPr="006171F2">
        <w:rPr>
          <w:rFonts w:eastAsia="Arial" w:cs="Arial"/>
          <w:iCs/>
        </w:rPr>
        <w:t>(iv)</w:t>
      </w:r>
      <w:r w:rsidRPr="006171F2">
        <w:rPr>
          <w:rFonts w:eastAsia="Arial" w:cs="Arial"/>
          <w:iCs/>
        </w:rPr>
        <w:tab/>
        <w:t>agentowi ani pośrednikowi w zamian za opłacenie kogokolwiek z wyżej wymienionych; ani też</w:t>
      </w:r>
    </w:p>
    <w:p w14:paraId="3E4C8638" w14:textId="77777777" w:rsidR="005650F3" w:rsidRPr="006171F2" w:rsidRDefault="005650F3" w:rsidP="005650F3">
      <w:pPr>
        <w:spacing w:after="0" w:line="240" w:lineRule="auto"/>
        <w:ind w:left="851" w:hanging="425"/>
        <w:contextualSpacing/>
        <w:jc w:val="both"/>
        <w:rPr>
          <w:rFonts w:eastAsia="Arial" w:cs="Arial"/>
          <w:iCs/>
        </w:rPr>
      </w:pPr>
      <w:r w:rsidRPr="006171F2">
        <w:rPr>
          <w:rFonts w:eastAsia="Arial" w:cs="Arial"/>
          <w:iCs/>
        </w:rPr>
        <w:t>(v)</w:t>
      </w:r>
      <w:r w:rsidRPr="006171F2">
        <w:rPr>
          <w:rFonts w:eastAsia="Arial" w:cs="Arial"/>
          <w:iCs/>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8C5F733" w14:textId="77777777" w:rsidR="005650F3" w:rsidRPr="006171F2" w:rsidRDefault="005650F3" w:rsidP="005650F3">
      <w:pPr>
        <w:spacing w:after="0" w:line="240" w:lineRule="auto"/>
        <w:ind w:left="425" w:hanging="425"/>
        <w:contextualSpacing/>
        <w:jc w:val="both"/>
        <w:rPr>
          <w:rFonts w:eastAsia="Arial" w:cs="Arial"/>
          <w:iCs/>
        </w:rPr>
      </w:pPr>
      <w:r w:rsidRPr="006171F2">
        <w:rPr>
          <w:rFonts w:eastAsia="Arial" w:cs="Arial"/>
          <w:iCs/>
        </w:rPr>
        <w:t>5.</w:t>
      </w:r>
      <w:r w:rsidRPr="006171F2">
        <w:rPr>
          <w:rFonts w:eastAsia="Arial" w:cs="Arial"/>
          <w:iCs/>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DA925BB" w14:textId="77777777" w:rsidR="005650F3" w:rsidRPr="006171F2" w:rsidRDefault="005650F3" w:rsidP="005650F3">
      <w:pPr>
        <w:spacing w:after="0" w:line="240" w:lineRule="auto"/>
        <w:ind w:left="425" w:hanging="425"/>
        <w:contextualSpacing/>
        <w:jc w:val="both"/>
        <w:rPr>
          <w:rFonts w:eastAsia="Arial" w:cs="Arial"/>
          <w:iCs/>
        </w:rPr>
      </w:pPr>
      <w:r w:rsidRPr="006171F2">
        <w:rPr>
          <w:rFonts w:eastAsia="Arial" w:cs="Arial"/>
          <w:iCs/>
        </w:rPr>
        <w:t>6.</w:t>
      </w:r>
      <w:r w:rsidRPr="006171F2">
        <w:rPr>
          <w:rFonts w:eastAsia="Arial" w:cs="Arial"/>
          <w:iCs/>
        </w:rPr>
        <w:tab/>
        <w:t>Każda ze Stron zaświadcza, iż w okresie realizacji niniejszej Umowy zapewnia każdej osobie działającej w dobrej wierze możliwość zgłaszania naruszeń prawa za pośrednictwem:</w:t>
      </w:r>
    </w:p>
    <w:p w14:paraId="5D197EB4" w14:textId="77777777" w:rsidR="005650F3" w:rsidRPr="006171F2" w:rsidRDefault="005650F3" w:rsidP="005650F3">
      <w:pPr>
        <w:spacing w:after="0" w:line="240" w:lineRule="auto"/>
        <w:ind w:left="851" w:hanging="425"/>
        <w:contextualSpacing/>
        <w:jc w:val="both"/>
        <w:rPr>
          <w:rFonts w:eastAsia="Arial" w:cs="Arial"/>
          <w:iCs/>
        </w:rPr>
      </w:pPr>
      <w:r w:rsidRPr="006171F2">
        <w:rPr>
          <w:rFonts w:eastAsia="Arial" w:cs="Arial"/>
          <w:iCs/>
        </w:rPr>
        <w:t>a)</w:t>
      </w:r>
      <w:r w:rsidRPr="006171F2">
        <w:rPr>
          <w:rFonts w:eastAsia="Arial" w:cs="Arial"/>
          <w:iCs/>
        </w:rPr>
        <w:tab/>
        <w:t>korespondencji tradycyjnej (anonimowo), na adres: Dyrektor Pełnomocnik ds. Bezpieczeństwa ORLEN OIL Sp. z o.o., ul. Opolska 114, 31-323 Kraków, z dopiskiem „DO RĄK WŁASNYCH”,</w:t>
      </w:r>
    </w:p>
    <w:p w14:paraId="361E9E53" w14:textId="77777777" w:rsidR="005650F3" w:rsidRPr="006171F2" w:rsidRDefault="005650F3" w:rsidP="005650F3">
      <w:pPr>
        <w:spacing w:after="0" w:line="240" w:lineRule="auto"/>
        <w:ind w:left="851" w:hanging="425"/>
        <w:contextualSpacing/>
        <w:jc w:val="both"/>
        <w:rPr>
          <w:rFonts w:eastAsia="Arial" w:cs="Arial"/>
          <w:iCs/>
        </w:rPr>
      </w:pPr>
      <w:r w:rsidRPr="006171F2">
        <w:rPr>
          <w:rFonts w:eastAsia="Arial" w:cs="Arial"/>
          <w:iCs/>
        </w:rPr>
        <w:t>b)</w:t>
      </w:r>
      <w:r w:rsidRPr="006171F2">
        <w:rPr>
          <w:rFonts w:eastAsia="Arial" w:cs="Arial"/>
          <w:iCs/>
        </w:rPr>
        <w:tab/>
        <w:t>poczty elektronicznej na adres: naruszenieprawa@orlenoil.pl</w:t>
      </w:r>
    </w:p>
    <w:p w14:paraId="4FACB550" w14:textId="77777777" w:rsidR="005650F3" w:rsidRPr="006171F2" w:rsidRDefault="005650F3" w:rsidP="005650F3">
      <w:pPr>
        <w:spacing w:after="0" w:line="240" w:lineRule="auto"/>
        <w:ind w:left="851" w:hanging="425"/>
        <w:contextualSpacing/>
        <w:jc w:val="both"/>
        <w:rPr>
          <w:rFonts w:eastAsia="Arial" w:cs="Arial"/>
          <w:iCs/>
        </w:rPr>
      </w:pPr>
      <w:r w:rsidRPr="006171F2">
        <w:rPr>
          <w:rFonts w:eastAsia="Arial" w:cs="Arial"/>
          <w:iCs/>
        </w:rPr>
        <w:t>c)</w:t>
      </w:r>
      <w:r w:rsidRPr="006171F2">
        <w:rPr>
          <w:rFonts w:eastAsia="Arial" w:cs="Arial"/>
          <w:iCs/>
        </w:rPr>
        <w:tab/>
        <w:t>lub pod numerem telefonu: +48 24 2567552 – bez identyfikacji numeru osoby dzwoniącej.</w:t>
      </w:r>
    </w:p>
    <w:p w14:paraId="2FB48BC4" w14:textId="77777777" w:rsidR="005650F3" w:rsidRPr="006171F2" w:rsidRDefault="005650F3" w:rsidP="005650F3">
      <w:pPr>
        <w:spacing w:after="0" w:line="240" w:lineRule="auto"/>
        <w:ind w:left="425" w:hanging="425"/>
        <w:contextualSpacing/>
        <w:jc w:val="both"/>
        <w:rPr>
          <w:rFonts w:eastAsia="Arial" w:cs="Arial"/>
          <w:iCs/>
        </w:rPr>
      </w:pPr>
      <w:r w:rsidRPr="006171F2">
        <w:rPr>
          <w:rFonts w:eastAsia="Arial" w:cs="Arial"/>
          <w:iCs/>
        </w:rPr>
        <w:t>7.</w:t>
      </w:r>
      <w:r w:rsidRPr="006171F2">
        <w:rPr>
          <w:rFonts w:eastAsia="Arial" w:cs="Arial"/>
          <w:iCs/>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3C629F8B" w14:textId="77777777" w:rsidR="005650F3" w:rsidRPr="006171F2" w:rsidRDefault="005650F3" w:rsidP="005650F3">
      <w:pPr>
        <w:ind w:left="426" w:hanging="426"/>
        <w:contextualSpacing/>
        <w:jc w:val="both"/>
        <w:rPr>
          <w:rFonts w:eastAsia="Arial" w:cs="Arial"/>
          <w:iCs/>
        </w:rPr>
      </w:pPr>
    </w:p>
    <w:p w14:paraId="1781E19A" w14:textId="77777777" w:rsidR="00F131D1" w:rsidRPr="00B66276" w:rsidRDefault="00F131D1" w:rsidP="00651D5F">
      <w:pPr>
        <w:suppressAutoHyphens w:val="0"/>
        <w:spacing w:after="120" w:line="240" w:lineRule="auto"/>
        <w:jc w:val="both"/>
        <w:rPr>
          <w:rFonts w:eastAsia="Calibri" w:cs="Arial"/>
          <w:lang w:eastAsia="en-US"/>
        </w:rPr>
      </w:pPr>
    </w:p>
    <w:p w14:paraId="3151DC3E" w14:textId="77777777" w:rsidR="005650F3" w:rsidRDefault="00BF574D" w:rsidP="00BF574D">
      <w:pPr>
        <w:jc w:val="both"/>
        <w:rPr>
          <w:rFonts w:cs="Arial"/>
        </w:rPr>
      </w:pPr>
      <w:r w:rsidRPr="00B66276">
        <w:rPr>
          <w:rFonts w:cs="Arial"/>
        </w:rPr>
        <w:t xml:space="preserve">                                                      </w:t>
      </w:r>
    </w:p>
    <w:p w14:paraId="0580905F" w14:textId="77777777" w:rsidR="005650F3" w:rsidRDefault="005650F3" w:rsidP="00BF574D">
      <w:pPr>
        <w:jc w:val="both"/>
        <w:rPr>
          <w:rFonts w:cs="Arial"/>
        </w:rPr>
      </w:pPr>
    </w:p>
    <w:p w14:paraId="1DC554F5" w14:textId="77777777" w:rsidR="005650F3" w:rsidRDefault="005650F3" w:rsidP="00BF574D">
      <w:pPr>
        <w:jc w:val="both"/>
        <w:rPr>
          <w:rFonts w:cs="Arial"/>
        </w:rPr>
      </w:pPr>
    </w:p>
    <w:p w14:paraId="6CB89042" w14:textId="302F3307" w:rsidR="00651D5F" w:rsidRPr="00B66276" w:rsidRDefault="00BF574D" w:rsidP="00BF574D">
      <w:pPr>
        <w:jc w:val="both"/>
        <w:rPr>
          <w:rFonts w:cs="Arial"/>
          <w:b/>
        </w:rPr>
      </w:pPr>
      <w:r w:rsidRPr="00B66276">
        <w:rPr>
          <w:rFonts w:cs="Arial"/>
        </w:rPr>
        <w:lastRenderedPageBreak/>
        <w:t xml:space="preserve">                      </w:t>
      </w:r>
      <w:r w:rsidR="00481094" w:rsidRPr="00B66276">
        <w:rPr>
          <w:rFonts w:cs="Arial"/>
        </w:rPr>
        <w:br/>
      </w:r>
      <w:r w:rsidR="00D970FB" w:rsidRPr="00B66276">
        <w:rPr>
          <w:rFonts w:cs="Arial"/>
        </w:rPr>
        <w:t xml:space="preserve">                                                        </w:t>
      </w:r>
      <w:r w:rsidR="00651D5F" w:rsidRPr="00B66276">
        <w:rPr>
          <w:rFonts w:cs="Arial"/>
        </w:rPr>
        <w:t xml:space="preserve">             </w:t>
      </w:r>
      <w:r w:rsidR="00651D5F" w:rsidRPr="00B66276">
        <w:rPr>
          <w:rFonts w:cs="Arial"/>
          <w:b/>
        </w:rPr>
        <w:t xml:space="preserve">Załącznik nr </w:t>
      </w:r>
      <w:r w:rsidR="0027196C" w:rsidRPr="00B66276">
        <w:rPr>
          <w:rFonts w:cs="Arial"/>
          <w:b/>
        </w:rPr>
        <w:t>12</w:t>
      </w:r>
    </w:p>
    <w:p w14:paraId="7F832078" w14:textId="77777777" w:rsidR="00481094" w:rsidRPr="005650F3" w:rsidRDefault="00651D5F" w:rsidP="00A95B01">
      <w:pPr>
        <w:jc w:val="both"/>
        <w:rPr>
          <w:rFonts w:cs="Arial"/>
          <w:b/>
          <w:bCs/>
        </w:rPr>
      </w:pPr>
      <w:r w:rsidRPr="005650F3">
        <w:rPr>
          <w:rFonts w:cs="Arial"/>
        </w:rPr>
        <w:t xml:space="preserve">                                                             </w:t>
      </w:r>
      <w:r w:rsidR="00481094" w:rsidRPr="005650F3">
        <w:rPr>
          <w:rFonts w:cs="Arial"/>
          <w:b/>
          <w:bCs/>
        </w:rPr>
        <w:t>KLAUZULA SANKCYJNA</w:t>
      </w:r>
      <w:bookmarkEnd w:id="144"/>
    </w:p>
    <w:p w14:paraId="7E0B4E38" w14:textId="39B1378C" w:rsidR="005650F3" w:rsidRPr="005650F3" w:rsidRDefault="005650F3" w:rsidP="00C83058">
      <w:pPr>
        <w:pStyle w:val="Akapitzlist"/>
        <w:keepNext/>
        <w:keepLines/>
        <w:numPr>
          <w:ilvl w:val="3"/>
          <w:numId w:val="91"/>
        </w:numPr>
        <w:suppressAutoHyphens w:val="0"/>
        <w:spacing w:before="120" w:after="120" w:line="288" w:lineRule="auto"/>
        <w:ind w:left="284" w:hanging="284"/>
        <w:contextualSpacing/>
        <w:jc w:val="both"/>
        <w:outlineLvl w:val="0"/>
        <w:rPr>
          <w:rFonts w:ascii="Arial" w:hAnsi="Arial" w:cs="Arial"/>
          <w:b/>
          <w:caps/>
          <w:sz w:val="20"/>
          <w:szCs w:val="20"/>
        </w:rPr>
      </w:pPr>
      <w:r w:rsidRPr="005650F3">
        <w:rPr>
          <w:rFonts w:ascii="Arial" w:hAnsi="Arial" w:cs="Arial"/>
          <w:b/>
          <w:caps/>
          <w:color w:val="000000"/>
          <w:sz w:val="20"/>
          <w:szCs w:val="20"/>
        </w:rPr>
        <w:t>Oświadczenia WYKONAWCY</w:t>
      </w:r>
    </w:p>
    <w:p w14:paraId="12C4C198" w14:textId="502EB1CF" w:rsidR="005650F3" w:rsidRPr="005650F3" w:rsidRDefault="005650F3" w:rsidP="00C83058">
      <w:pPr>
        <w:pStyle w:val="Akapitzlist"/>
        <w:numPr>
          <w:ilvl w:val="0"/>
          <w:numId w:val="92"/>
        </w:numPr>
        <w:tabs>
          <w:tab w:val="clear" w:pos="567"/>
          <w:tab w:val="num" w:pos="284"/>
        </w:tabs>
        <w:suppressAutoHyphens w:val="0"/>
        <w:spacing w:before="120" w:after="120"/>
        <w:jc w:val="both"/>
        <w:outlineLvl w:val="1"/>
        <w:rPr>
          <w:rFonts w:ascii="Arial" w:hAnsi="Arial" w:cs="Arial"/>
          <w:sz w:val="20"/>
          <w:szCs w:val="20"/>
        </w:rPr>
      </w:pPr>
      <w:r w:rsidRPr="005650F3">
        <w:rPr>
          <w:rFonts w:ascii="Arial" w:hAnsi="Arial" w:cs="Arial"/>
          <w:sz w:val="20"/>
          <w:szCs w:val="20"/>
        </w:rPr>
        <w:t>Wykonawca oświadcza, że zgodnie z jego najlepszą wiedzą, na dzień zawarcia Umowy zarówno on, jak i jego podmioty zależne, dominujące oraz członkowie jego organów oraz osoby działające w jego imieniu i na jego rzecz:</w:t>
      </w:r>
    </w:p>
    <w:p w14:paraId="21439274" w14:textId="77777777" w:rsidR="005650F3" w:rsidRPr="005650F3" w:rsidRDefault="005650F3" w:rsidP="00C83058">
      <w:pPr>
        <w:numPr>
          <w:ilvl w:val="2"/>
          <w:numId w:val="92"/>
        </w:numPr>
        <w:suppressAutoHyphens w:val="0"/>
        <w:spacing w:before="120" w:after="120" w:line="240" w:lineRule="auto"/>
        <w:ind w:left="851" w:hanging="284"/>
        <w:jc w:val="both"/>
        <w:outlineLvl w:val="2"/>
        <w:rPr>
          <w:rFonts w:cs="Arial"/>
        </w:rPr>
      </w:pPr>
      <w:r w:rsidRPr="005650F3">
        <w:rPr>
          <w:rFonts w:cs="Aria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5650F3">
        <w:rPr>
          <w:rFonts w:cs="Arial"/>
          <w:color w:val="0070C0"/>
        </w:rPr>
        <w:t xml:space="preserve"> </w:t>
      </w:r>
      <w:r w:rsidRPr="005650F3">
        <w:rPr>
          <w:rFonts w:cs="Arial"/>
        </w:rPr>
        <w:t>(dalej: „</w:t>
      </w:r>
      <w:r w:rsidRPr="005650F3">
        <w:rPr>
          <w:rFonts w:cs="Arial"/>
          <w:b/>
          <w:bCs/>
        </w:rPr>
        <w:t>Przepisy Sankcyjne</w:t>
      </w:r>
      <w:r w:rsidRPr="005650F3">
        <w:rPr>
          <w:rFonts w:cs="Arial"/>
        </w:rPr>
        <w:t>”);</w:t>
      </w:r>
    </w:p>
    <w:p w14:paraId="38562264" w14:textId="77777777" w:rsidR="005650F3" w:rsidRPr="005650F3" w:rsidRDefault="005650F3" w:rsidP="00C83058">
      <w:pPr>
        <w:numPr>
          <w:ilvl w:val="2"/>
          <w:numId w:val="92"/>
        </w:numPr>
        <w:suppressAutoHyphens w:val="0"/>
        <w:spacing w:before="120" w:after="120" w:line="240" w:lineRule="auto"/>
        <w:ind w:left="851" w:hanging="283"/>
        <w:jc w:val="both"/>
        <w:outlineLvl w:val="2"/>
        <w:rPr>
          <w:rFonts w:cs="Arial"/>
        </w:rPr>
      </w:pPr>
      <w:r w:rsidRPr="005650F3">
        <w:rPr>
          <w:rFonts w:cs="Aria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5650F3">
        <w:rPr>
          <w:rFonts w:cs="Arial"/>
          <w:b/>
          <w:bCs/>
        </w:rPr>
        <w:t>Podmiot Objęty Sankcjami</w:t>
      </w:r>
      <w:r w:rsidRPr="005650F3">
        <w:rPr>
          <w:rFonts w:cs="Arial"/>
        </w:rPr>
        <w:t>”);</w:t>
      </w:r>
    </w:p>
    <w:p w14:paraId="5B721D49" w14:textId="77777777" w:rsidR="005650F3" w:rsidRPr="005650F3" w:rsidRDefault="005650F3" w:rsidP="00C83058">
      <w:pPr>
        <w:numPr>
          <w:ilvl w:val="2"/>
          <w:numId w:val="92"/>
        </w:numPr>
        <w:suppressAutoHyphens w:val="0"/>
        <w:spacing w:before="120" w:after="120" w:line="240" w:lineRule="auto"/>
        <w:ind w:left="851" w:hanging="283"/>
        <w:jc w:val="both"/>
        <w:outlineLvl w:val="2"/>
        <w:rPr>
          <w:rFonts w:cs="Arial"/>
        </w:rPr>
      </w:pPr>
      <w:r w:rsidRPr="005650F3">
        <w:rPr>
          <w:rFonts w:cs="Arial"/>
        </w:rPr>
        <w:t>nie są bezpośrednio lub pośrednio własnością lub nie są kontrolowane przez osoby prawne lub fizyczne spełniające kryteria opisane w pkt. (ii) powyżej;</w:t>
      </w:r>
    </w:p>
    <w:p w14:paraId="43DA53E2" w14:textId="77777777" w:rsidR="005650F3" w:rsidRPr="005650F3" w:rsidRDefault="005650F3" w:rsidP="00C83058">
      <w:pPr>
        <w:numPr>
          <w:ilvl w:val="2"/>
          <w:numId w:val="92"/>
        </w:numPr>
        <w:suppressAutoHyphens w:val="0"/>
        <w:spacing w:before="120" w:after="120" w:line="240" w:lineRule="auto"/>
        <w:ind w:left="851" w:hanging="283"/>
        <w:jc w:val="both"/>
        <w:outlineLvl w:val="2"/>
        <w:rPr>
          <w:rFonts w:cs="Arial"/>
        </w:rPr>
      </w:pPr>
      <w:r w:rsidRPr="005650F3">
        <w:rPr>
          <w:rFonts w:cs="Arial"/>
        </w:rPr>
        <w:t>nie zamieszkują lub nie posiadają siedziby lub głównego miejsca działalności w państwie objętym Przepisami Sankcyjnymi lub nie są utworzone pod prawem państwa objętego Przepisami Sankcyjnymi;</w:t>
      </w:r>
    </w:p>
    <w:p w14:paraId="29D0E131" w14:textId="75823D69" w:rsidR="005650F3" w:rsidRPr="005650F3" w:rsidRDefault="005650F3" w:rsidP="00C83058">
      <w:pPr>
        <w:numPr>
          <w:ilvl w:val="2"/>
          <w:numId w:val="92"/>
        </w:numPr>
        <w:suppressAutoHyphens w:val="0"/>
        <w:spacing w:before="120" w:after="120" w:line="240" w:lineRule="auto"/>
        <w:ind w:left="851" w:hanging="283"/>
        <w:jc w:val="both"/>
        <w:outlineLvl w:val="2"/>
        <w:rPr>
          <w:rFonts w:cs="Arial"/>
        </w:rPr>
      </w:pPr>
      <w:r w:rsidRPr="005650F3">
        <w:rPr>
          <w:rFonts w:cs="Arial"/>
        </w:rPr>
        <w:t xml:space="preserve">nie uczestniczą w żadnym postępowaniu lub dochodzeniu prowadzonym przeciwko nim </w:t>
      </w:r>
      <w:r>
        <w:rPr>
          <w:rFonts w:cs="Arial"/>
        </w:rPr>
        <w:br/>
      </w:r>
      <w:r w:rsidRPr="005650F3">
        <w:rPr>
          <w:rFonts w:cs="Arial"/>
        </w:rPr>
        <w:t>w związku z naruszeniem jakichkolwiek Przepisów Sankcyjnych.</w:t>
      </w:r>
    </w:p>
    <w:p w14:paraId="4D5BD158" w14:textId="77777777" w:rsidR="005650F3" w:rsidRPr="005650F3" w:rsidRDefault="005650F3" w:rsidP="005650F3">
      <w:pPr>
        <w:suppressAutoHyphens w:val="0"/>
        <w:spacing w:before="120" w:after="120" w:line="240" w:lineRule="auto"/>
        <w:ind w:left="851"/>
        <w:jc w:val="both"/>
        <w:outlineLvl w:val="2"/>
        <w:rPr>
          <w:rFonts w:cs="Arial"/>
        </w:rPr>
      </w:pPr>
    </w:p>
    <w:p w14:paraId="567AEDD1" w14:textId="77777777" w:rsidR="005650F3" w:rsidRPr="005650F3" w:rsidRDefault="005650F3" w:rsidP="00C83058">
      <w:pPr>
        <w:keepNext/>
        <w:keepLines/>
        <w:numPr>
          <w:ilvl w:val="0"/>
          <w:numId w:val="92"/>
        </w:numPr>
        <w:tabs>
          <w:tab w:val="num" w:pos="284"/>
        </w:tabs>
        <w:suppressAutoHyphens w:val="0"/>
        <w:spacing w:before="120" w:after="120" w:line="240" w:lineRule="auto"/>
        <w:contextualSpacing/>
        <w:jc w:val="both"/>
        <w:outlineLvl w:val="0"/>
        <w:rPr>
          <w:rFonts w:cs="Arial"/>
          <w:b/>
          <w:caps/>
          <w:color w:val="000000"/>
        </w:rPr>
      </w:pPr>
      <w:r w:rsidRPr="005650F3">
        <w:rPr>
          <w:rFonts w:cs="Arial"/>
          <w:b/>
          <w:caps/>
          <w:color w:val="000000"/>
        </w:rPr>
        <w:t>Zobowiązania WYKONAWCY</w:t>
      </w:r>
    </w:p>
    <w:p w14:paraId="45024464" w14:textId="77777777" w:rsidR="005650F3" w:rsidRPr="005650F3" w:rsidRDefault="005650F3" w:rsidP="00C83058">
      <w:pPr>
        <w:numPr>
          <w:ilvl w:val="0"/>
          <w:numId w:val="94"/>
        </w:numPr>
        <w:tabs>
          <w:tab w:val="num" w:pos="567"/>
        </w:tabs>
        <w:suppressAutoHyphens w:val="0"/>
        <w:spacing w:before="120" w:after="120" w:line="240" w:lineRule="auto"/>
        <w:contextualSpacing/>
        <w:jc w:val="both"/>
        <w:outlineLvl w:val="1"/>
        <w:rPr>
          <w:rFonts w:cs="Arial"/>
          <w:vanish/>
          <w:color w:val="000000"/>
        </w:rPr>
      </w:pPr>
    </w:p>
    <w:p w14:paraId="03068587" w14:textId="77777777" w:rsidR="005650F3" w:rsidRPr="005650F3" w:rsidRDefault="005650F3" w:rsidP="00C83058">
      <w:pPr>
        <w:numPr>
          <w:ilvl w:val="0"/>
          <w:numId w:val="94"/>
        </w:numPr>
        <w:tabs>
          <w:tab w:val="num" w:pos="567"/>
        </w:tabs>
        <w:suppressAutoHyphens w:val="0"/>
        <w:spacing w:before="120" w:after="120" w:line="240" w:lineRule="auto"/>
        <w:contextualSpacing/>
        <w:jc w:val="both"/>
        <w:outlineLvl w:val="1"/>
        <w:rPr>
          <w:rFonts w:cs="Arial"/>
          <w:vanish/>
          <w:color w:val="000000"/>
        </w:rPr>
      </w:pPr>
    </w:p>
    <w:p w14:paraId="2C3D2D50" w14:textId="77777777" w:rsidR="005650F3" w:rsidRPr="005650F3" w:rsidRDefault="005650F3" w:rsidP="00C83058">
      <w:pPr>
        <w:numPr>
          <w:ilvl w:val="1"/>
          <w:numId w:val="94"/>
        </w:numPr>
        <w:tabs>
          <w:tab w:val="num" w:pos="567"/>
        </w:tabs>
        <w:suppressAutoHyphens w:val="0"/>
        <w:spacing w:before="120" w:after="120" w:line="240" w:lineRule="auto"/>
        <w:contextualSpacing/>
        <w:jc w:val="both"/>
        <w:outlineLvl w:val="1"/>
        <w:rPr>
          <w:rFonts w:cs="Arial"/>
          <w:color w:val="000000"/>
        </w:rPr>
      </w:pPr>
      <w:r w:rsidRPr="005650F3">
        <w:rPr>
          <w:rFonts w:cs="Arial"/>
          <w:color w:val="000000"/>
        </w:rPr>
        <w:t>Wykonawca zobowiązuje się, że w okresie obowiązywania Umowy:</w:t>
      </w:r>
    </w:p>
    <w:p w14:paraId="4200226B" w14:textId="77777777" w:rsidR="005650F3" w:rsidRPr="005650F3" w:rsidRDefault="005650F3" w:rsidP="00C83058">
      <w:pPr>
        <w:numPr>
          <w:ilvl w:val="2"/>
          <w:numId w:val="93"/>
        </w:numPr>
        <w:suppressAutoHyphens w:val="0"/>
        <w:spacing w:before="120" w:after="120" w:line="240" w:lineRule="auto"/>
        <w:ind w:left="1134" w:hanging="425"/>
        <w:jc w:val="both"/>
        <w:outlineLvl w:val="2"/>
        <w:rPr>
          <w:rFonts w:cs="Arial"/>
          <w:color w:val="000000"/>
        </w:rPr>
      </w:pPr>
      <w:r w:rsidRPr="005650F3">
        <w:rPr>
          <w:rFonts w:cs="Arial"/>
          <w:color w:val="000000"/>
        </w:rPr>
        <w:t>zarówno on, jak i jego podmioty zależne oraz członkowie jego organów oraz osoby działające w jego imieniu i na jego rzecz będą prowadzić działalność zgodnie z Przepisami Sankcyjnymi;</w:t>
      </w:r>
    </w:p>
    <w:p w14:paraId="1A3530E0" w14:textId="77777777" w:rsidR="005650F3" w:rsidRPr="005650F3" w:rsidRDefault="005650F3" w:rsidP="00C83058">
      <w:pPr>
        <w:numPr>
          <w:ilvl w:val="2"/>
          <w:numId w:val="93"/>
        </w:numPr>
        <w:suppressAutoHyphens w:val="0"/>
        <w:spacing w:before="120" w:after="120" w:line="240" w:lineRule="auto"/>
        <w:ind w:left="1134" w:hanging="425"/>
        <w:jc w:val="both"/>
        <w:outlineLvl w:val="2"/>
        <w:rPr>
          <w:rFonts w:cs="Arial"/>
          <w:color w:val="000000"/>
        </w:rPr>
      </w:pPr>
      <w:r w:rsidRPr="005650F3">
        <w:rPr>
          <w:rFonts w:cs="Arial"/>
          <w:color w:val="00000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5A0B83A" w14:textId="77777777" w:rsidR="005650F3" w:rsidRPr="005650F3" w:rsidRDefault="005650F3" w:rsidP="00C83058">
      <w:pPr>
        <w:numPr>
          <w:ilvl w:val="2"/>
          <w:numId w:val="93"/>
        </w:numPr>
        <w:suppressAutoHyphens w:val="0"/>
        <w:spacing w:before="120" w:after="120" w:line="240" w:lineRule="auto"/>
        <w:ind w:left="1134" w:hanging="425"/>
        <w:jc w:val="both"/>
        <w:outlineLvl w:val="2"/>
        <w:rPr>
          <w:rFonts w:cs="Arial"/>
          <w:color w:val="000000"/>
        </w:rPr>
      </w:pPr>
      <w:r w:rsidRPr="005650F3">
        <w:rPr>
          <w:rFonts w:cs="Arial"/>
          <w:color w:val="000000"/>
        </w:rPr>
        <w:t>wszelkie oświadczenia złożone w pkt. 1 pozostaną prawdziwe.</w:t>
      </w:r>
    </w:p>
    <w:p w14:paraId="01C83B0D" w14:textId="77777777" w:rsidR="005650F3" w:rsidRPr="005650F3" w:rsidRDefault="005650F3" w:rsidP="00C83058">
      <w:pPr>
        <w:numPr>
          <w:ilvl w:val="1"/>
          <w:numId w:val="94"/>
        </w:numPr>
        <w:tabs>
          <w:tab w:val="num" w:pos="567"/>
        </w:tabs>
        <w:suppressAutoHyphens w:val="0"/>
        <w:spacing w:before="120" w:after="120" w:line="240" w:lineRule="auto"/>
        <w:contextualSpacing/>
        <w:jc w:val="both"/>
        <w:outlineLvl w:val="1"/>
        <w:rPr>
          <w:rFonts w:cs="Arial"/>
          <w:color w:val="000000"/>
        </w:rPr>
      </w:pPr>
      <w:r w:rsidRPr="005650F3">
        <w:rPr>
          <w:rFonts w:cs="Arial"/>
          <w:color w:val="000000"/>
        </w:rPr>
        <w:t>W przypadku, gdy którekolwiek oświadczenie złożone w pkt. 1 stanie się nieprawdziwe, niezwłocznie, jednak nie później niż w terminie 7 dni od powzięcia o takim przypadku informacji Wykonawca poinformuje, o ile nie będzie to prawnie zakazane, ORLEN OIL o każdym takim przypadku oraz o podjętych działaniach zmierzających do przywrócenia prawdziwości takich oświadczeń.</w:t>
      </w:r>
    </w:p>
    <w:p w14:paraId="798E1B1D" w14:textId="77777777" w:rsidR="005650F3" w:rsidRPr="005650F3" w:rsidRDefault="005650F3" w:rsidP="00C83058">
      <w:pPr>
        <w:numPr>
          <w:ilvl w:val="1"/>
          <w:numId w:val="94"/>
        </w:numPr>
        <w:tabs>
          <w:tab w:val="num" w:pos="567"/>
        </w:tabs>
        <w:suppressAutoHyphens w:val="0"/>
        <w:spacing w:before="120" w:after="120" w:line="240" w:lineRule="auto"/>
        <w:ind w:left="709" w:hanging="425"/>
        <w:contextualSpacing/>
        <w:jc w:val="both"/>
        <w:outlineLvl w:val="1"/>
        <w:rPr>
          <w:rFonts w:cs="Arial"/>
          <w:color w:val="000000"/>
        </w:rPr>
      </w:pPr>
      <w:r w:rsidRPr="005650F3">
        <w:rPr>
          <w:rFonts w:cs="Arial"/>
          <w:color w:val="000000"/>
        </w:rPr>
        <w:t>W przypadku naruszenia zobowiązań określonych w pkt. 2.1 ORLEN OIL uprawniony będzie do rozwiązania Umowy z winy Wykonawcy oraz do odszkodowania pokrywającego wszelkie szkody z tym związane.</w:t>
      </w:r>
    </w:p>
    <w:p w14:paraId="5BB32CFC" w14:textId="77777777" w:rsidR="005650F3" w:rsidRPr="005650F3" w:rsidRDefault="005650F3" w:rsidP="00C83058">
      <w:pPr>
        <w:numPr>
          <w:ilvl w:val="1"/>
          <w:numId w:val="94"/>
        </w:numPr>
        <w:tabs>
          <w:tab w:val="num" w:pos="567"/>
        </w:tabs>
        <w:suppressAutoHyphens w:val="0"/>
        <w:spacing w:before="120" w:after="120" w:line="240" w:lineRule="auto"/>
        <w:ind w:left="709" w:hanging="425"/>
        <w:contextualSpacing/>
        <w:jc w:val="both"/>
        <w:outlineLvl w:val="1"/>
        <w:rPr>
          <w:rFonts w:cs="Arial"/>
          <w:color w:val="000000"/>
        </w:rPr>
      </w:pPr>
      <w:r w:rsidRPr="005650F3">
        <w:rPr>
          <w:rFonts w:cs="Arial"/>
          <w:color w:val="000000"/>
        </w:rPr>
        <w:t>Ponadto, jeżeli wskutek naruszenia zobowiązań określonych w pkt. 2.1 lub pkt. 2.2 ORLEN OIL zostanie poddany jakimkolwiek restrykcjom, sankcjom czy ograniczeniom ze strony podmiotów wymienionych w pkt. 1</w:t>
      </w:r>
      <w:r w:rsidRPr="005650F3" w:rsidDel="008363B1">
        <w:rPr>
          <w:rFonts w:cs="Arial"/>
          <w:color w:val="000000"/>
        </w:rPr>
        <w:t xml:space="preserve"> </w:t>
      </w:r>
      <w:r w:rsidRPr="005650F3">
        <w:rPr>
          <w:rFonts w:cs="Arial"/>
          <w:color w:val="000000"/>
        </w:rPr>
        <w:t>(i), ORLEN OIL uprawniony będzie do odszkodowania pokrywającego wszelkie szkody związane z takimi restrykcjami, sankcjami czy ograniczeniami.</w:t>
      </w:r>
    </w:p>
    <w:p w14:paraId="3E472D32" w14:textId="77777777" w:rsidR="005650F3" w:rsidRPr="00B66276" w:rsidRDefault="005650F3" w:rsidP="00A95B01">
      <w:pPr>
        <w:jc w:val="both"/>
        <w:rPr>
          <w:rFonts w:cs="Arial"/>
          <w:b/>
          <w:bCs/>
        </w:rPr>
      </w:pPr>
    </w:p>
    <w:p w14:paraId="746E2588" w14:textId="77777777" w:rsidR="0056135E" w:rsidRPr="00B66276" w:rsidRDefault="002A243D" w:rsidP="005650F3">
      <w:pPr>
        <w:pStyle w:val="Nagwek2"/>
      </w:pPr>
      <w:r w:rsidRPr="00B66276">
        <w:lastRenderedPageBreak/>
        <w:t xml:space="preserve">Załącznik nr </w:t>
      </w:r>
      <w:r w:rsidR="0027196C" w:rsidRPr="00B66276">
        <w:t>13</w:t>
      </w:r>
      <w:r w:rsidR="0011431E" w:rsidRPr="00B66276">
        <w:br/>
      </w:r>
      <w:r w:rsidR="0056135E" w:rsidRPr="00B66276">
        <w:t>Porozumienie w sprawie przesyłania faktur w formie elektronicznej</w:t>
      </w:r>
    </w:p>
    <w:p w14:paraId="40A2B7EF" w14:textId="77777777" w:rsidR="0056135E" w:rsidRPr="00B66276" w:rsidRDefault="0056135E" w:rsidP="0056135E">
      <w:pPr>
        <w:autoSpaceDE w:val="0"/>
        <w:autoSpaceDN w:val="0"/>
        <w:adjustRightInd w:val="0"/>
        <w:spacing w:after="0" w:line="240" w:lineRule="auto"/>
        <w:jc w:val="right"/>
        <w:rPr>
          <w:rFonts w:cs="Arial"/>
          <w:color w:val="000000"/>
        </w:rPr>
      </w:pPr>
      <w:r w:rsidRPr="00B66276">
        <w:rPr>
          <w:rFonts w:cs="Arial"/>
          <w:color w:val="000000"/>
        </w:rPr>
        <w:t>……………………………..                                                                                                                                                                                     miejscowość i data</w:t>
      </w:r>
    </w:p>
    <w:p w14:paraId="3D772A76" w14:textId="77777777" w:rsidR="0056135E" w:rsidRPr="00B66276" w:rsidRDefault="0056135E" w:rsidP="0056135E">
      <w:pPr>
        <w:autoSpaceDE w:val="0"/>
        <w:autoSpaceDN w:val="0"/>
        <w:adjustRightInd w:val="0"/>
        <w:spacing w:after="0" w:line="240" w:lineRule="auto"/>
        <w:rPr>
          <w:rFonts w:cs="Arial"/>
          <w:b/>
          <w:bCs/>
          <w:color w:val="000000"/>
        </w:rPr>
      </w:pPr>
    </w:p>
    <w:p w14:paraId="56591267" w14:textId="77777777" w:rsidR="00C83058" w:rsidRPr="00C83058" w:rsidRDefault="00C83058" w:rsidP="00C83058">
      <w:pPr>
        <w:widowControl w:val="0"/>
        <w:spacing w:after="0" w:line="240" w:lineRule="auto"/>
        <w:rPr>
          <w:rFonts w:ascii="Liberation Serif" w:eastAsia="SimSun" w:hAnsi="Liberation Serif" w:cs="Mangal" w:hint="eastAsia"/>
          <w:kern w:val="1"/>
          <w:sz w:val="24"/>
          <w:szCs w:val="24"/>
          <w:lang w:eastAsia="zh-CN" w:bidi="hi-IN"/>
        </w:rPr>
      </w:pPr>
      <w:r w:rsidRPr="00C83058">
        <w:rPr>
          <w:rFonts w:eastAsia="SimSun" w:cs="Arial"/>
          <w:b/>
          <w:bCs/>
          <w:kern w:val="1"/>
          <w:lang w:eastAsia="zh-CN" w:bidi="hi-IN"/>
        </w:rPr>
        <w:t>Odbiorca</w:t>
      </w:r>
      <w:r w:rsidRPr="00C83058">
        <w:rPr>
          <w:rFonts w:eastAsia="SimSun" w:cs="Arial"/>
          <w:kern w:val="1"/>
          <w:lang w:eastAsia="zh-CN" w:bidi="hi-IN"/>
        </w:rPr>
        <w:t>:</w:t>
      </w:r>
    </w:p>
    <w:p w14:paraId="3223E0AC" w14:textId="77777777" w:rsidR="00C83058" w:rsidRPr="00C83058" w:rsidRDefault="00C83058" w:rsidP="00C83058">
      <w:pPr>
        <w:widowControl w:val="0"/>
        <w:spacing w:after="0" w:line="240" w:lineRule="auto"/>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 xml:space="preserve">ORLEN OIL Spółka z </w:t>
      </w:r>
      <w:proofErr w:type="gramStart"/>
      <w:r w:rsidRPr="00C83058">
        <w:rPr>
          <w:rFonts w:eastAsia="SimSun" w:cs="Arial"/>
          <w:kern w:val="1"/>
          <w:lang w:eastAsia="zh-CN" w:bidi="hi-IN"/>
        </w:rPr>
        <w:t>o .</w:t>
      </w:r>
      <w:proofErr w:type="gramEnd"/>
      <w:r w:rsidRPr="00C83058">
        <w:rPr>
          <w:rFonts w:eastAsia="SimSun" w:cs="Arial"/>
          <w:kern w:val="1"/>
          <w:lang w:eastAsia="zh-CN" w:bidi="hi-IN"/>
        </w:rPr>
        <w:t>o.</w:t>
      </w:r>
    </w:p>
    <w:p w14:paraId="256EFC81" w14:textId="77777777" w:rsidR="00C83058" w:rsidRPr="00C83058" w:rsidRDefault="00C83058" w:rsidP="00C83058">
      <w:pPr>
        <w:widowControl w:val="0"/>
        <w:spacing w:after="0" w:line="240" w:lineRule="auto"/>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ul. Elbląska 135, 80-718 Gdańsk</w:t>
      </w:r>
    </w:p>
    <w:p w14:paraId="2DD9A86C" w14:textId="77777777" w:rsidR="00C83058" w:rsidRPr="00C83058" w:rsidRDefault="00C83058" w:rsidP="00C83058">
      <w:pPr>
        <w:widowControl w:val="0"/>
        <w:spacing w:after="0" w:line="240" w:lineRule="auto"/>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NIP: 675-11-90-702</w:t>
      </w:r>
    </w:p>
    <w:p w14:paraId="121EFC9F" w14:textId="77777777" w:rsidR="00C83058" w:rsidRPr="00C83058" w:rsidRDefault="00C83058" w:rsidP="00C83058">
      <w:pPr>
        <w:widowControl w:val="0"/>
        <w:spacing w:before="240" w:after="0" w:line="240" w:lineRule="auto"/>
        <w:rPr>
          <w:rFonts w:ascii="Liberation Serif" w:eastAsia="SimSun" w:hAnsi="Liberation Serif" w:cs="Mangal" w:hint="eastAsia"/>
          <w:kern w:val="1"/>
          <w:sz w:val="24"/>
          <w:szCs w:val="24"/>
          <w:lang w:eastAsia="zh-CN" w:bidi="hi-IN"/>
        </w:rPr>
      </w:pPr>
      <w:r w:rsidRPr="00C83058">
        <w:rPr>
          <w:rFonts w:eastAsia="SimSun" w:cs="Arial"/>
          <w:b/>
          <w:bCs/>
          <w:kern w:val="1"/>
          <w:lang w:eastAsia="zh-CN" w:bidi="hi-IN"/>
        </w:rPr>
        <w:t>Wystawca:</w:t>
      </w:r>
    </w:p>
    <w:p w14:paraId="49CE1AE1" w14:textId="77777777" w:rsidR="00C83058" w:rsidRPr="00C83058" w:rsidRDefault="00C83058" w:rsidP="00C83058">
      <w:pPr>
        <w:widowControl w:val="0"/>
        <w:spacing w:after="0" w:line="240" w:lineRule="auto"/>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w:t>
      </w:r>
    </w:p>
    <w:p w14:paraId="02EA0FA5" w14:textId="77777777" w:rsidR="00C83058" w:rsidRPr="00C83058" w:rsidRDefault="00C83058" w:rsidP="00C83058">
      <w:pPr>
        <w:widowControl w:val="0"/>
        <w:spacing w:after="0" w:line="240" w:lineRule="auto"/>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w:t>
      </w:r>
    </w:p>
    <w:p w14:paraId="6866E19D" w14:textId="77777777" w:rsidR="00C83058" w:rsidRPr="00C83058" w:rsidRDefault="00C83058" w:rsidP="00C83058">
      <w:pPr>
        <w:widowControl w:val="0"/>
        <w:spacing w:after="0" w:line="240" w:lineRule="auto"/>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w:t>
      </w:r>
    </w:p>
    <w:p w14:paraId="4DEA387A" w14:textId="77777777" w:rsidR="00C83058" w:rsidRPr="00C83058" w:rsidRDefault="00C83058" w:rsidP="00C83058">
      <w:pPr>
        <w:widowControl w:val="0"/>
        <w:spacing w:after="0" w:line="240" w:lineRule="auto"/>
        <w:rPr>
          <w:rFonts w:eastAsia="SimSun" w:cs="Arial"/>
          <w:kern w:val="1"/>
          <w:lang w:eastAsia="zh-CN" w:bidi="hi-IN"/>
        </w:rPr>
      </w:pPr>
      <w:r w:rsidRPr="00C83058">
        <w:rPr>
          <w:rFonts w:eastAsia="SimSun" w:cs="Arial"/>
          <w:kern w:val="1"/>
          <w:lang w:eastAsia="zh-CN" w:bidi="hi-IN"/>
        </w:rPr>
        <w:t>NIP ………………….</w:t>
      </w:r>
    </w:p>
    <w:p w14:paraId="2D857524" w14:textId="77777777" w:rsidR="00C83058" w:rsidRPr="00C83058" w:rsidRDefault="00C83058" w:rsidP="00C83058">
      <w:pPr>
        <w:widowControl w:val="0"/>
        <w:spacing w:after="0" w:line="240" w:lineRule="auto"/>
        <w:rPr>
          <w:rFonts w:eastAsia="SimSun" w:cs="Arial"/>
          <w:kern w:val="1"/>
          <w:lang w:eastAsia="zh-CN" w:bidi="hi-IN"/>
        </w:rPr>
      </w:pPr>
    </w:p>
    <w:p w14:paraId="73EBB13A" w14:textId="77777777" w:rsidR="00C83058" w:rsidRPr="00C83058" w:rsidRDefault="00C83058" w:rsidP="00C83058">
      <w:pPr>
        <w:numPr>
          <w:ilvl w:val="0"/>
          <w:numId w:val="96"/>
        </w:numPr>
        <w:suppressAutoHyphens w:val="0"/>
        <w:autoSpaceDN w:val="0"/>
        <w:spacing w:after="0" w:line="240" w:lineRule="auto"/>
        <w:ind w:left="284" w:hanging="284"/>
        <w:jc w:val="both"/>
        <w:textAlignment w:val="baseline"/>
        <w:rPr>
          <w:rFonts w:eastAsia="SimSun" w:cs="Arial"/>
          <w:kern w:val="1"/>
          <w:lang w:eastAsia="zh-CN" w:bidi="hi-IN"/>
        </w:rPr>
      </w:pPr>
      <w:r w:rsidRPr="00C83058">
        <w:rPr>
          <w:rFonts w:eastAsia="SimSun" w:cs="Arial"/>
          <w:kern w:val="1"/>
          <w:lang w:eastAsia="zh-CN" w:bidi="hi-IN"/>
        </w:rPr>
        <w:t xml:space="preserve">Działając na podstawie Ustawy z 11 marca 2004 r. o podatku od towarów i usług </w:t>
      </w:r>
      <w:r w:rsidRPr="00C83058">
        <w:rPr>
          <w:rFonts w:eastAsia="SimSun" w:cs="Arial"/>
          <w:color w:val="000000"/>
          <w:kern w:val="1"/>
          <w:lang w:eastAsia="zh-CN" w:bidi="hi-IN"/>
        </w:rPr>
        <w:t xml:space="preserve">(j.t. Dz. U. z 2025 r. poz. 775 z </w:t>
      </w:r>
      <w:proofErr w:type="spellStart"/>
      <w:r w:rsidRPr="00C83058">
        <w:rPr>
          <w:rFonts w:eastAsia="SimSun" w:cs="Arial"/>
          <w:color w:val="000000"/>
          <w:kern w:val="1"/>
          <w:lang w:eastAsia="zh-CN" w:bidi="hi-IN"/>
        </w:rPr>
        <w:t>późn</w:t>
      </w:r>
      <w:proofErr w:type="spellEnd"/>
      <w:r w:rsidRPr="00C83058">
        <w:rPr>
          <w:rFonts w:eastAsia="SimSun" w:cs="Arial"/>
          <w:color w:val="000000"/>
          <w:kern w:val="1"/>
          <w:lang w:eastAsia="zh-CN" w:bidi="hi-IN"/>
        </w:rPr>
        <w:t>. zm.)</w:t>
      </w:r>
      <w:r w:rsidRPr="00C83058">
        <w:rPr>
          <w:rFonts w:eastAsia="SimSun" w:cs="Arial"/>
          <w:kern w:val="1"/>
          <w:lang w:eastAsia="zh-CN" w:bidi="hi-IN"/>
        </w:rPr>
        <w:t xml:space="preserve"> Odbiorca akceptuje przesyłanie mu przez Wystawcę faktur w formie elektronicznej z chwilą podpisania porozumienia przez ORLEN OIL Sp. z o.o.</w:t>
      </w:r>
    </w:p>
    <w:p w14:paraId="33FB0564" w14:textId="77777777" w:rsidR="00C83058" w:rsidRPr="00C83058" w:rsidRDefault="00C83058" w:rsidP="00C83058">
      <w:pPr>
        <w:numPr>
          <w:ilvl w:val="0"/>
          <w:numId w:val="96"/>
        </w:numPr>
        <w:suppressAutoHyphens w:val="0"/>
        <w:autoSpaceDN w:val="0"/>
        <w:spacing w:after="0"/>
        <w:ind w:left="284" w:hanging="284"/>
        <w:jc w:val="both"/>
        <w:textAlignment w:val="baseline"/>
        <w:rPr>
          <w:rFonts w:eastAsia="SimSun" w:cs="Arial"/>
          <w:kern w:val="1"/>
          <w:lang w:eastAsia="zh-CN" w:bidi="hi-IN"/>
        </w:rPr>
      </w:pPr>
      <w:r w:rsidRPr="00C83058">
        <w:rPr>
          <w:rFonts w:eastAsia="SimSun" w:cs="Arial"/>
          <w:kern w:val="1"/>
          <w:lang w:eastAsia="zh-CN" w:bidi="hi-IN"/>
        </w:rPr>
        <w:t>E-faktury, e-faktury korekta, duplikaty e-faktur, e-noty księgowe będą przesyłane pocztą elektroniczną w postaci plików PDF z poniższego/</w:t>
      </w:r>
      <w:proofErr w:type="spellStart"/>
      <w:r w:rsidRPr="00C83058">
        <w:rPr>
          <w:rFonts w:eastAsia="SimSun" w:cs="Arial"/>
          <w:kern w:val="1"/>
          <w:lang w:eastAsia="zh-CN" w:bidi="hi-IN"/>
        </w:rPr>
        <w:t>ych</w:t>
      </w:r>
      <w:proofErr w:type="spellEnd"/>
      <w:r w:rsidRPr="00C83058">
        <w:rPr>
          <w:rFonts w:eastAsia="SimSun" w:cs="Arial"/>
          <w:kern w:val="1"/>
          <w:lang w:eastAsia="zh-CN" w:bidi="hi-IN"/>
        </w:rPr>
        <w:t xml:space="preserve"> adresu/adresów Wystawcy:</w:t>
      </w:r>
    </w:p>
    <w:p w14:paraId="400AA8F7" w14:textId="77777777" w:rsidR="00C83058" w:rsidRPr="00C83058" w:rsidRDefault="00C83058" w:rsidP="00C83058">
      <w:pPr>
        <w:widowControl w:val="0"/>
        <w:spacing w:after="0"/>
        <w:ind w:left="284" w:hanging="284"/>
        <w:jc w:val="both"/>
        <w:rPr>
          <w:rFonts w:eastAsia="SimSun" w:cs="Arial"/>
          <w:kern w:val="1"/>
          <w:lang w:eastAsia="zh-CN" w:bidi="hi-IN"/>
        </w:rPr>
      </w:pPr>
    </w:p>
    <w:p w14:paraId="7400EB30" w14:textId="77777777" w:rsidR="00C83058" w:rsidRPr="00C83058" w:rsidRDefault="00C83058" w:rsidP="00C83058">
      <w:pPr>
        <w:suppressAutoHyphens w:val="0"/>
        <w:ind w:left="284" w:hanging="284"/>
        <w:contextualSpacing/>
        <w:jc w:val="center"/>
        <w:rPr>
          <w:rFonts w:cs="Arial"/>
          <w:lang w:eastAsia="en-US"/>
        </w:rPr>
      </w:pPr>
      <w:r w:rsidRPr="00C83058">
        <w:rPr>
          <w:rFonts w:eastAsia="Arial" w:cs="Arial"/>
          <w:b/>
          <w:bCs/>
          <w:lang w:eastAsia="en-US"/>
        </w:rPr>
        <w:t>………………………….</w:t>
      </w:r>
    </w:p>
    <w:p w14:paraId="624B7A02" w14:textId="4CD69C4F" w:rsidR="00C83058" w:rsidRPr="00C83058" w:rsidRDefault="00C83058" w:rsidP="00C83058">
      <w:pPr>
        <w:widowControl w:val="0"/>
        <w:spacing w:after="0"/>
        <w:ind w:left="284"/>
        <w:jc w:val="both"/>
        <w:rPr>
          <w:rFonts w:eastAsia="SimSun" w:cs="Arial"/>
          <w:kern w:val="1"/>
          <w:lang w:eastAsia="zh-CN" w:bidi="hi-IN"/>
        </w:rPr>
      </w:pPr>
      <w:r w:rsidRPr="00C83058">
        <w:rPr>
          <w:rFonts w:eastAsia="SimSun" w:cs="Arial"/>
          <w:kern w:val="1"/>
          <w:lang w:eastAsia="zh-CN" w:bidi="hi-IN"/>
        </w:rPr>
        <w:t xml:space="preserve">zgodnie z warunkami zawartymi w Instrukcji przesyłania faktur w formie elektronicznej do Orlen </w:t>
      </w:r>
      <w:proofErr w:type="spellStart"/>
      <w:r w:rsidRPr="00C83058">
        <w:rPr>
          <w:rFonts w:eastAsia="SimSun" w:cs="Arial"/>
          <w:kern w:val="1"/>
          <w:lang w:eastAsia="zh-CN" w:bidi="hi-IN"/>
        </w:rPr>
        <w:t>Oil</w:t>
      </w:r>
      <w:proofErr w:type="spellEnd"/>
      <w:r w:rsidRPr="00C83058">
        <w:rPr>
          <w:rFonts w:eastAsia="SimSun" w:cs="Arial"/>
          <w:kern w:val="1"/>
          <w:lang w:eastAsia="zh-CN" w:bidi="hi-IN"/>
        </w:rPr>
        <w:t xml:space="preserve"> Sp. </w:t>
      </w:r>
      <w:r w:rsidR="00185BBE" w:rsidRPr="00C83058">
        <w:rPr>
          <w:rFonts w:eastAsia="SimSun" w:cs="Arial"/>
          <w:kern w:val="1"/>
          <w:lang w:eastAsia="zh-CN" w:bidi="hi-IN"/>
        </w:rPr>
        <w:t>z o.o.,</w:t>
      </w:r>
      <w:r w:rsidRPr="00C83058">
        <w:rPr>
          <w:rFonts w:eastAsia="SimSun" w:cs="Arial"/>
          <w:kern w:val="1"/>
          <w:lang w:eastAsia="zh-CN" w:bidi="hi-IN"/>
        </w:rPr>
        <w:t xml:space="preserve"> będącej załącznikiem do niniejszego Porozumienia.</w:t>
      </w:r>
    </w:p>
    <w:p w14:paraId="04949C63" w14:textId="77777777" w:rsidR="00C83058" w:rsidRPr="00C83058" w:rsidRDefault="00C83058" w:rsidP="00C83058">
      <w:pPr>
        <w:numPr>
          <w:ilvl w:val="0"/>
          <w:numId w:val="96"/>
        </w:numPr>
        <w:suppressAutoHyphens w:val="0"/>
        <w:autoSpaceDN w:val="0"/>
        <w:spacing w:after="0"/>
        <w:ind w:left="284" w:hanging="284"/>
        <w:jc w:val="both"/>
        <w:textAlignment w:val="baseline"/>
        <w:rPr>
          <w:rFonts w:eastAsia="SimSun" w:cs="Arial"/>
          <w:kern w:val="1"/>
          <w:lang w:eastAsia="zh-CN" w:bidi="hi-IN"/>
        </w:rPr>
      </w:pPr>
      <w:r w:rsidRPr="00C83058">
        <w:rPr>
          <w:rFonts w:eastAsia="SimSun" w:cs="Arial"/>
          <w:kern w:val="1"/>
          <w:lang w:eastAsia="zh-CN" w:bidi="hi-IN"/>
        </w:rPr>
        <w:t>Adresem właściwym do przesyłania Odbiorcy dokumentów wymienionych w pkt. 2 niniejszego</w:t>
      </w:r>
    </w:p>
    <w:p w14:paraId="54402687" w14:textId="77777777" w:rsidR="00C83058" w:rsidRPr="00C83058" w:rsidRDefault="00C83058" w:rsidP="00C83058">
      <w:pPr>
        <w:widowControl w:val="0"/>
        <w:spacing w:after="0"/>
        <w:ind w:left="284"/>
        <w:jc w:val="both"/>
        <w:rPr>
          <w:rFonts w:eastAsia="SimSun" w:cs="Arial"/>
          <w:kern w:val="1"/>
          <w:lang w:eastAsia="zh-CN" w:bidi="hi-IN"/>
        </w:rPr>
      </w:pPr>
      <w:r w:rsidRPr="00C83058">
        <w:rPr>
          <w:rFonts w:eastAsia="SimSun" w:cs="Arial"/>
          <w:kern w:val="1"/>
          <w:lang w:eastAsia="zh-CN" w:bidi="hi-IN"/>
        </w:rPr>
        <w:t>Porozumienia będzie:</w:t>
      </w:r>
    </w:p>
    <w:p w14:paraId="3C12FB76" w14:textId="77777777" w:rsidR="00C83058" w:rsidRPr="00C83058" w:rsidRDefault="00C83058" w:rsidP="00C83058">
      <w:pPr>
        <w:widowControl w:val="0"/>
        <w:spacing w:after="0"/>
        <w:ind w:left="284" w:hanging="284"/>
        <w:jc w:val="center"/>
        <w:rPr>
          <w:rFonts w:eastAsia="SimSun" w:cs="Arial"/>
          <w:kern w:val="1"/>
          <w:lang w:eastAsia="zh-CN" w:bidi="hi-IN"/>
        </w:rPr>
      </w:pPr>
      <w:hyperlink r:id="rId15" w:history="1">
        <w:r w:rsidRPr="00C83058">
          <w:rPr>
            <w:rFonts w:eastAsia="Arial" w:cs="Arial"/>
            <w:b/>
            <w:bCs/>
            <w:kern w:val="1"/>
            <w:lang w:eastAsia="zh-CN" w:bidi="hi-IN"/>
          </w:rPr>
          <w:t>efaktura.ooil@orlen.pl</w:t>
        </w:r>
      </w:hyperlink>
    </w:p>
    <w:p w14:paraId="3F459F5B" w14:textId="77777777" w:rsidR="00C83058" w:rsidRPr="00C83058" w:rsidRDefault="00C83058" w:rsidP="00C83058">
      <w:pPr>
        <w:widowControl w:val="0"/>
        <w:spacing w:after="0"/>
        <w:ind w:left="284"/>
        <w:jc w:val="both"/>
        <w:rPr>
          <w:rFonts w:eastAsia="SimSun" w:cs="Arial"/>
          <w:kern w:val="1"/>
          <w:lang w:eastAsia="zh-CN" w:bidi="hi-IN"/>
        </w:rPr>
      </w:pPr>
      <w:r w:rsidRPr="00C83058">
        <w:rPr>
          <w:rFonts w:eastAsia="SimSun" w:cs="Arial"/>
          <w:kern w:val="1"/>
          <w:lang w:eastAsia="zh-CN" w:bidi="hi-IN"/>
        </w:rPr>
        <w:t>Adresem właściwym dla potwierdzenia Wystawcy odbioru dokumentów wymienionych w pkt. 2 niniejszego Porozumienia będzie:</w:t>
      </w:r>
    </w:p>
    <w:p w14:paraId="6CFF3674" w14:textId="77777777" w:rsidR="00C83058" w:rsidRPr="00C83058" w:rsidRDefault="00C83058" w:rsidP="00C83058">
      <w:pPr>
        <w:suppressAutoHyphens w:val="0"/>
        <w:ind w:left="284" w:hanging="284"/>
        <w:contextualSpacing/>
        <w:jc w:val="center"/>
        <w:rPr>
          <w:rFonts w:cs="Arial"/>
          <w:lang w:eastAsia="en-US"/>
        </w:rPr>
      </w:pPr>
      <w:r w:rsidRPr="00C83058">
        <w:rPr>
          <w:rFonts w:eastAsia="Arial" w:cs="Arial"/>
          <w:b/>
          <w:bCs/>
          <w:lang w:eastAsia="en-US"/>
        </w:rPr>
        <w:t>…………………………..</w:t>
      </w:r>
    </w:p>
    <w:p w14:paraId="15D8FC86" w14:textId="77777777" w:rsidR="00C83058" w:rsidRPr="00C83058" w:rsidRDefault="00C83058" w:rsidP="00C83058">
      <w:pPr>
        <w:widowControl w:val="0"/>
        <w:spacing w:after="0"/>
        <w:ind w:left="284"/>
        <w:jc w:val="both"/>
        <w:rPr>
          <w:rFonts w:eastAsia="SimSun" w:cs="Arial"/>
          <w:kern w:val="1"/>
          <w:lang w:eastAsia="zh-CN" w:bidi="hi-IN"/>
        </w:rPr>
      </w:pPr>
      <w:r w:rsidRPr="00C83058">
        <w:rPr>
          <w:rFonts w:eastAsia="SimSun" w:cs="Arial"/>
          <w:kern w:val="1"/>
          <w:lang w:eastAsia="zh-CN" w:bidi="hi-IN"/>
        </w:rPr>
        <w:t>Brak wskazania przez Wystawcę adresu do wysyłania potwierdzeń odbioru dokumentu oznacza rezygnację z potwierdzania odbioru.</w:t>
      </w:r>
    </w:p>
    <w:p w14:paraId="405C683D" w14:textId="509DD57D" w:rsidR="00C83058" w:rsidRPr="00C83058" w:rsidRDefault="00C83058" w:rsidP="00C83058">
      <w:pPr>
        <w:widowControl w:val="0"/>
        <w:spacing w:after="0"/>
        <w:ind w:left="284"/>
        <w:jc w:val="both"/>
        <w:rPr>
          <w:rFonts w:eastAsia="SimSun" w:cs="Arial"/>
          <w:kern w:val="1"/>
          <w:lang w:eastAsia="zh-CN" w:bidi="hi-IN"/>
        </w:rPr>
      </w:pPr>
      <w:r w:rsidRPr="00C83058">
        <w:rPr>
          <w:rFonts w:eastAsia="SimSun" w:cs="Arial"/>
          <w:kern w:val="1"/>
          <w:lang w:eastAsia="zh-CN" w:bidi="hi-IN"/>
        </w:rPr>
        <w:t xml:space="preserve">Potwierdzenie odbioru e-faktury zostanie wysłane przez system pocztowy Odbiorcy                                                w momencie wprowadzenia dokumentu do systemu księgowego, przy czym datą otrzymania będzie data </w:t>
      </w:r>
      <w:r w:rsidR="00185BBE" w:rsidRPr="00C83058">
        <w:rPr>
          <w:rFonts w:eastAsia="SimSun" w:cs="Arial"/>
          <w:kern w:val="1"/>
          <w:lang w:eastAsia="zh-CN" w:bidi="hi-IN"/>
        </w:rPr>
        <w:t>wpływu e</w:t>
      </w:r>
      <w:r w:rsidRPr="00C83058">
        <w:rPr>
          <w:rFonts w:eastAsia="SimSun" w:cs="Arial"/>
          <w:kern w:val="1"/>
          <w:lang w:eastAsia="zh-CN" w:bidi="hi-IN"/>
        </w:rPr>
        <w:t>-faktury na skrzynkę pocztową Odbiorcy. Data ta wyznaczy rozpoczęcie biegu terminu płatności, gdy Porozumienie przewiduje jego rozpoczęcie od momentu wpływu dokumentu do Odbiorcy.</w:t>
      </w:r>
    </w:p>
    <w:p w14:paraId="3417B18B" w14:textId="77777777" w:rsidR="00C83058" w:rsidRPr="00C83058" w:rsidRDefault="00C83058" w:rsidP="00C83058">
      <w:pPr>
        <w:numPr>
          <w:ilvl w:val="0"/>
          <w:numId w:val="96"/>
        </w:numPr>
        <w:suppressAutoHyphens w:val="0"/>
        <w:autoSpaceDN w:val="0"/>
        <w:spacing w:after="0"/>
        <w:ind w:left="284" w:hanging="284"/>
        <w:jc w:val="both"/>
        <w:textAlignment w:val="baseline"/>
        <w:rPr>
          <w:rFonts w:eastAsia="SimSun" w:cs="Arial"/>
          <w:kern w:val="1"/>
          <w:lang w:eastAsia="zh-CN" w:bidi="hi-IN"/>
        </w:rPr>
      </w:pPr>
      <w:r w:rsidRPr="00C83058">
        <w:rPr>
          <w:rFonts w:eastAsia="SimSun" w:cs="Arial"/>
          <w:kern w:val="1"/>
          <w:lang w:eastAsia="zh-CN" w:bidi="hi-IN"/>
        </w:rPr>
        <w:t>W przypadku zmiany adresu/adresów e-mail, wskazanych w punkcie 2 i 3 powyżej, strony zobowiązują się do poinformowania się o dokonanych zmianach w formie pisemnej lub mailowej.</w:t>
      </w:r>
    </w:p>
    <w:p w14:paraId="0C0302FB" w14:textId="77777777" w:rsidR="00C83058" w:rsidRPr="00C83058" w:rsidRDefault="00C83058" w:rsidP="00C83058">
      <w:pPr>
        <w:numPr>
          <w:ilvl w:val="0"/>
          <w:numId w:val="96"/>
        </w:numPr>
        <w:suppressAutoHyphens w:val="0"/>
        <w:autoSpaceDN w:val="0"/>
        <w:spacing w:after="0"/>
        <w:ind w:left="284" w:hanging="284"/>
        <w:jc w:val="both"/>
        <w:textAlignment w:val="baseline"/>
        <w:rPr>
          <w:rFonts w:eastAsia="SimSun" w:cs="Arial"/>
          <w:kern w:val="1"/>
          <w:lang w:eastAsia="zh-CN" w:bidi="hi-IN"/>
        </w:rPr>
      </w:pPr>
      <w:r w:rsidRPr="00C83058">
        <w:rPr>
          <w:rFonts w:eastAsia="SimSun" w:cs="Arial"/>
          <w:kern w:val="1"/>
          <w:lang w:eastAsia="zh-CN" w:bidi="hi-IN"/>
        </w:rPr>
        <w:t>W przypadku, gdyby przeszkody formalne lub techniczne uniemożliwiły wystawienie                                                                         i przesyłanie faktur w formie elektronicznej, wówczas faktury zostaną przesłane w formie papierowej.</w:t>
      </w:r>
    </w:p>
    <w:p w14:paraId="6A9616B8" w14:textId="77777777" w:rsidR="00C83058" w:rsidRPr="00C83058" w:rsidRDefault="00C83058" w:rsidP="00C83058">
      <w:pPr>
        <w:numPr>
          <w:ilvl w:val="0"/>
          <w:numId w:val="96"/>
        </w:numPr>
        <w:suppressAutoHyphens w:val="0"/>
        <w:autoSpaceDN w:val="0"/>
        <w:spacing w:after="0"/>
        <w:ind w:left="284" w:hanging="284"/>
        <w:jc w:val="both"/>
        <w:textAlignment w:val="baseline"/>
        <w:rPr>
          <w:rFonts w:eastAsia="SimSun" w:cs="Arial"/>
          <w:kern w:val="1"/>
          <w:lang w:eastAsia="zh-CN" w:bidi="hi-IN"/>
        </w:rPr>
      </w:pPr>
      <w:r w:rsidRPr="00C83058">
        <w:rPr>
          <w:rFonts w:eastAsia="SimSun" w:cs="Arial"/>
          <w:kern w:val="1"/>
          <w:lang w:eastAsia="zh-CN" w:bidi="hi-IN"/>
        </w:rPr>
        <w:t>Niniejsza akceptacja może zostać cofnięta przez Odbiorcę w każdym czasie. Wówczas Wystawca faktur traci prawo do wystawiania i przesyłania faktur w formie elektronicznej od następnego dnia od daty otrzymania informacji o cofnięciu akceptacji.</w:t>
      </w:r>
    </w:p>
    <w:p w14:paraId="1AF2923F" w14:textId="77777777" w:rsidR="00C83058" w:rsidRPr="00C83058" w:rsidRDefault="00C83058" w:rsidP="00C83058">
      <w:pPr>
        <w:numPr>
          <w:ilvl w:val="0"/>
          <w:numId w:val="96"/>
        </w:numPr>
        <w:suppressAutoHyphens w:val="0"/>
        <w:autoSpaceDN w:val="0"/>
        <w:spacing w:after="0"/>
        <w:ind w:left="284" w:hanging="284"/>
        <w:jc w:val="both"/>
        <w:textAlignment w:val="baseline"/>
        <w:rPr>
          <w:rFonts w:eastAsia="SimSun" w:cs="Arial"/>
          <w:kern w:val="1"/>
          <w:lang w:eastAsia="zh-CN" w:bidi="hi-IN"/>
        </w:rPr>
      </w:pPr>
      <w:r w:rsidRPr="00C83058">
        <w:rPr>
          <w:rFonts w:eastAsia="SimSun" w:cs="Arial"/>
          <w:kern w:val="1"/>
          <w:lang w:eastAsia="zh-CN" w:bidi="hi-IN"/>
        </w:rPr>
        <w:t>Akceptując niniejsze Porozumienie Wystawca oświadcza, że zapoznał się z dołączoną do niego Instrukcją przesyłania faktur do ORLEN OIL i będzie stosował się do zwartych w niej wytycznych.</w:t>
      </w:r>
    </w:p>
    <w:p w14:paraId="66E148F6" w14:textId="77777777" w:rsidR="00C83058" w:rsidRPr="00C83058" w:rsidRDefault="00C83058" w:rsidP="00C83058">
      <w:pPr>
        <w:numPr>
          <w:ilvl w:val="0"/>
          <w:numId w:val="96"/>
        </w:numPr>
        <w:suppressAutoHyphens w:val="0"/>
        <w:autoSpaceDN w:val="0"/>
        <w:spacing w:after="0"/>
        <w:ind w:left="284" w:hanging="284"/>
        <w:jc w:val="both"/>
        <w:textAlignment w:val="baseline"/>
        <w:rPr>
          <w:rFonts w:eastAsia="SimSun" w:cs="Arial"/>
          <w:kern w:val="1"/>
          <w:lang w:eastAsia="zh-CN" w:bidi="hi-IN"/>
        </w:rPr>
      </w:pPr>
      <w:r w:rsidRPr="00C83058">
        <w:rPr>
          <w:rFonts w:eastAsia="SimSun" w:cs="Arial"/>
          <w:kern w:val="1"/>
          <w:lang w:eastAsia="zh-CN" w:bidi="hi-IN"/>
        </w:rPr>
        <w:t>Osobami właściwymi do kontaktu w sprawach dotyczących Porozumienia są:</w:t>
      </w:r>
    </w:p>
    <w:p w14:paraId="6BB8E98B" w14:textId="77777777" w:rsidR="00C83058" w:rsidRPr="00C83058" w:rsidRDefault="00C83058" w:rsidP="00C83058">
      <w:pPr>
        <w:widowControl w:val="0"/>
        <w:spacing w:after="0"/>
        <w:ind w:left="284"/>
        <w:rPr>
          <w:rFonts w:eastAsia="SimSun" w:cs="Arial"/>
          <w:kern w:val="1"/>
          <w:lang w:eastAsia="zh-CN" w:bidi="hi-IN"/>
        </w:rPr>
      </w:pPr>
      <w:bookmarkStart w:id="145" w:name="_Hlk151029235"/>
      <w:r w:rsidRPr="00C83058">
        <w:rPr>
          <w:rFonts w:eastAsia="SimSun" w:cs="Arial"/>
          <w:kern w:val="1"/>
          <w:lang w:eastAsia="zh-CN" w:bidi="hi-IN"/>
        </w:rPr>
        <w:t xml:space="preserve">Ze strony Odbiorcy – Szczepaniec Bożena tel.  +48605850454 </w:t>
      </w:r>
      <w:hyperlink r:id="rId16" w:history="1">
        <w:r w:rsidRPr="00C83058">
          <w:rPr>
            <w:rFonts w:eastAsia="Arial" w:cs="Arial"/>
            <w:kern w:val="1"/>
            <w:lang w:eastAsia="zh-CN" w:bidi="hi-IN"/>
          </w:rPr>
          <w:t>Bozena.Szczepaniec@orlenoil.pl</w:t>
        </w:r>
      </w:hyperlink>
    </w:p>
    <w:p w14:paraId="2FE47415" w14:textId="77777777" w:rsidR="00C83058" w:rsidRPr="00C83058" w:rsidRDefault="00C83058" w:rsidP="00C83058">
      <w:pPr>
        <w:suppressAutoHyphens w:val="0"/>
        <w:ind w:left="284"/>
        <w:contextualSpacing/>
        <w:jc w:val="both"/>
        <w:rPr>
          <w:rFonts w:cs="Arial"/>
          <w:lang w:eastAsia="en-US"/>
        </w:rPr>
      </w:pPr>
      <w:r w:rsidRPr="00C83058">
        <w:rPr>
          <w:rFonts w:cs="Arial"/>
          <w:lang w:eastAsia="en-US"/>
        </w:rPr>
        <w:t xml:space="preserve">Ze strony Wystawcy - …………………………………………………… </w:t>
      </w:r>
    </w:p>
    <w:p w14:paraId="6A460365" w14:textId="79D9D9AE" w:rsidR="00C83058" w:rsidRPr="00C83058" w:rsidRDefault="00C83058" w:rsidP="00C83058">
      <w:pPr>
        <w:numPr>
          <w:ilvl w:val="0"/>
          <w:numId w:val="96"/>
        </w:numPr>
        <w:suppressAutoHyphens w:val="0"/>
        <w:spacing w:after="0"/>
        <w:ind w:left="284" w:hanging="284"/>
        <w:jc w:val="both"/>
        <w:rPr>
          <w:rFonts w:cs="Arial"/>
          <w:lang w:eastAsia="en-US"/>
        </w:rPr>
      </w:pPr>
      <w:r w:rsidRPr="00C83058">
        <w:rPr>
          <w:rFonts w:cs="Arial"/>
          <w:lang w:eastAsia="en-US"/>
        </w:rPr>
        <w:t xml:space="preserve">Podpisane przez Wystawcę Porozumienie należy odesłać na adres ORLEN OIL Sp. z o.o.                                       ul. Opolska 114, 31-323 </w:t>
      </w:r>
      <w:r w:rsidR="00185BBE" w:rsidRPr="00C83058">
        <w:rPr>
          <w:rFonts w:cs="Arial"/>
          <w:lang w:eastAsia="en-US"/>
        </w:rPr>
        <w:t>Kraków, z</w:t>
      </w:r>
      <w:r w:rsidRPr="00C83058">
        <w:rPr>
          <w:rFonts w:cs="Arial"/>
          <w:lang w:eastAsia="en-US"/>
        </w:rPr>
        <w:t xml:space="preserve"> dopiskiem „Porozumienie e-faktura zakupu”.</w:t>
      </w:r>
      <w:bookmarkEnd w:id="145"/>
    </w:p>
    <w:p w14:paraId="1AFD3B9F" w14:textId="77777777" w:rsidR="00C83058" w:rsidRPr="00C83058" w:rsidRDefault="00C83058" w:rsidP="00C83058">
      <w:pPr>
        <w:widowControl w:val="0"/>
        <w:spacing w:after="0"/>
        <w:ind w:left="284" w:hanging="284"/>
        <w:jc w:val="center"/>
        <w:rPr>
          <w:rFonts w:ascii="Liberation Serif" w:eastAsia="SimSun" w:hAnsi="Liberation Serif" w:cs="Mangal" w:hint="eastAsia"/>
          <w:kern w:val="1"/>
          <w:sz w:val="24"/>
          <w:szCs w:val="24"/>
          <w:lang w:eastAsia="zh-CN" w:bidi="hi-IN"/>
        </w:rPr>
      </w:pPr>
      <w:r w:rsidRPr="00C83058">
        <w:rPr>
          <w:rFonts w:eastAsia="SimSun" w:cs="Arial"/>
          <w:b/>
          <w:bCs/>
          <w:kern w:val="1"/>
          <w:lang w:eastAsia="zh-CN" w:bidi="hi-IN"/>
        </w:rPr>
        <w:t xml:space="preserve">Odbiorca </w:t>
      </w:r>
      <w:r w:rsidRPr="00C83058">
        <w:rPr>
          <w:rFonts w:eastAsia="SimSun" w:cs="Arial"/>
          <w:b/>
          <w:bCs/>
          <w:kern w:val="1"/>
          <w:lang w:eastAsia="zh-CN" w:bidi="hi-IN"/>
        </w:rPr>
        <w:tab/>
      </w:r>
      <w:r w:rsidRPr="00C83058">
        <w:rPr>
          <w:rFonts w:eastAsia="SimSun" w:cs="Arial"/>
          <w:b/>
          <w:bCs/>
          <w:kern w:val="1"/>
          <w:lang w:eastAsia="zh-CN" w:bidi="hi-IN"/>
        </w:rPr>
        <w:tab/>
      </w:r>
      <w:r w:rsidRPr="00C83058">
        <w:rPr>
          <w:rFonts w:eastAsia="SimSun" w:cs="Arial"/>
          <w:b/>
          <w:bCs/>
          <w:kern w:val="1"/>
          <w:lang w:eastAsia="zh-CN" w:bidi="hi-IN"/>
        </w:rPr>
        <w:tab/>
      </w:r>
      <w:r w:rsidRPr="00C83058">
        <w:rPr>
          <w:rFonts w:eastAsia="SimSun" w:cs="Arial"/>
          <w:b/>
          <w:bCs/>
          <w:kern w:val="1"/>
          <w:lang w:eastAsia="zh-CN" w:bidi="hi-IN"/>
        </w:rPr>
        <w:tab/>
      </w:r>
      <w:r w:rsidRPr="00C83058">
        <w:rPr>
          <w:rFonts w:eastAsia="SimSun" w:cs="Arial"/>
          <w:b/>
          <w:bCs/>
          <w:kern w:val="1"/>
          <w:lang w:eastAsia="zh-CN" w:bidi="hi-IN"/>
        </w:rPr>
        <w:tab/>
      </w:r>
      <w:r w:rsidRPr="00C83058">
        <w:rPr>
          <w:rFonts w:eastAsia="SimSun" w:cs="Arial"/>
          <w:b/>
          <w:bCs/>
          <w:kern w:val="1"/>
          <w:lang w:eastAsia="zh-CN" w:bidi="hi-IN"/>
        </w:rPr>
        <w:tab/>
      </w:r>
      <w:r w:rsidRPr="00C83058">
        <w:rPr>
          <w:rFonts w:eastAsia="SimSun" w:cs="Arial"/>
          <w:b/>
          <w:bCs/>
          <w:kern w:val="1"/>
          <w:lang w:eastAsia="zh-CN" w:bidi="hi-IN"/>
        </w:rPr>
        <w:tab/>
        <w:t>Wystawca</w:t>
      </w:r>
    </w:p>
    <w:p w14:paraId="7FE4F4E3" w14:textId="77777777" w:rsidR="00C83058" w:rsidRPr="00C83058" w:rsidRDefault="00C83058" w:rsidP="00C83058">
      <w:pPr>
        <w:widowControl w:val="0"/>
        <w:spacing w:after="0"/>
        <w:ind w:left="284" w:hanging="284"/>
        <w:jc w:val="both"/>
        <w:rPr>
          <w:rFonts w:eastAsia="SimSun" w:cs="Arial"/>
          <w:kern w:val="1"/>
          <w:lang w:eastAsia="zh-CN" w:bidi="hi-IN"/>
        </w:rPr>
      </w:pPr>
    </w:p>
    <w:p w14:paraId="0D93962A" w14:textId="77777777" w:rsidR="00C83058" w:rsidRPr="00C83058" w:rsidRDefault="00C83058" w:rsidP="00C83058">
      <w:pPr>
        <w:widowControl w:val="0"/>
        <w:spacing w:after="0"/>
        <w:ind w:left="284" w:hanging="284"/>
        <w:jc w:val="center"/>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 xml:space="preserve">………………………………... </w:t>
      </w:r>
      <w:r w:rsidRPr="00C83058">
        <w:rPr>
          <w:rFonts w:eastAsia="SimSun" w:cs="Arial"/>
          <w:kern w:val="1"/>
          <w:lang w:eastAsia="zh-CN" w:bidi="hi-IN"/>
        </w:rPr>
        <w:tab/>
      </w:r>
      <w:r w:rsidRPr="00C83058">
        <w:rPr>
          <w:rFonts w:eastAsia="SimSun" w:cs="Arial"/>
          <w:kern w:val="1"/>
          <w:lang w:eastAsia="zh-CN" w:bidi="hi-IN"/>
        </w:rPr>
        <w:tab/>
      </w:r>
      <w:r w:rsidRPr="00C83058">
        <w:rPr>
          <w:rFonts w:eastAsia="SimSun" w:cs="Arial"/>
          <w:kern w:val="1"/>
          <w:lang w:eastAsia="zh-CN" w:bidi="hi-IN"/>
        </w:rPr>
        <w:tab/>
      </w:r>
      <w:r w:rsidRPr="00C83058">
        <w:rPr>
          <w:rFonts w:eastAsia="SimSun" w:cs="Arial"/>
          <w:kern w:val="1"/>
          <w:lang w:eastAsia="zh-CN" w:bidi="hi-IN"/>
        </w:rPr>
        <w:tab/>
        <w:t xml:space="preserve">              ..…….……………………….</w:t>
      </w:r>
    </w:p>
    <w:p w14:paraId="71F479BC" w14:textId="77777777" w:rsidR="00C83058" w:rsidRPr="00C83058" w:rsidRDefault="00C83058" w:rsidP="00C83058">
      <w:pPr>
        <w:widowControl w:val="0"/>
        <w:spacing w:after="0"/>
        <w:ind w:left="284" w:hanging="284"/>
        <w:jc w:val="center"/>
        <w:rPr>
          <w:rFonts w:eastAsia="SimSun" w:cs="Arial"/>
          <w:kern w:val="1"/>
          <w:lang w:eastAsia="zh-CN" w:bidi="hi-IN"/>
        </w:rPr>
      </w:pPr>
      <w:r w:rsidRPr="00C83058">
        <w:rPr>
          <w:rFonts w:eastAsia="SimSun" w:cs="Arial"/>
          <w:kern w:val="1"/>
          <w:lang w:eastAsia="zh-CN" w:bidi="hi-IN"/>
        </w:rPr>
        <w:lastRenderedPageBreak/>
        <w:t xml:space="preserve">podpis osoby uprawnionej </w:t>
      </w:r>
      <w:r w:rsidRPr="00C83058">
        <w:rPr>
          <w:rFonts w:eastAsia="SimSun" w:cs="Arial"/>
          <w:kern w:val="1"/>
          <w:lang w:eastAsia="zh-CN" w:bidi="hi-IN"/>
        </w:rPr>
        <w:tab/>
      </w:r>
      <w:r w:rsidRPr="00C83058">
        <w:rPr>
          <w:rFonts w:eastAsia="SimSun" w:cs="Arial"/>
          <w:kern w:val="1"/>
          <w:lang w:eastAsia="zh-CN" w:bidi="hi-IN"/>
        </w:rPr>
        <w:tab/>
      </w:r>
      <w:r w:rsidRPr="00C83058">
        <w:rPr>
          <w:rFonts w:eastAsia="SimSun" w:cs="Arial"/>
          <w:kern w:val="1"/>
          <w:lang w:eastAsia="zh-CN" w:bidi="hi-IN"/>
        </w:rPr>
        <w:tab/>
      </w:r>
      <w:r w:rsidRPr="00C83058">
        <w:rPr>
          <w:rFonts w:eastAsia="SimSun" w:cs="Arial"/>
          <w:kern w:val="1"/>
          <w:lang w:eastAsia="zh-CN" w:bidi="hi-IN"/>
        </w:rPr>
        <w:tab/>
      </w:r>
      <w:r w:rsidRPr="00C83058">
        <w:rPr>
          <w:rFonts w:eastAsia="SimSun" w:cs="Arial"/>
          <w:kern w:val="1"/>
          <w:lang w:eastAsia="zh-CN" w:bidi="hi-IN"/>
        </w:rPr>
        <w:tab/>
        <w:t xml:space="preserve"> podpis osoby uprawnionej</w:t>
      </w:r>
    </w:p>
    <w:p w14:paraId="4AEF0F24" w14:textId="77777777" w:rsidR="00C83058" w:rsidRPr="00C83058" w:rsidRDefault="00C83058" w:rsidP="00C83058">
      <w:pPr>
        <w:widowControl w:val="0"/>
        <w:spacing w:after="0"/>
        <w:ind w:left="284" w:hanging="284"/>
        <w:jc w:val="center"/>
        <w:rPr>
          <w:rFonts w:eastAsia="SimSun" w:cs="Arial"/>
          <w:b/>
          <w:bCs/>
          <w:kern w:val="1"/>
          <w:lang w:eastAsia="zh-CN" w:bidi="hi-IN"/>
        </w:rPr>
      </w:pPr>
    </w:p>
    <w:p w14:paraId="5024BD02" w14:textId="77777777" w:rsidR="00C83058" w:rsidRPr="00C83058" w:rsidRDefault="00C83058" w:rsidP="00C83058">
      <w:pPr>
        <w:widowControl w:val="0"/>
        <w:spacing w:after="0"/>
        <w:ind w:left="284" w:hanging="284"/>
        <w:jc w:val="center"/>
        <w:rPr>
          <w:rFonts w:eastAsia="SimSun" w:cs="Arial"/>
          <w:b/>
          <w:bCs/>
          <w:kern w:val="1"/>
          <w:lang w:eastAsia="zh-CN" w:bidi="hi-IN"/>
        </w:rPr>
      </w:pPr>
      <w:r w:rsidRPr="00C83058">
        <w:rPr>
          <w:rFonts w:eastAsia="SimSun" w:cs="Arial"/>
          <w:b/>
          <w:bCs/>
          <w:kern w:val="1"/>
          <w:lang w:eastAsia="zh-CN" w:bidi="hi-IN"/>
        </w:rPr>
        <w:t>Załącznik nr 4c - Instrukcja przesyłania faktur w formie elektronicznej do ORLEN OIL Sp. z o.o.</w:t>
      </w:r>
    </w:p>
    <w:p w14:paraId="2C73C2E7" w14:textId="77777777" w:rsidR="00C83058" w:rsidRPr="00C83058" w:rsidRDefault="00C83058" w:rsidP="00C83058">
      <w:pPr>
        <w:widowControl w:val="0"/>
        <w:spacing w:after="0"/>
        <w:jc w:val="center"/>
        <w:rPr>
          <w:rFonts w:ascii="Liberation Serif" w:eastAsia="SimSun" w:hAnsi="Liberation Serif" w:cs="Mangal" w:hint="eastAsia"/>
          <w:kern w:val="1"/>
          <w:sz w:val="24"/>
          <w:szCs w:val="24"/>
          <w:lang w:eastAsia="zh-CN" w:bidi="hi-IN"/>
        </w:rPr>
      </w:pPr>
      <w:r w:rsidRPr="00C83058">
        <w:rPr>
          <w:rFonts w:eastAsia="SimSun" w:cs="Arial"/>
          <w:b/>
          <w:bCs/>
          <w:kern w:val="1"/>
          <w:lang w:eastAsia="zh-CN" w:bidi="hi-IN"/>
        </w:rPr>
        <w:t>Definicje</w:t>
      </w:r>
    </w:p>
    <w:p w14:paraId="7008F533" w14:textId="77777777" w:rsidR="00C83058" w:rsidRPr="00C83058" w:rsidRDefault="00C83058" w:rsidP="00C83058">
      <w:pPr>
        <w:widowControl w:val="0"/>
        <w:spacing w:after="0"/>
        <w:jc w:val="both"/>
        <w:rPr>
          <w:rFonts w:ascii="Liberation Serif" w:eastAsia="SimSun" w:hAnsi="Liberation Serif" w:cs="Mangal" w:hint="eastAsia"/>
          <w:kern w:val="1"/>
          <w:sz w:val="24"/>
          <w:szCs w:val="24"/>
          <w:lang w:eastAsia="zh-CN" w:bidi="hi-IN"/>
        </w:rPr>
      </w:pPr>
      <w:r w:rsidRPr="00C83058">
        <w:rPr>
          <w:rFonts w:eastAsia="SimSun" w:cs="Arial"/>
          <w:b/>
          <w:bCs/>
          <w:kern w:val="1"/>
          <w:lang w:eastAsia="zh-CN" w:bidi="hi-IN"/>
        </w:rPr>
        <w:t xml:space="preserve">e-faktura </w:t>
      </w:r>
      <w:r w:rsidRPr="00C83058">
        <w:rPr>
          <w:rFonts w:eastAsia="SimSun" w:cs="Arial"/>
          <w:kern w:val="1"/>
          <w:lang w:eastAsia="zh-CN" w:bidi="hi-IN"/>
        </w:rPr>
        <w:t>– faktura, faktura korygująca, duplikat faktury, nota księgowa w formie dokumentu elektronicznego, który spełnia wymogi określone w przepisach prawa dotyczących sposobu przesyłania i zasad przechowywania faktur w formie elektronicznej;</w:t>
      </w:r>
    </w:p>
    <w:p w14:paraId="22B3AB34" w14:textId="77777777" w:rsidR="00C83058" w:rsidRPr="00C83058" w:rsidRDefault="00C83058" w:rsidP="00C83058">
      <w:pPr>
        <w:widowControl w:val="0"/>
        <w:spacing w:after="0"/>
        <w:jc w:val="both"/>
        <w:rPr>
          <w:rFonts w:ascii="Liberation Serif" w:eastAsia="SimSun" w:hAnsi="Liberation Serif" w:cs="Mangal" w:hint="eastAsia"/>
          <w:kern w:val="1"/>
          <w:sz w:val="24"/>
          <w:szCs w:val="24"/>
          <w:lang w:eastAsia="zh-CN" w:bidi="hi-IN"/>
        </w:rPr>
      </w:pPr>
      <w:r w:rsidRPr="00C83058">
        <w:rPr>
          <w:rFonts w:eastAsia="SimSun" w:cs="Arial"/>
          <w:b/>
          <w:bCs/>
          <w:kern w:val="1"/>
          <w:lang w:eastAsia="zh-CN" w:bidi="hi-IN"/>
        </w:rPr>
        <w:t xml:space="preserve">Odbiorca </w:t>
      </w:r>
      <w:r w:rsidRPr="00C83058">
        <w:rPr>
          <w:rFonts w:eastAsia="SimSun" w:cs="Arial"/>
          <w:kern w:val="1"/>
          <w:lang w:eastAsia="zh-CN" w:bidi="hi-IN"/>
        </w:rPr>
        <w:t>– ORLEN OIL Sp. z o.o.;</w:t>
      </w:r>
    </w:p>
    <w:p w14:paraId="61BB9F2A" w14:textId="77777777" w:rsidR="00C83058" w:rsidRPr="00C83058" w:rsidRDefault="00C83058" w:rsidP="00C83058">
      <w:pPr>
        <w:widowControl w:val="0"/>
        <w:spacing w:after="0"/>
        <w:jc w:val="both"/>
        <w:rPr>
          <w:rFonts w:ascii="Liberation Serif" w:eastAsia="SimSun" w:hAnsi="Liberation Serif" w:cs="Mangal" w:hint="eastAsia"/>
          <w:kern w:val="1"/>
          <w:sz w:val="24"/>
          <w:szCs w:val="24"/>
          <w:lang w:eastAsia="zh-CN" w:bidi="hi-IN"/>
        </w:rPr>
      </w:pPr>
      <w:r w:rsidRPr="00C83058">
        <w:rPr>
          <w:rFonts w:eastAsia="SimSun" w:cs="Arial"/>
          <w:b/>
          <w:bCs/>
          <w:kern w:val="1"/>
          <w:lang w:eastAsia="zh-CN" w:bidi="hi-IN"/>
        </w:rPr>
        <w:t xml:space="preserve">Wystawca </w:t>
      </w:r>
      <w:r w:rsidRPr="00C83058">
        <w:rPr>
          <w:rFonts w:eastAsia="SimSun" w:cs="Arial"/>
          <w:kern w:val="1"/>
          <w:lang w:eastAsia="zh-CN" w:bidi="hi-IN"/>
        </w:rPr>
        <w:t>– podmiot, u którego ORLEN OIL Sp. z o.o. dokonuje zakupu i który wystawia te dokumenty w formie elektronicznej;</w:t>
      </w:r>
    </w:p>
    <w:p w14:paraId="75D5EDB7" w14:textId="77777777" w:rsidR="00C83058" w:rsidRPr="00C83058" w:rsidRDefault="00C83058" w:rsidP="00C83058">
      <w:pPr>
        <w:widowControl w:val="0"/>
        <w:spacing w:after="0"/>
        <w:jc w:val="both"/>
        <w:rPr>
          <w:rFonts w:eastAsia="SimSun" w:cs="Arial"/>
          <w:kern w:val="1"/>
          <w:lang w:eastAsia="zh-CN" w:bidi="hi-IN"/>
        </w:rPr>
      </w:pPr>
      <w:r w:rsidRPr="00C83058">
        <w:rPr>
          <w:rFonts w:eastAsia="SimSun" w:cs="Arial"/>
          <w:b/>
          <w:bCs/>
          <w:kern w:val="1"/>
          <w:lang w:eastAsia="zh-CN" w:bidi="hi-IN"/>
        </w:rPr>
        <w:t xml:space="preserve">Porozumienie </w:t>
      </w:r>
      <w:r w:rsidRPr="00C83058">
        <w:rPr>
          <w:rFonts w:eastAsia="SimSun" w:cs="Arial"/>
          <w:kern w:val="1"/>
          <w:lang w:eastAsia="zh-CN" w:bidi="hi-IN"/>
        </w:rPr>
        <w:t>– dokument wyrażający akceptację Odbiorcy na przesyłanie mu e-faktur</w:t>
      </w:r>
    </w:p>
    <w:p w14:paraId="2B0D6F0E" w14:textId="77777777" w:rsidR="00C83058" w:rsidRPr="00C83058" w:rsidRDefault="00C83058" w:rsidP="00C83058">
      <w:pPr>
        <w:widowControl w:val="0"/>
        <w:spacing w:after="0"/>
        <w:jc w:val="both"/>
        <w:rPr>
          <w:rFonts w:ascii="Liberation Serif" w:eastAsia="SimSun" w:hAnsi="Liberation Serif" w:cs="Mangal" w:hint="eastAsia"/>
          <w:kern w:val="1"/>
          <w:sz w:val="24"/>
          <w:szCs w:val="24"/>
          <w:lang w:eastAsia="zh-CN" w:bidi="hi-IN"/>
        </w:rPr>
      </w:pPr>
    </w:p>
    <w:p w14:paraId="3D6A4361" w14:textId="77777777" w:rsidR="00C83058" w:rsidRPr="00C83058" w:rsidRDefault="00C83058" w:rsidP="00C83058">
      <w:pPr>
        <w:widowControl w:val="0"/>
        <w:spacing w:after="0"/>
        <w:jc w:val="center"/>
        <w:rPr>
          <w:rFonts w:eastAsia="SimSun" w:cs="Arial"/>
          <w:b/>
          <w:bCs/>
          <w:kern w:val="1"/>
          <w:lang w:eastAsia="zh-CN" w:bidi="hi-IN"/>
        </w:rPr>
      </w:pPr>
      <w:r w:rsidRPr="00C83058">
        <w:rPr>
          <w:rFonts w:eastAsia="SimSun" w:cs="Arial"/>
          <w:b/>
          <w:bCs/>
          <w:kern w:val="1"/>
          <w:lang w:eastAsia="zh-CN" w:bidi="hi-IN"/>
        </w:rPr>
        <w:t>§ 1</w:t>
      </w:r>
    </w:p>
    <w:p w14:paraId="30A7AB2B" w14:textId="77777777" w:rsidR="00C83058" w:rsidRPr="00C83058" w:rsidRDefault="00C83058" w:rsidP="00C83058">
      <w:pPr>
        <w:widowControl w:val="0"/>
        <w:spacing w:after="0"/>
        <w:jc w:val="center"/>
        <w:rPr>
          <w:rFonts w:ascii="Liberation Serif" w:eastAsia="SimSun" w:hAnsi="Liberation Serif" w:cs="Mangal" w:hint="eastAsia"/>
          <w:kern w:val="1"/>
          <w:sz w:val="24"/>
          <w:szCs w:val="24"/>
          <w:lang w:eastAsia="zh-CN" w:bidi="hi-IN"/>
        </w:rPr>
      </w:pPr>
      <w:r w:rsidRPr="00C83058">
        <w:rPr>
          <w:rFonts w:eastAsia="SimSun" w:cs="Arial"/>
          <w:b/>
          <w:bCs/>
          <w:kern w:val="1"/>
          <w:lang w:eastAsia="zh-CN" w:bidi="hi-IN"/>
        </w:rPr>
        <w:t>Postanowienia ogólne</w:t>
      </w:r>
    </w:p>
    <w:p w14:paraId="2B5E5CAD"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Niniejsza Instrukcja określa zasady przesyłania e-faktur przez Wystawcę do Odbiorcy.</w:t>
      </w:r>
    </w:p>
    <w:p w14:paraId="5E161A55"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Warunkiem korzystania przez Wystawcę z możliwości wysyłania e-faktur do Odbiorcy jest łączne spełnienie wymogów opisanych poniżej:</w:t>
      </w:r>
    </w:p>
    <w:p w14:paraId="10FD25A5" w14:textId="77777777" w:rsidR="00C83058" w:rsidRPr="00C83058" w:rsidRDefault="00C83058" w:rsidP="00C83058">
      <w:pPr>
        <w:numPr>
          <w:ilvl w:val="1"/>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otrzymanie zaakceptowanego przez Odbiorcę Porozumienia z Wystawcą na przesyłanie e-faktur,</w:t>
      </w:r>
    </w:p>
    <w:p w14:paraId="5A99DA98" w14:textId="77777777" w:rsidR="00C83058" w:rsidRPr="00C83058" w:rsidRDefault="00C83058" w:rsidP="00C83058">
      <w:pPr>
        <w:numPr>
          <w:ilvl w:val="1"/>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zastosowanie się do wymogów opisanych w § 2 niniejszej Instrukcji.</w:t>
      </w:r>
    </w:p>
    <w:p w14:paraId="5B63E723" w14:textId="77777777" w:rsidR="00C83058" w:rsidRPr="00C83058" w:rsidRDefault="00C83058" w:rsidP="00C83058">
      <w:pPr>
        <w:widowControl w:val="0"/>
        <w:spacing w:after="0"/>
        <w:ind w:left="720"/>
        <w:jc w:val="center"/>
        <w:rPr>
          <w:rFonts w:eastAsia="SimSun" w:cs="Arial"/>
          <w:b/>
          <w:bCs/>
          <w:kern w:val="1"/>
          <w:lang w:eastAsia="zh-CN" w:bidi="hi-IN"/>
        </w:rPr>
      </w:pPr>
    </w:p>
    <w:p w14:paraId="22A71577" w14:textId="77777777" w:rsidR="00C83058" w:rsidRPr="00C83058" w:rsidRDefault="00C83058" w:rsidP="00C83058">
      <w:pPr>
        <w:widowControl w:val="0"/>
        <w:spacing w:after="0"/>
        <w:jc w:val="center"/>
        <w:rPr>
          <w:rFonts w:eastAsia="SimSun" w:cs="Arial"/>
          <w:b/>
          <w:bCs/>
          <w:kern w:val="1"/>
          <w:lang w:eastAsia="zh-CN" w:bidi="hi-IN"/>
        </w:rPr>
      </w:pPr>
      <w:r w:rsidRPr="00C83058">
        <w:rPr>
          <w:rFonts w:eastAsia="SimSun" w:cs="Arial"/>
          <w:b/>
          <w:bCs/>
          <w:kern w:val="1"/>
          <w:lang w:eastAsia="zh-CN" w:bidi="hi-IN"/>
        </w:rPr>
        <w:t>§ 2</w:t>
      </w:r>
    </w:p>
    <w:p w14:paraId="7EEF3158" w14:textId="77777777" w:rsidR="00C83058" w:rsidRPr="00C83058" w:rsidRDefault="00C83058" w:rsidP="00C83058">
      <w:pPr>
        <w:widowControl w:val="0"/>
        <w:spacing w:after="0"/>
        <w:jc w:val="center"/>
        <w:rPr>
          <w:rFonts w:ascii="Liberation Serif" w:eastAsia="SimSun" w:hAnsi="Liberation Serif" w:cs="Mangal" w:hint="eastAsia"/>
          <w:kern w:val="1"/>
          <w:sz w:val="24"/>
          <w:szCs w:val="24"/>
          <w:lang w:eastAsia="zh-CN" w:bidi="hi-IN"/>
        </w:rPr>
      </w:pPr>
      <w:r w:rsidRPr="00C83058">
        <w:rPr>
          <w:rFonts w:eastAsia="SimSun" w:cs="Arial"/>
          <w:b/>
          <w:bCs/>
          <w:kern w:val="1"/>
          <w:lang w:eastAsia="zh-CN" w:bidi="hi-IN"/>
        </w:rPr>
        <w:t>Warunki przesyłania faktur elektronicznych</w:t>
      </w:r>
    </w:p>
    <w:p w14:paraId="3945093C"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E-faktury powinny być wysyłane wyłącznie w postaci plików w formacie PDF. Faktury w innych formatach nie zostaną przyjęte przez Odbiorcę.</w:t>
      </w:r>
    </w:p>
    <w:p w14:paraId="28801DD6"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 xml:space="preserve">E-faktury powinny być wysyłane z adresu lub adresów zadeklarowanych przez Wystawcę w Porozumieniu. </w:t>
      </w:r>
      <w:proofErr w:type="spellStart"/>
      <w:r w:rsidRPr="00C83058">
        <w:rPr>
          <w:rFonts w:eastAsia="SimSun" w:cs="Arial"/>
          <w:kern w:val="1"/>
          <w:lang w:eastAsia="zh-CN" w:bidi="hi-IN"/>
        </w:rPr>
        <w:t>Efaktury</w:t>
      </w:r>
      <w:proofErr w:type="spellEnd"/>
      <w:r w:rsidRPr="00C83058">
        <w:rPr>
          <w:rFonts w:eastAsia="SimSun" w:cs="Arial"/>
          <w:kern w:val="1"/>
          <w:lang w:eastAsia="zh-CN" w:bidi="hi-IN"/>
        </w:rPr>
        <w:t xml:space="preserve"> wysłane z innych adresów bez wcześniejszego poinformowania o tym Odbiorcy, nie zostaną przyjęte przez Odbiorcę.</w:t>
      </w:r>
    </w:p>
    <w:p w14:paraId="560568D1"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 xml:space="preserve">E-faktury powinny być wysyłane na adres </w:t>
      </w:r>
      <w:r w:rsidRPr="00C83058">
        <w:rPr>
          <w:rFonts w:eastAsia="SimSun" w:cs="Arial"/>
          <w:b/>
          <w:bCs/>
          <w:color w:val="0000FF"/>
          <w:kern w:val="1"/>
          <w:lang w:eastAsia="zh-CN" w:bidi="hi-IN"/>
        </w:rPr>
        <w:t>efaktura.ooil@orlen.pl</w:t>
      </w:r>
    </w:p>
    <w:p w14:paraId="2892FE1B"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E-faktury powinny być przesyłane w stosunku 1:1, przez co rozumie się jeden załącznik z fakturą dołączony do jednej wiadomości e-mail.</w:t>
      </w:r>
    </w:p>
    <w:p w14:paraId="2A2B2608"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545EBAAD" w14:textId="248818A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b/>
          <w:bCs/>
          <w:kern w:val="1"/>
          <w:lang w:eastAsia="zh-CN" w:bidi="hi-IN"/>
        </w:rPr>
        <w:t xml:space="preserve">Niedopuszczalne </w:t>
      </w:r>
      <w:r w:rsidRPr="00C83058">
        <w:rPr>
          <w:rFonts w:eastAsia="SimSun" w:cs="Arial"/>
          <w:kern w:val="1"/>
          <w:lang w:eastAsia="zh-CN" w:bidi="hi-IN"/>
        </w:rPr>
        <w:t xml:space="preserve">jest dołączanie do wiadomości e-mail, zwłaszcza w stopce, innych plików graficznych (np. JPEG, TIF, BMP). Wiadomość zawierająca oprócz pliku PDF inny plik w w/w formacie nie zostanie przyjęte przez Odbiorcę. Pliki nie powinny być </w:t>
      </w:r>
      <w:proofErr w:type="gramStart"/>
      <w:r w:rsidR="00185BBE" w:rsidRPr="00C83058">
        <w:rPr>
          <w:rFonts w:eastAsia="SimSun" w:cs="Arial"/>
          <w:kern w:val="1"/>
          <w:lang w:eastAsia="zh-CN" w:bidi="hi-IN"/>
        </w:rPr>
        <w:t xml:space="preserve">skompresowane,  </w:t>
      </w:r>
      <w:r w:rsidRPr="00C83058">
        <w:rPr>
          <w:rFonts w:eastAsia="SimSun" w:cs="Arial"/>
          <w:kern w:val="1"/>
          <w:lang w:eastAsia="zh-CN" w:bidi="hi-IN"/>
        </w:rPr>
        <w:t xml:space="preserve"> </w:t>
      </w:r>
      <w:proofErr w:type="gramEnd"/>
      <w:r w:rsidRPr="00C83058">
        <w:rPr>
          <w:rFonts w:eastAsia="SimSun" w:cs="Arial"/>
          <w:kern w:val="1"/>
          <w:lang w:eastAsia="zh-CN" w:bidi="hi-IN"/>
        </w:rPr>
        <w:t xml:space="preserve">                      np. w formacie .</w:t>
      </w:r>
      <w:proofErr w:type="gramStart"/>
      <w:r w:rsidRPr="00C83058">
        <w:rPr>
          <w:rFonts w:eastAsia="SimSun" w:cs="Arial"/>
          <w:kern w:val="1"/>
          <w:lang w:eastAsia="zh-CN" w:bidi="hi-IN"/>
        </w:rPr>
        <w:t>ZIP,</w:t>
      </w:r>
      <w:proofErr w:type="gramEnd"/>
      <w:r w:rsidRPr="00C83058">
        <w:rPr>
          <w:rFonts w:eastAsia="SimSun" w:cs="Arial"/>
          <w:kern w:val="1"/>
          <w:lang w:eastAsia="zh-CN" w:bidi="hi-IN"/>
        </w:rPr>
        <w:t xml:space="preserve"> ani być zamieszczane pośrednio w wiadomości będącej załącznikiem innej wiadomości.</w:t>
      </w:r>
    </w:p>
    <w:p w14:paraId="512C5A69"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Wiadomości e-mail powinny zawierać w temacie odpowiednie zapisy: „faktura nr…”, „faktura korygująca nr…”, „duplikat faktury nr…”, „nota obciążeniowa/uznaniowa…”.</w:t>
      </w:r>
    </w:p>
    <w:p w14:paraId="2D9546A3"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 xml:space="preserve">Na adres zadeklarowany przez Wystawcę w Porozumieniu Odbiorca może wysłać e-mail potwierdzający odbiór faktury. W przypadku zadeklarowania przez wystawcę kilku adresów, z których będą wpływały </w:t>
      </w:r>
      <w:proofErr w:type="spellStart"/>
      <w:r w:rsidRPr="00C83058">
        <w:rPr>
          <w:rFonts w:eastAsia="SimSun" w:cs="Arial"/>
          <w:kern w:val="1"/>
          <w:lang w:eastAsia="zh-CN" w:bidi="hi-IN"/>
        </w:rPr>
        <w:t>efaktury</w:t>
      </w:r>
      <w:proofErr w:type="spellEnd"/>
      <w:r w:rsidRPr="00C83058">
        <w:rPr>
          <w:rFonts w:eastAsia="SimSun" w:cs="Arial"/>
          <w:kern w:val="1"/>
          <w:lang w:eastAsia="zh-CN" w:bidi="hi-IN"/>
        </w:rPr>
        <w:t>, Wystawca powinien wskazać w Porozumieniu jeden adres, na który będą wysyłane potwierdzenia przez Odbiorcę.</w:t>
      </w:r>
    </w:p>
    <w:p w14:paraId="52C3A28C"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Każdorazowa zmiana adresu lub adresów, o którym mowa w pkt. 2 i 3 Porozumienia, wymaga poinformowania Odbiorcy o tym fakcie mailem przesłanym na adres wskazany w pkt. 8 Porozumienia.</w:t>
      </w:r>
    </w:p>
    <w:p w14:paraId="363FABB4"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 xml:space="preserve">Odbiorca nie przyjmuje e-faktur wystawianych za pośrednictwem portali internetowych i nie przesyłanych automatycznie w postaci plików PDF na adres </w:t>
      </w:r>
      <w:hyperlink r:id="rId17" w:history="1">
        <w:r w:rsidRPr="00C83058">
          <w:rPr>
            <w:rFonts w:eastAsia="SimSun" w:cs="Arial"/>
            <w:b/>
            <w:color w:val="0563C1"/>
            <w:kern w:val="1"/>
            <w:u w:val="single"/>
            <w:lang w:eastAsia="zh-CN" w:bidi="hi-IN"/>
          </w:rPr>
          <w:t>efaktura.ooil@orlen.pl</w:t>
        </w:r>
      </w:hyperlink>
      <w:r w:rsidRPr="00C83058">
        <w:rPr>
          <w:rFonts w:eastAsia="SimSun" w:cs="Arial"/>
          <w:b/>
          <w:bCs/>
          <w:kern w:val="1"/>
          <w:lang w:eastAsia="zh-CN" w:bidi="hi-IN"/>
        </w:rPr>
        <w:t xml:space="preserve">.                          </w:t>
      </w:r>
      <w:r w:rsidRPr="00C83058">
        <w:rPr>
          <w:rFonts w:eastAsia="SimSun" w:cs="Arial"/>
          <w:kern w:val="1"/>
          <w:lang w:eastAsia="zh-CN" w:bidi="hi-IN"/>
        </w:rPr>
        <w:t>W przypadku stosowania powyższego rozwiązania Wystawca zobowiązany jest do zapewnienia automatycznego przesyłania e-faktur, bądź przesłania e-faktur po uprzednim ich pobraniu                      z portalu.</w:t>
      </w:r>
    </w:p>
    <w:p w14:paraId="43AADFDF" w14:textId="77777777" w:rsidR="00C83058" w:rsidRPr="00C83058" w:rsidRDefault="00C83058" w:rsidP="00C83058">
      <w:pPr>
        <w:widowControl w:val="0"/>
        <w:spacing w:after="0"/>
        <w:ind w:left="644"/>
        <w:jc w:val="center"/>
        <w:rPr>
          <w:rFonts w:eastAsia="SimSun" w:cs="Arial"/>
          <w:b/>
          <w:bCs/>
          <w:kern w:val="1"/>
          <w:lang w:eastAsia="zh-CN" w:bidi="hi-IN"/>
        </w:rPr>
      </w:pPr>
      <w:r w:rsidRPr="00C83058">
        <w:rPr>
          <w:rFonts w:eastAsia="SimSun" w:cs="Arial"/>
          <w:b/>
          <w:bCs/>
          <w:kern w:val="1"/>
          <w:lang w:eastAsia="zh-CN" w:bidi="hi-IN"/>
        </w:rPr>
        <w:lastRenderedPageBreak/>
        <w:t>§ 3</w:t>
      </w:r>
    </w:p>
    <w:p w14:paraId="0D5B52CB" w14:textId="77777777" w:rsidR="00C83058" w:rsidRPr="00C83058" w:rsidRDefault="00C83058" w:rsidP="00C83058">
      <w:pPr>
        <w:widowControl w:val="0"/>
        <w:spacing w:after="0"/>
        <w:ind w:left="644"/>
        <w:jc w:val="center"/>
        <w:rPr>
          <w:rFonts w:ascii="Liberation Serif" w:eastAsia="SimSun" w:hAnsi="Liberation Serif" w:cs="Mangal" w:hint="eastAsia"/>
          <w:kern w:val="1"/>
          <w:sz w:val="24"/>
          <w:szCs w:val="24"/>
          <w:lang w:eastAsia="zh-CN" w:bidi="hi-IN"/>
        </w:rPr>
      </w:pPr>
      <w:r w:rsidRPr="00C83058">
        <w:rPr>
          <w:rFonts w:eastAsia="SimSun" w:cs="Arial"/>
          <w:b/>
          <w:bCs/>
          <w:kern w:val="1"/>
          <w:lang w:eastAsia="zh-CN" w:bidi="hi-IN"/>
        </w:rPr>
        <w:t>Postanowienia końcowe</w:t>
      </w:r>
    </w:p>
    <w:p w14:paraId="0383F4FD"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Przesyłanie e-faktur przez Wystawcę może nastąpić już w kolejnym dniu roboczym                                po otrzymaniu od Odbiorcy zaakceptowanego Porozumienia.</w:t>
      </w:r>
    </w:p>
    <w:p w14:paraId="785A4D12"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Akceptacja elektronicznej formy przesyłania faktur może zostać wycofana przez Odbiorcę                                w każdym momencie, w szczególności w przypadku nie stosowania przez Wystawcę postanowień niniejszej Instrukcji. Cofnięcie akceptacji nastąpi poprzez wysłanie przez Odbiorcę pisma na adres e-mail Wystawcy zadeklarowany w punkcie 3 lub 2 Porozumienia.</w:t>
      </w:r>
    </w:p>
    <w:p w14:paraId="3B4BB076" w14:textId="77777777" w:rsidR="00C83058" w:rsidRPr="00C83058" w:rsidRDefault="00C83058" w:rsidP="00C83058">
      <w:pPr>
        <w:numPr>
          <w:ilvl w:val="0"/>
          <w:numId w:val="95"/>
        </w:numPr>
        <w:suppressAutoHyphens w:val="0"/>
        <w:autoSpaceDN w:val="0"/>
        <w:spacing w:after="0"/>
        <w:jc w:val="both"/>
        <w:textAlignment w:val="baseline"/>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Wystawca może zrezygnować z przesyłania e-faktur, informując o tym Odbiorcę mailem przesłanym na adres wskazany w pkt 8 Porozumienia.</w:t>
      </w:r>
    </w:p>
    <w:p w14:paraId="61BD81B2" w14:textId="77777777" w:rsidR="00C83058" w:rsidRPr="00C83058" w:rsidRDefault="00C83058" w:rsidP="00C83058">
      <w:pPr>
        <w:widowControl w:val="0"/>
        <w:spacing w:after="0"/>
        <w:jc w:val="both"/>
        <w:rPr>
          <w:rFonts w:eastAsia="SimSun" w:cs="Arial"/>
          <w:kern w:val="1"/>
          <w:lang w:eastAsia="zh-CN" w:bidi="hi-IN"/>
        </w:rPr>
      </w:pPr>
    </w:p>
    <w:p w14:paraId="3E2579E8" w14:textId="77777777" w:rsidR="00C83058" w:rsidRPr="00C83058" w:rsidRDefault="00C83058" w:rsidP="00C83058">
      <w:pPr>
        <w:widowControl w:val="0"/>
        <w:spacing w:after="0"/>
        <w:jc w:val="both"/>
        <w:rPr>
          <w:rFonts w:ascii="Liberation Serif" w:eastAsia="SimSun" w:hAnsi="Liberation Serif" w:cs="Mangal" w:hint="eastAsia"/>
          <w:kern w:val="1"/>
          <w:sz w:val="24"/>
          <w:szCs w:val="24"/>
          <w:lang w:eastAsia="zh-CN" w:bidi="hi-IN"/>
        </w:rPr>
      </w:pPr>
      <w:r w:rsidRPr="00C83058">
        <w:rPr>
          <w:rFonts w:eastAsia="SimSun" w:cs="Arial"/>
          <w:kern w:val="1"/>
          <w:lang w:eastAsia="zh-CN" w:bidi="hi-IN"/>
        </w:rPr>
        <w:t>Pytania i wątpliwości proszę kierować na adres u Odbiorcy wskazany w punkcie 8 Porozumienia.</w:t>
      </w:r>
    </w:p>
    <w:p w14:paraId="6581DE6C" w14:textId="77777777" w:rsidR="0056135E" w:rsidRPr="00B66276" w:rsidRDefault="0056135E" w:rsidP="0056135E">
      <w:pPr>
        <w:jc w:val="center"/>
        <w:rPr>
          <w:rFonts w:cs="Arial"/>
          <w:b/>
        </w:rPr>
      </w:pPr>
    </w:p>
    <w:p w14:paraId="423EBA76" w14:textId="77777777" w:rsidR="0056135E" w:rsidRPr="00B66276" w:rsidRDefault="0056135E" w:rsidP="0056135E">
      <w:pPr>
        <w:jc w:val="center"/>
        <w:rPr>
          <w:rFonts w:cs="Arial"/>
          <w:b/>
        </w:rPr>
      </w:pPr>
    </w:p>
    <w:p w14:paraId="7B8429EA" w14:textId="77777777" w:rsidR="0056135E" w:rsidRPr="00B66276" w:rsidRDefault="0056135E" w:rsidP="0056135E">
      <w:pPr>
        <w:jc w:val="center"/>
        <w:rPr>
          <w:rFonts w:cs="Arial"/>
          <w:b/>
        </w:rPr>
      </w:pPr>
    </w:p>
    <w:p w14:paraId="1848E92D" w14:textId="77777777" w:rsidR="0056135E" w:rsidRPr="00B66276" w:rsidRDefault="0056135E" w:rsidP="0056135E">
      <w:pPr>
        <w:jc w:val="center"/>
        <w:rPr>
          <w:rFonts w:cs="Arial"/>
          <w:b/>
        </w:rPr>
      </w:pPr>
    </w:p>
    <w:p w14:paraId="40261DDE" w14:textId="77777777" w:rsidR="0056135E" w:rsidRPr="00B66276" w:rsidRDefault="0056135E" w:rsidP="0056135E">
      <w:pPr>
        <w:jc w:val="center"/>
        <w:rPr>
          <w:rFonts w:cs="Arial"/>
          <w:b/>
        </w:rPr>
      </w:pPr>
    </w:p>
    <w:p w14:paraId="1154A22C" w14:textId="77777777" w:rsidR="0056135E" w:rsidRPr="00B66276" w:rsidRDefault="0056135E" w:rsidP="0056135E">
      <w:pPr>
        <w:jc w:val="center"/>
        <w:rPr>
          <w:rFonts w:cs="Arial"/>
          <w:b/>
        </w:rPr>
      </w:pPr>
    </w:p>
    <w:p w14:paraId="76DE2143" w14:textId="77777777" w:rsidR="0056135E" w:rsidRPr="00B66276" w:rsidRDefault="0056135E" w:rsidP="0056135E">
      <w:pPr>
        <w:jc w:val="center"/>
        <w:rPr>
          <w:rFonts w:cs="Arial"/>
          <w:b/>
        </w:rPr>
      </w:pPr>
    </w:p>
    <w:p w14:paraId="42AEF8C8" w14:textId="77777777" w:rsidR="0056135E" w:rsidRPr="00B66276" w:rsidRDefault="0056135E" w:rsidP="0056135E">
      <w:pPr>
        <w:jc w:val="center"/>
        <w:rPr>
          <w:rFonts w:cs="Arial"/>
          <w:b/>
        </w:rPr>
      </w:pPr>
    </w:p>
    <w:p w14:paraId="4D8AEACB" w14:textId="77777777" w:rsidR="0056135E" w:rsidRPr="00B66276" w:rsidRDefault="0056135E" w:rsidP="0056135E">
      <w:pPr>
        <w:jc w:val="center"/>
        <w:rPr>
          <w:rFonts w:cs="Arial"/>
          <w:b/>
        </w:rPr>
      </w:pPr>
    </w:p>
    <w:p w14:paraId="655E5B4A" w14:textId="77777777" w:rsidR="0056135E" w:rsidRPr="00B66276" w:rsidRDefault="0056135E" w:rsidP="0056135E">
      <w:pPr>
        <w:jc w:val="center"/>
        <w:rPr>
          <w:rFonts w:cs="Arial"/>
          <w:b/>
        </w:rPr>
      </w:pPr>
    </w:p>
    <w:p w14:paraId="6FE11526" w14:textId="77777777" w:rsidR="0056135E" w:rsidRPr="00B66276" w:rsidRDefault="0056135E" w:rsidP="0056135E">
      <w:pPr>
        <w:jc w:val="center"/>
        <w:rPr>
          <w:rFonts w:cs="Arial"/>
          <w:b/>
        </w:rPr>
      </w:pPr>
    </w:p>
    <w:p w14:paraId="28F548E5" w14:textId="77777777" w:rsidR="0056135E" w:rsidRPr="00B66276" w:rsidRDefault="0056135E" w:rsidP="0056135E">
      <w:pPr>
        <w:jc w:val="center"/>
        <w:rPr>
          <w:rFonts w:cs="Arial"/>
          <w:b/>
        </w:rPr>
      </w:pPr>
    </w:p>
    <w:p w14:paraId="64FA36DB" w14:textId="77777777" w:rsidR="0056135E" w:rsidRPr="00B66276" w:rsidRDefault="0056135E" w:rsidP="0056135E">
      <w:pPr>
        <w:jc w:val="center"/>
        <w:rPr>
          <w:rFonts w:cs="Arial"/>
          <w:b/>
        </w:rPr>
      </w:pPr>
    </w:p>
    <w:p w14:paraId="709FA1CA" w14:textId="77777777" w:rsidR="00C83058" w:rsidRDefault="0011431E" w:rsidP="00380689">
      <w:pPr>
        <w:jc w:val="center"/>
        <w:rPr>
          <w:rFonts w:cs="Arial"/>
          <w:b/>
        </w:rPr>
      </w:pPr>
      <w:r w:rsidRPr="00B66276">
        <w:rPr>
          <w:rFonts w:cs="Arial"/>
          <w:b/>
        </w:rPr>
        <w:br/>
      </w:r>
    </w:p>
    <w:p w14:paraId="49800684" w14:textId="77777777" w:rsidR="00C83058" w:rsidRDefault="00C83058" w:rsidP="00380689">
      <w:pPr>
        <w:jc w:val="center"/>
        <w:rPr>
          <w:rFonts w:cs="Arial"/>
          <w:b/>
        </w:rPr>
      </w:pPr>
    </w:p>
    <w:p w14:paraId="027109D4" w14:textId="77777777" w:rsidR="00C83058" w:rsidRDefault="00C83058" w:rsidP="00380689">
      <w:pPr>
        <w:jc w:val="center"/>
        <w:rPr>
          <w:rFonts w:cs="Arial"/>
          <w:b/>
        </w:rPr>
      </w:pPr>
    </w:p>
    <w:p w14:paraId="26AADCE9" w14:textId="77777777" w:rsidR="00C83058" w:rsidRDefault="00C83058" w:rsidP="00380689">
      <w:pPr>
        <w:jc w:val="center"/>
        <w:rPr>
          <w:rFonts w:cs="Arial"/>
          <w:b/>
        </w:rPr>
      </w:pPr>
    </w:p>
    <w:p w14:paraId="348F3477" w14:textId="77777777" w:rsidR="00C83058" w:rsidRDefault="00C83058" w:rsidP="00380689">
      <w:pPr>
        <w:jc w:val="center"/>
        <w:rPr>
          <w:rFonts w:cs="Arial"/>
          <w:b/>
        </w:rPr>
      </w:pPr>
    </w:p>
    <w:p w14:paraId="4B427F63" w14:textId="77777777" w:rsidR="00C83058" w:rsidRDefault="00C83058" w:rsidP="00380689">
      <w:pPr>
        <w:jc w:val="center"/>
        <w:rPr>
          <w:rFonts w:cs="Arial"/>
          <w:b/>
        </w:rPr>
      </w:pPr>
    </w:p>
    <w:p w14:paraId="7EBD0B0F" w14:textId="77777777" w:rsidR="00C83058" w:rsidRDefault="00C83058" w:rsidP="00380689">
      <w:pPr>
        <w:jc w:val="center"/>
        <w:rPr>
          <w:rFonts w:cs="Arial"/>
          <w:b/>
        </w:rPr>
      </w:pPr>
    </w:p>
    <w:p w14:paraId="7A152FBE" w14:textId="77777777" w:rsidR="00C83058" w:rsidRDefault="00C83058" w:rsidP="00380689">
      <w:pPr>
        <w:jc w:val="center"/>
        <w:rPr>
          <w:rFonts w:cs="Arial"/>
          <w:b/>
        </w:rPr>
      </w:pPr>
    </w:p>
    <w:p w14:paraId="2DF05B95" w14:textId="77777777" w:rsidR="00C83058" w:rsidRDefault="00C83058" w:rsidP="00380689">
      <w:pPr>
        <w:jc w:val="center"/>
        <w:rPr>
          <w:rFonts w:cs="Arial"/>
          <w:b/>
        </w:rPr>
      </w:pPr>
    </w:p>
    <w:p w14:paraId="193A6B85" w14:textId="77777777" w:rsidR="00C83058" w:rsidRDefault="00C83058" w:rsidP="00380689">
      <w:pPr>
        <w:jc w:val="center"/>
        <w:rPr>
          <w:rFonts w:cs="Arial"/>
          <w:b/>
        </w:rPr>
      </w:pPr>
    </w:p>
    <w:p w14:paraId="30E0DD5C" w14:textId="78F63ACB" w:rsidR="0056135E" w:rsidRPr="004172D8" w:rsidRDefault="0011431E" w:rsidP="00380689">
      <w:pPr>
        <w:jc w:val="center"/>
        <w:rPr>
          <w:rFonts w:cs="Arial"/>
          <w:b/>
          <w:bCs/>
          <w:iCs/>
        </w:rPr>
      </w:pPr>
      <w:r w:rsidRPr="00B66276">
        <w:rPr>
          <w:rFonts w:cs="Arial"/>
          <w:b/>
        </w:rPr>
        <w:lastRenderedPageBreak/>
        <w:t xml:space="preserve">Załącznik nr </w:t>
      </w:r>
      <w:r w:rsidR="0027196C" w:rsidRPr="00B66276">
        <w:rPr>
          <w:rFonts w:cs="Arial"/>
          <w:b/>
        </w:rPr>
        <w:t>14</w:t>
      </w:r>
      <w:r w:rsidRPr="00B66276">
        <w:rPr>
          <w:rFonts w:cs="Arial"/>
          <w:b/>
        </w:rPr>
        <w:br/>
      </w:r>
      <w:r w:rsidR="0056135E" w:rsidRPr="00B66276">
        <w:rPr>
          <w:rFonts w:cs="Arial"/>
          <w:b/>
          <w:bCs/>
          <w:iCs/>
        </w:rPr>
        <w:t>Wzór zestawienia odpadów powstałych podczas realizacji Umowy</w:t>
      </w:r>
    </w:p>
    <w:tbl>
      <w:tblPr>
        <w:tblW w:w="9050" w:type="dxa"/>
        <w:tblCellMar>
          <w:left w:w="70" w:type="dxa"/>
          <w:right w:w="70" w:type="dxa"/>
        </w:tblCellMar>
        <w:tblLook w:val="04A0" w:firstRow="1" w:lastRow="0" w:firstColumn="1" w:lastColumn="0" w:noHBand="0" w:noVBand="1"/>
      </w:tblPr>
      <w:tblGrid>
        <w:gridCol w:w="426"/>
        <w:gridCol w:w="900"/>
        <w:gridCol w:w="963"/>
        <w:gridCol w:w="1257"/>
        <w:gridCol w:w="1017"/>
        <w:gridCol w:w="1257"/>
        <w:gridCol w:w="1589"/>
        <w:gridCol w:w="947"/>
        <w:gridCol w:w="694"/>
      </w:tblGrid>
      <w:tr w:rsidR="0056135E" w:rsidRPr="00B66276" w14:paraId="2BB5BA28" w14:textId="77777777" w:rsidTr="00D46529">
        <w:trPr>
          <w:trHeight w:val="684"/>
        </w:trPr>
        <w:tc>
          <w:tcPr>
            <w:tcW w:w="9050" w:type="dxa"/>
            <w:gridSpan w:val="9"/>
            <w:tcBorders>
              <w:top w:val="single" w:sz="8" w:space="0" w:color="auto"/>
              <w:left w:val="single" w:sz="8" w:space="0" w:color="auto"/>
              <w:bottom w:val="single" w:sz="8" w:space="0" w:color="auto"/>
              <w:right w:val="single" w:sz="8" w:space="0" w:color="000000"/>
            </w:tcBorders>
            <w:vAlign w:val="center"/>
            <w:hideMark/>
          </w:tcPr>
          <w:p w14:paraId="3D98D87B" w14:textId="77777777" w:rsidR="0056135E" w:rsidRPr="00B66276" w:rsidRDefault="0056135E" w:rsidP="00DD37B3">
            <w:pPr>
              <w:spacing w:after="0" w:line="240" w:lineRule="auto"/>
              <w:jc w:val="center"/>
              <w:rPr>
                <w:rFonts w:cs="Arial"/>
                <w:b/>
                <w:bCs/>
              </w:rPr>
            </w:pPr>
            <w:r w:rsidRPr="00B66276">
              <w:rPr>
                <w:rFonts w:cs="Arial"/>
                <w:b/>
                <w:bCs/>
              </w:rPr>
              <w:t>Odpady wytworzone przez Firmy Obce w ramach usług świadczonych na rzecz ORLEN OIL                                                                                                                                                               Odpady powstałe podczas realizacji zadnia</w:t>
            </w:r>
            <w:r w:rsidR="000B2883" w:rsidRPr="00B66276">
              <w:rPr>
                <w:rFonts w:cs="Arial"/>
                <w:b/>
                <w:bCs/>
              </w:rPr>
              <w:t>:</w:t>
            </w:r>
            <w:r w:rsidRPr="00B66276">
              <w:rPr>
                <w:rFonts w:cs="Arial"/>
                <w:b/>
                <w:bCs/>
              </w:rPr>
              <w:t xml:space="preserve"> </w:t>
            </w:r>
            <w:r w:rsidR="00B35058">
              <w:rPr>
                <w:rFonts w:cs="Arial"/>
                <w:b/>
              </w:rPr>
              <w:t>…</w:t>
            </w:r>
            <w:r w:rsidR="00B35058">
              <w:rPr>
                <w:b/>
              </w:rPr>
              <w:t>………</w:t>
            </w:r>
            <w:proofErr w:type="gramStart"/>
            <w:r w:rsidR="00B35058">
              <w:rPr>
                <w:b/>
              </w:rPr>
              <w:t>…….</w:t>
            </w:r>
            <w:proofErr w:type="gramEnd"/>
            <w:r w:rsidR="00B35058">
              <w:rPr>
                <w:b/>
              </w:rPr>
              <w:t>.</w:t>
            </w:r>
          </w:p>
        </w:tc>
      </w:tr>
      <w:tr w:rsidR="0056135E" w:rsidRPr="00B66276" w14:paraId="6086A66E" w14:textId="77777777" w:rsidTr="00D46529">
        <w:trPr>
          <w:trHeight w:val="757"/>
        </w:trPr>
        <w:tc>
          <w:tcPr>
            <w:tcW w:w="430" w:type="dxa"/>
            <w:tcBorders>
              <w:top w:val="nil"/>
              <w:left w:val="single" w:sz="4" w:space="0" w:color="auto"/>
              <w:bottom w:val="single" w:sz="4" w:space="0" w:color="auto"/>
              <w:right w:val="single" w:sz="4" w:space="0" w:color="auto"/>
            </w:tcBorders>
            <w:noWrap/>
            <w:vAlign w:val="center"/>
            <w:hideMark/>
          </w:tcPr>
          <w:p w14:paraId="75B35157" w14:textId="77777777" w:rsidR="0056135E" w:rsidRPr="00B66276" w:rsidRDefault="0056135E" w:rsidP="00DD37B3">
            <w:pPr>
              <w:spacing w:after="0" w:line="240" w:lineRule="auto"/>
              <w:jc w:val="center"/>
              <w:rPr>
                <w:rFonts w:cs="Arial"/>
                <w:b/>
                <w:bCs/>
              </w:rPr>
            </w:pPr>
            <w:r w:rsidRPr="00B66276">
              <w:rPr>
                <w:rFonts w:cs="Arial"/>
                <w:b/>
                <w:bCs/>
              </w:rPr>
              <w:t>L.p.</w:t>
            </w:r>
          </w:p>
        </w:tc>
        <w:tc>
          <w:tcPr>
            <w:tcW w:w="910" w:type="dxa"/>
            <w:tcBorders>
              <w:top w:val="nil"/>
              <w:left w:val="nil"/>
              <w:bottom w:val="single" w:sz="4" w:space="0" w:color="auto"/>
              <w:right w:val="single" w:sz="4" w:space="0" w:color="auto"/>
            </w:tcBorders>
            <w:noWrap/>
            <w:vAlign w:val="center"/>
            <w:hideMark/>
          </w:tcPr>
          <w:p w14:paraId="7B447B60" w14:textId="77777777" w:rsidR="0056135E" w:rsidRPr="00B66276" w:rsidRDefault="0056135E" w:rsidP="00DD37B3">
            <w:pPr>
              <w:spacing w:after="0" w:line="240" w:lineRule="auto"/>
              <w:jc w:val="center"/>
              <w:rPr>
                <w:rFonts w:cs="Arial"/>
                <w:b/>
                <w:bCs/>
              </w:rPr>
            </w:pPr>
            <w:r w:rsidRPr="00B66276">
              <w:rPr>
                <w:rFonts w:cs="Arial"/>
                <w:b/>
                <w:bCs/>
              </w:rPr>
              <w:t>Wytwórca Odpadów</w:t>
            </w:r>
          </w:p>
        </w:tc>
        <w:tc>
          <w:tcPr>
            <w:tcW w:w="974" w:type="dxa"/>
            <w:tcBorders>
              <w:top w:val="nil"/>
              <w:left w:val="nil"/>
              <w:bottom w:val="single" w:sz="4" w:space="0" w:color="auto"/>
              <w:right w:val="single" w:sz="4" w:space="0" w:color="auto"/>
            </w:tcBorders>
            <w:vAlign w:val="center"/>
            <w:hideMark/>
          </w:tcPr>
          <w:p w14:paraId="0D3E0CFC" w14:textId="77777777" w:rsidR="0056135E" w:rsidRPr="00B66276" w:rsidRDefault="0056135E" w:rsidP="00DD37B3">
            <w:pPr>
              <w:spacing w:after="0" w:line="240" w:lineRule="auto"/>
              <w:jc w:val="center"/>
              <w:rPr>
                <w:rFonts w:cs="Arial"/>
                <w:b/>
                <w:bCs/>
              </w:rPr>
            </w:pPr>
            <w:r w:rsidRPr="00B66276">
              <w:rPr>
                <w:rFonts w:cs="Arial"/>
                <w:b/>
                <w:bCs/>
              </w:rPr>
              <w:t>Rodzaj wykonanej usługi</w:t>
            </w:r>
          </w:p>
        </w:tc>
        <w:tc>
          <w:tcPr>
            <w:tcW w:w="1272" w:type="dxa"/>
            <w:tcBorders>
              <w:top w:val="nil"/>
              <w:left w:val="nil"/>
              <w:bottom w:val="single" w:sz="4" w:space="0" w:color="auto"/>
              <w:right w:val="single" w:sz="4" w:space="0" w:color="auto"/>
            </w:tcBorders>
            <w:vAlign w:val="center"/>
            <w:hideMark/>
          </w:tcPr>
          <w:p w14:paraId="2084E3CF" w14:textId="77777777" w:rsidR="0056135E" w:rsidRPr="00B66276" w:rsidRDefault="0056135E" w:rsidP="00DD37B3">
            <w:pPr>
              <w:spacing w:after="0" w:line="240" w:lineRule="auto"/>
              <w:jc w:val="center"/>
              <w:rPr>
                <w:rFonts w:cs="Arial"/>
                <w:b/>
                <w:bCs/>
              </w:rPr>
            </w:pPr>
            <w:r w:rsidRPr="00B66276">
              <w:rPr>
                <w:rFonts w:cs="Arial"/>
                <w:b/>
                <w:bCs/>
              </w:rPr>
              <w:t>Kod wytworzonego odpadu</w:t>
            </w:r>
          </w:p>
        </w:tc>
        <w:tc>
          <w:tcPr>
            <w:tcW w:w="1028" w:type="dxa"/>
            <w:tcBorders>
              <w:top w:val="nil"/>
              <w:left w:val="nil"/>
              <w:bottom w:val="single" w:sz="4" w:space="0" w:color="auto"/>
              <w:right w:val="single" w:sz="4" w:space="0" w:color="auto"/>
            </w:tcBorders>
            <w:vAlign w:val="center"/>
            <w:hideMark/>
          </w:tcPr>
          <w:p w14:paraId="252441E2" w14:textId="77777777" w:rsidR="0056135E" w:rsidRPr="00B66276" w:rsidRDefault="0056135E" w:rsidP="00DD37B3">
            <w:pPr>
              <w:spacing w:after="0" w:line="240" w:lineRule="auto"/>
              <w:jc w:val="center"/>
              <w:rPr>
                <w:rFonts w:cs="Arial"/>
                <w:b/>
                <w:bCs/>
              </w:rPr>
            </w:pPr>
            <w:r w:rsidRPr="00B66276">
              <w:rPr>
                <w:rFonts w:cs="Arial"/>
                <w:b/>
                <w:bCs/>
              </w:rPr>
              <w:t>Nazwa katalogowa odpadu</w:t>
            </w:r>
          </w:p>
        </w:tc>
        <w:tc>
          <w:tcPr>
            <w:tcW w:w="1272" w:type="dxa"/>
            <w:tcBorders>
              <w:top w:val="nil"/>
              <w:left w:val="nil"/>
              <w:bottom w:val="single" w:sz="4" w:space="0" w:color="auto"/>
              <w:right w:val="single" w:sz="4" w:space="0" w:color="auto"/>
            </w:tcBorders>
            <w:vAlign w:val="center"/>
            <w:hideMark/>
          </w:tcPr>
          <w:p w14:paraId="7B005217" w14:textId="77777777" w:rsidR="0056135E" w:rsidRPr="00B66276" w:rsidRDefault="0056135E" w:rsidP="00DD37B3">
            <w:pPr>
              <w:spacing w:after="0" w:line="240" w:lineRule="auto"/>
              <w:jc w:val="center"/>
              <w:rPr>
                <w:rFonts w:cs="Arial"/>
                <w:b/>
                <w:bCs/>
              </w:rPr>
            </w:pPr>
            <w:r w:rsidRPr="00B66276">
              <w:rPr>
                <w:rFonts w:cs="Arial"/>
                <w:b/>
                <w:bCs/>
              </w:rPr>
              <w:t xml:space="preserve">Ilość wytworzonego odpadu                  </w:t>
            </w:r>
            <w:proofErr w:type="gramStart"/>
            <w:r w:rsidRPr="00B66276">
              <w:rPr>
                <w:rFonts w:cs="Arial"/>
                <w:b/>
                <w:bCs/>
              </w:rPr>
              <w:t xml:space="preserve">   (</w:t>
            </w:r>
            <w:proofErr w:type="gramEnd"/>
            <w:r w:rsidRPr="00B66276">
              <w:rPr>
                <w:rFonts w:cs="Arial"/>
                <w:b/>
                <w:bCs/>
              </w:rPr>
              <w:t>Mg)</w:t>
            </w:r>
          </w:p>
        </w:tc>
        <w:tc>
          <w:tcPr>
            <w:tcW w:w="1608" w:type="dxa"/>
            <w:tcBorders>
              <w:top w:val="nil"/>
              <w:left w:val="nil"/>
              <w:bottom w:val="single" w:sz="4" w:space="0" w:color="auto"/>
              <w:right w:val="single" w:sz="4" w:space="0" w:color="auto"/>
            </w:tcBorders>
            <w:vAlign w:val="center"/>
            <w:hideMark/>
          </w:tcPr>
          <w:p w14:paraId="565A3823" w14:textId="77777777" w:rsidR="0056135E" w:rsidRPr="00B66276" w:rsidRDefault="0056135E" w:rsidP="00DD37B3">
            <w:pPr>
              <w:spacing w:after="0" w:line="240" w:lineRule="auto"/>
              <w:jc w:val="center"/>
              <w:rPr>
                <w:rFonts w:cs="Arial"/>
                <w:b/>
                <w:bCs/>
              </w:rPr>
            </w:pPr>
            <w:r w:rsidRPr="00B66276">
              <w:rPr>
                <w:rFonts w:cs="Arial"/>
                <w:b/>
                <w:bCs/>
              </w:rPr>
              <w:t>Sposób zagospodarowania odpadu</w:t>
            </w:r>
          </w:p>
        </w:tc>
        <w:tc>
          <w:tcPr>
            <w:tcW w:w="1143" w:type="dxa"/>
            <w:tcBorders>
              <w:top w:val="nil"/>
              <w:left w:val="nil"/>
              <w:bottom w:val="single" w:sz="4" w:space="0" w:color="auto"/>
              <w:right w:val="single" w:sz="4" w:space="0" w:color="auto"/>
            </w:tcBorders>
            <w:vAlign w:val="center"/>
            <w:hideMark/>
          </w:tcPr>
          <w:p w14:paraId="5E287340" w14:textId="77777777" w:rsidR="0056135E" w:rsidRPr="00B66276" w:rsidRDefault="0056135E" w:rsidP="00DD37B3">
            <w:pPr>
              <w:spacing w:after="0" w:line="240" w:lineRule="auto"/>
              <w:jc w:val="center"/>
              <w:rPr>
                <w:rFonts w:cs="Arial"/>
                <w:b/>
                <w:bCs/>
              </w:rPr>
            </w:pPr>
            <w:r w:rsidRPr="00B66276">
              <w:rPr>
                <w:rFonts w:cs="Arial"/>
                <w:b/>
                <w:bCs/>
              </w:rPr>
              <w:t>Odbiorca odpadu</w:t>
            </w:r>
          </w:p>
        </w:tc>
        <w:tc>
          <w:tcPr>
            <w:tcW w:w="413" w:type="dxa"/>
            <w:tcBorders>
              <w:top w:val="nil"/>
              <w:left w:val="nil"/>
              <w:bottom w:val="single" w:sz="4" w:space="0" w:color="auto"/>
              <w:right w:val="single" w:sz="4" w:space="0" w:color="auto"/>
            </w:tcBorders>
            <w:noWrap/>
            <w:vAlign w:val="center"/>
            <w:hideMark/>
          </w:tcPr>
          <w:p w14:paraId="50DA449A" w14:textId="77777777" w:rsidR="0056135E" w:rsidRPr="00B66276" w:rsidRDefault="0056135E" w:rsidP="00DD37B3">
            <w:pPr>
              <w:spacing w:after="0" w:line="240" w:lineRule="auto"/>
              <w:jc w:val="center"/>
              <w:rPr>
                <w:rFonts w:cs="Arial"/>
                <w:b/>
                <w:bCs/>
              </w:rPr>
            </w:pPr>
            <w:r w:rsidRPr="00B66276">
              <w:rPr>
                <w:rFonts w:cs="Arial"/>
                <w:b/>
                <w:bCs/>
              </w:rPr>
              <w:t>Nr umowy</w:t>
            </w:r>
          </w:p>
        </w:tc>
      </w:tr>
      <w:tr w:rsidR="0056135E" w:rsidRPr="00B66276" w14:paraId="449B5991" w14:textId="77777777" w:rsidTr="00D46529">
        <w:trPr>
          <w:trHeight w:val="1039"/>
        </w:trPr>
        <w:tc>
          <w:tcPr>
            <w:tcW w:w="430" w:type="dxa"/>
            <w:tcBorders>
              <w:top w:val="nil"/>
              <w:left w:val="single" w:sz="4" w:space="0" w:color="auto"/>
              <w:bottom w:val="single" w:sz="4" w:space="0" w:color="auto"/>
              <w:right w:val="single" w:sz="4" w:space="0" w:color="auto"/>
            </w:tcBorders>
            <w:vAlign w:val="center"/>
            <w:hideMark/>
          </w:tcPr>
          <w:p w14:paraId="28ABA5AD"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1.</w:t>
            </w:r>
          </w:p>
        </w:tc>
        <w:tc>
          <w:tcPr>
            <w:tcW w:w="910" w:type="dxa"/>
            <w:tcBorders>
              <w:top w:val="nil"/>
              <w:left w:val="nil"/>
              <w:bottom w:val="single" w:sz="4" w:space="0" w:color="auto"/>
              <w:right w:val="single" w:sz="4" w:space="0" w:color="auto"/>
            </w:tcBorders>
            <w:vAlign w:val="center"/>
            <w:hideMark/>
          </w:tcPr>
          <w:p w14:paraId="5BFF9DE9" w14:textId="77777777" w:rsidR="0056135E" w:rsidRPr="00B66276" w:rsidRDefault="0056135E" w:rsidP="00DD37B3">
            <w:pPr>
              <w:spacing w:after="0" w:line="240" w:lineRule="auto"/>
              <w:jc w:val="center"/>
              <w:rPr>
                <w:rFonts w:cs="Arial"/>
                <w:b/>
                <w:bCs/>
              </w:rPr>
            </w:pPr>
            <w:r w:rsidRPr="00B66276">
              <w:rPr>
                <w:rFonts w:cs="Arial"/>
                <w:b/>
                <w:bCs/>
              </w:rPr>
              <w:t> </w:t>
            </w:r>
          </w:p>
        </w:tc>
        <w:tc>
          <w:tcPr>
            <w:tcW w:w="974" w:type="dxa"/>
            <w:tcBorders>
              <w:top w:val="nil"/>
              <w:left w:val="nil"/>
              <w:bottom w:val="single" w:sz="4" w:space="0" w:color="auto"/>
              <w:right w:val="single" w:sz="4" w:space="0" w:color="auto"/>
            </w:tcBorders>
            <w:vAlign w:val="center"/>
            <w:hideMark/>
          </w:tcPr>
          <w:p w14:paraId="7859D918" w14:textId="77777777" w:rsidR="0056135E" w:rsidRPr="00B66276" w:rsidRDefault="0056135E" w:rsidP="00DD37B3">
            <w:pPr>
              <w:spacing w:after="0" w:line="240" w:lineRule="auto"/>
              <w:jc w:val="center"/>
              <w:rPr>
                <w:rFonts w:cs="Arial"/>
                <w:b/>
                <w:bCs/>
              </w:rPr>
            </w:pPr>
            <w:r w:rsidRPr="00B66276">
              <w:rPr>
                <w:rFonts w:cs="Arial"/>
                <w:b/>
                <w:bCs/>
              </w:rPr>
              <w:t> </w:t>
            </w:r>
          </w:p>
        </w:tc>
        <w:tc>
          <w:tcPr>
            <w:tcW w:w="1272" w:type="dxa"/>
            <w:tcBorders>
              <w:top w:val="nil"/>
              <w:left w:val="nil"/>
              <w:bottom w:val="single" w:sz="4" w:space="0" w:color="auto"/>
              <w:right w:val="single" w:sz="4" w:space="0" w:color="auto"/>
            </w:tcBorders>
            <w:noWrap/>
            <w:vAlign w:val="center"/>
            <w:hideMark/>
          </w:tcPr>
          <w:p w14:paraId="29EA6BAD" w14:textId="77777777" w:rsidR="0056135E" w:rsidRPr="00B66276" w:rsidRDefault="0056135E" w:rsidP="00DD37B3">
            <w:pPr>
              <w:spacing w:after="0" w:line="240" w:lineRule="auto"/>
              <w:jc w:val="center"/>
              <w:rPr>
                <w:rFonts w:cs="Arial"/>
                <w:b/>
                <w:bCs/>
              </w:rPr>
            </w:pPr>
            <w:r w:rsidRPr="00B66276">
              <w:rPr>
                <w:rFonts w:cs="Arial"/>
                <w:b/>
                <w:bCs/>
              </w:rPr>
              <w:t> </w:t>
            </w:r>
          </w:p>
        </w:tc>
        <w:tc>
          <w:tcPr>
            <w:tcW w:w="1028" w:type="dxa"/>
            <w:tcBorders>
              <w:top w:val="nil"/>
              <w:left w:val="nil"/>
              <w:bottom w:val="single" w:sz="4" w:space="0" w:color="auto"/>
              <w:right w:val="single" w:sz="4" w:space="0" w:color="auto"/>
            </w:tcBorders>
            <w:vAlign w:val="center"/>
            <w:hideMark/>
          </w:tcPr>
          <w:p w14:paraId="21318C5D" w14:textId="77777777" w:rsidR="0056135E" w:rsidRPr="00B66276" w:rsidRDefault="0056135E" w:rsidP="00DD37B3">
            <w:pPr>
              <w:spacing w:after="0" w:line="240" w:lineRule="auto"/>
              <w:jc w:val="center"/>
              <w:rPr>
                <w:rFonts w:cs="Arial"/>
                <w:b/>
                <w:bCs/>
              </w:rPr>
            </w:pPr>
            <w:r w:rsidRPr="00B66276">
              <w:rPr>
                <w:rFonts w:cs="Arial"/>
                <w:b/>
                <w:bCs/>
              </w:rPr>
              <w:t> </w:t>
            </w:r>
          </w:p>
        </w:tc>
        <w:tc>
          <w:tcPr>
            <w:tcW w:w="1272" w:type="dxa"/>
            <w:tcBorders>
              <w:top w:val="nil"/>
              <w:left w:val="nil"/>
              <w:bottom w:val="single" w:sz="4" w:space="0" w:color="auto"/>
              <w:right w:val="single" w:sz="4" w:space="0" w:color="auto"/>
            </w:tcBorders>
            <w:noWrap/>
            <w:vAlign w:val="center"/>
            <w:hideMark/>
          </w:tcPr>
          <w:p w14:paraId="04E28E53" w14:textId="77777777" w:rsidR="0056135E" w:rsidRPr="00B66276" w:rsidRDefault="0056135E" w:rsidP="00DD37B3">
            <w:pPr>
              <w:spacing w:after="0" w:line="240" w:lineRule="auto"/>
              <w:jc w:val="center"/>
              <w:rPr>
                <w:rFonts w:cs="Arial"/>
                <w:b/>
                <w:bCs/>
              </w:rPr>
            </w:pPr>
            <w:r w:rsidRPr="00B66276">
              <w:rPr>
                <w:rFonts w:cs="Arial"/>
                <w:b/>
                <w:bCs/>
              </w:rPr>
              <w:t> </w:t>
            </w:r>
          </w:p>
        </w:tc>
        <w:tc>
          <w:tcPr>
            <w:tcW w:w="1608" w:type="dxa"/>
            <w:tcBorders>
              <w:top w:val="nil"/>
              <w:left w:val="nil"/>
              <w:bottom w:val="single" w:sz="4" w:space="0" w:color="auto"/>
              <w:right w:val="single" w:sz="4" w:space="0" w:color="auto"/>
            </w:tcBorders>
            <w:vAlign w:val="center"/>
            <w:hideMark/>
          </w:tcPr>
          <w:p w14:paraId="027AC505" w14:textId="77777777" w:rsidR="0056135E" w:rsidRPr="00B66276" w:rsidRDefault="0056135E" w:rsidP="00DD37B3">
            <w:pPr>
              <w:spacing w:after="0" w:line="240" w:lineRule="auto"/>
              <w:jc w:val="center"/>
              <w:rPr>
                <w:rFonts w:cs="Arial"/>
                <w:b/>
                <w:bCs/>
              </w:rPr>
            </w:pPr>
            <w:r w:rsidRPr="00B66276">
              <w:rPr>
                <w:rFonts w:cs="Arial"/>
                <w:b/>
                <w:bCs/>
              </w:rPr>
              <w:t> </w:t>
            </w:r>
          </w:p>
        </w:tc>
        <w:tc>
          <w:tcPr>
            <w:tcW w:w="1143" w:type="dxa"/>
            <w:tcBorders>
              <w:top w:val="nil"/>
              <w:left w:val="nil"/>
              <w:bottom w:val="single" w:sz="4" w:space="0" w:color="auto"/>
              <w:right w:val="single" w:sz="4" w:space="0" w:color="auto"/>
            </w:tcBorders>
            <w:vAlign w:val="center"/>
            <w:hideMark/>
          </w:tcPr>
          <w:p w14:paraId="3AE51381" w14:textId="77777777" w:rsidR="0056135E" w:rsidRPr="00B66276" w:rsidRDefault="0056135E" w:rsidP="00DD37B3">
            <w:pPr>
              <w:spacing w:after="0" w:line="240" w:lineRule="auto"/>
              <w:jc w:val="center"/>
              <w:rPr>
                <w:rFonts w:cs="Arial"/>
                <w:b/>
                <w:bCs/>
              </w:rPr>
            </w:pPr>
            <w:r w:rsidRPr="00B66276">
              <w:rPr>
                <w:rFonts w:cs="Arial"/>
                <w:b/>
                <w:bCs/>
              </w:rPr>
              <w:t> </w:t>
            </w:r>
          </w:p>
        </w:tc>
        <w:tc>
          <w:tcPr>
            <w:tcW w:w="413" w:type="dxa"/>
            <w:tcBorders>
              <w:top w:val="nil"/>
              <w:left w:val="nil"/>
              <w:bottom w:val="single" w:sz="4" w:space="0" w:color="auto"/>
              <w:right w:val="single" w:sz="4" w:space="0" w:color="auto"/>
            </w:tcBorders>
            <w:vAlign w:val="center"/>
            <w:hideMark/>
          </w:tcPr>
          <w:p w14:paraId="012A08AC" w14:textId="77777777" w:rsidR="0056135E" w:rsidRPr="00B66276" w:rsidRDefault="0056135E" w:rsidP="00DD37B3">
            <w:pPr>
              <w:spacing w:after="0" w:line="240" w:lineRule="auto"/>
              <w:jc w:val="center"/>
              <w:rPr>
                <w:rFonts w:cs="Arial"/>
                <w:b/>
                <w:bCs/>
              </w:rPr>
            </w:pPr>
            <w:r w:rsidRPr="00B66276">
              <w:rPr>
                <w:rFonts w:cs="Arial"/>
                <w:b/>
                <w:bCs/>
              </w:rPr>
              <w:t> </w:t>
            </w:r>
          </w:p>
        </w:tc>
      </w:tr>
      <w:tr w:rsidR="0056135E" w:rsidRPr="00B66276" w14:paraId="721A387B" w14:textId="77777777" w:rsidTr="00D46529">
        <w:trPr>
          <w:trHeight w:val="1122"/>
        </w:trPr>
        <w:tc>
          <w:tcPr>
            <w:tcW w:w="430" w:type="dxa"/>
            <w:tcBorders>
              <w:top w:val="nil"/>
              <w:left w:val="single" w:sz="4" w:space="0" w:color="auto"/>
              <w:bottom w:val="single" w:sz="4" w:space="0" w:color="auto"/>
              <w:right w:val="single" w:sz="4" w:space="0" w:color="auto"/>
            </w:tcBorders>
            <w:noWrap/>
            <w:vAlign w:val="center"/>
            <w:hideMark/>
          </w:tcPr>
          <w:p w14:paraId="16C7FA87" w14:textId="77777777" w:rsidR="0056135E" w:rsidRPr="00B66276" w:rsidRDefault="0056135E" w:rsidP="00DD37B3">
            <w:pPr>
              <w:spacing w:after="0" w:line="240" w:lineRule="auto"/>
              <w:jc w:val="center"/>
              <w:rPr>
                <w:rFonts w:cs="Arial"/>
                <w:b/>
                <w:bCs/>
              </w:rPr>
            </w:pPr>
            <w:r w:rsidRPr="00B66276">
              <w:rPr>
                <w:rFonts w:cs="Arial"/>
                <w:b/>
                <w:bCs/>
              </w:rPr>
              <w:t>2.</w:t>
            </w:r>
          </w:p>
        </w:tc>
        <w:tc>
          <w:tcPr>
            <w:tcW w:w="910" w:type="dxa"/>
            <w:tcBorders>
              <w:top w:val="nil"/>
              <w:left w:val="nil"/>
              <w:bottom w:val="single" w:sz="4" w:space="0" w:color="auto"/>
              <w:right w:val="single" w:sz="4" w:space="0" w:color="auto"/>
            </w:tcBorders>
            <w:vAlign w:val="center"/>
            <w:hideMark/>
          </w:tcPr>
          <w:p w14:paraId="10E2CCBC" w14:textId="77777777" w:rsidR="0056135E" w:rsidRPr="00B66276" w:rsidRDefault="0056135E" w:rsidP="00DD37B3">
            <w:pPr>
              <w:spacing w:after="0" w:line="240" w:lineRule="auto"/>
              <w:jc w:val="center"/>
              <w:rPr>
                <w:rFonts w:cs="Arial"/>
                <w:b/>
                <w:bCs/>
              </w:rPr>
            </w:pPr>
            <w:r w:rsidRPr="00B66276">
              <w:rPr>
                <w:rFonts w:cs="Arial"/>
                <w:b/>
                <w:bCs/>
              </w:rPr>
              <w:t> </w:t>
            </w:r>
          </w:p>
        </w:tc>
        <w:tc>
          <w:tcPr>
            <w:tcW w:w="974" w:type="dxa"/>
            <w:tcBorders>
              <w:top w:val="nil"/>
              <w:left w:val="nil"/>
              <w:bottom w:val="single" w:sz="4" w:space="0" w:color="auto"/>
              <w:right w:val="single" w:sz="4" w:space="0" w:color="auto"/>
            </w:tcBorders>
            <w:vAlign w:val="center"/>
            <w:hideMark/>
          </w:tcPr>
          <w:p w14:paraId="67D50AE8" w14:textId="77777777" w:rsidR="0056135E" w:rsidRPr="00B66276" w:rsidRDefault="0056135E" w:rsidP="00DD37B3">
            <w:pPr>
              <w:spacing w:after="0" w:line="240" w:lineRule="auto"/>
              <w:jc w:val="center"/>
              <w:rPr>
                <w:rFonts w:cs="Arial"/>
                <w:b/>
                <w:bCs/>
              </w:rPr>
            </w:pPr>
            <w:r w:rsidRPr="00B66276">
              <w:rPr>
                <w:rFonts w:cs="Arial"/>
                <w:b/>
                <w:bCs/>
              </w:rPr>
              <w:t> </w:t>
            </w:r>
          </w:p>
        </w:tc>
        <w:tc>
          <w:tcPr>
            <w:tcW w:w="1272" w:type="dxa"/>
            <w:tcBorders>
              <w:top w:val="nil"/>
              <w:left w:val="nil"/>
              <w:bottom w:val="single" w:sz="4" w:space="0" w:color="auto"/>
              <w:right w:val="single" w:sz="4" w:space="0" w:color="auto"/>
            </w:tcBorders>
            <w:noWrap/>
            <w:vAlign w:val="center"/>
            <w:hideMark/>
          </w:tcPr>
          <w:p w14:paraId="7310527A" w14:textId="77777777" w:rsidR="0056135E" w:rsidRPr="00B66276" w:rsidRDefault="0056135E" w:rsidP="00DD37B3">
            <w:pPr>
              <w:spacing w:after="0" w:line="240" w:lineRule="auto"/>
              <w:jc w:val="center"/>
              <w:rPr>
                <w:rFonts w:cs="Arial"/>
                <w:b/>
                <w:bCs/>
              </w:rPr>
            </w:pPr>
            <w:r w:rsidRPr="00B66276">
              <w:rPr>
                <w:rFonts w:cs="Arial"/>
                <w:b/>
                <w:bCs/>
              </w:rPr>
              <w:t> </w:t>
            </w:r>
          </w:p>
        </w:tc>
        <w:tc>
          <w:tcPr>
            <w:tcW w:w="1028" w:type="dxa"/>
            <w:tcBorders>
              <w:top w:val="nil"/>
              <w:left w:val="nil"/>
              <w:bottom w:val="single" w:sz="4" w:space="0" w:color="auto"/>
              <w:right w:val="single" w:sz="4" w:space="0" w:color="auto"/>
            </w:tcBorders>
            <w:vAlign w:val="center"/>
            <w:hideMark/>
          </w:tcPr>
          <w:p w14:paraId="5438F73F" w14:textId="77777777" w:rsidR="0056135E" w:rsidRPr="00B66276" w:rsidRDefault="0056135E" w:rsidP="00DD37B3">
            <w:pPr>
              <w:spacing w:after="0" w:line="240" w:lineRule="auto"/>
              <w:jc w:val="center"/>
              <w:rPr>
                <w:rFonts w:cs="Arial"/>
                <w:b/>
                <w:bCs/>
              </w:rPr>
            </w:pPr>
            <w:r w:rsidRPr="00B66276">
              <w:rPr>
                <w:rFonts w:cs="Arial"/>
                <w:b/>
                <w:bCs/>
              </w:rPr>
              <w:t> </w:t>
            </w:r>
          </w:p>
        </w:tc>
        <w:tc>
          <w:tcPr>
            <w:tcW w:w="1272" w:type="dxa"/>
            <w:tcBorders>
              <w:top w:val="nil"/>
              <w:left w:val="nil"/>
              <w:bottom w:val="single" w:sz="4" w:space="0" w:color="auto"/>
              <w:right w:val="single" w:sz="4" w:space="0" w:color="auto"/>
            </w:tcBorders>
            <w:noWrap/>
            <w:vAlign w:val="center"/>
            <w:hideMark/>
          </w:tcPr>
          <w:p w14:paraId="28721F81" w14:textId="77777777" w:rsidR="0056135E" w:rsidRPr="00B66276" w:rsidRDefault="0056135E" w:rsidP="00DD37B3">
            <w:pPr>
              <w:spacing w:after="0" w:line="240" w:lineRule="auto"/>
              <w:jc w:val="center"/>
              <w:rPr>
                <w:rFonts w:cs="Arial"/>
                <w:b/>
                <w:bCs/>
              </w:rPr>
            </w:pPr>
            <w:r w:rsidRPr="00B66276">
              <w:rPr>
                <w:rFonts w:cs="Arial"/>
                <w:b/>
                <w:bCs/>
              </w:rPr>
              <w:t> </w:t>
            </w:r>
          </w:p>
        </w:tc>
        <w:tc>
          <w:tcPr>
            <w:tcW w:w="1608" w:type="dxa"/>
            <w:tcBorders>
              <w:top w:val="nil"/>
              <w:left w:val="nil"/>
              <w:bottom w:val="single" w:sz="4" w:space="0" w:color="auto"/>
              <w:right w:val="single" w:sz="4" w:space="0" w:color="auto"/>
            </w:tcBorders>
            <w:noWrap/>
            <w:vAlign w:val="center"/>
            <w:hideMark/>
          </w:tcPr>
          <w:p w14:paraId="3D2F55C1" w14:textId="77777777" w:rsidR="0056135E" w:rsidRPr="00B66276" w:rsidRDefault="0056135E" w:rsidP="00DD37B3">
            <w:pPr>
              <w:spacing w:after="0" w:line="240" w:lineRule="auto"/>
              <w:jc w:val="center"/>
              <w:rPr>
                <w:rFonts w:cs="Arial"/>
                <w:b/>
                <w:bCs/>
              </w:rPr>
            </w:pPr>
            <w:r w:rsidRPr="00B66276">
              <w:rPr>
                <w:rFonts w:cs="Arial"/>
                <w:b/>
                <w:bCs/>
              </w:rPr>
              <w:t> </w:t>
            </w:r>
          </w:p>
        </w:tc>
        <w:tc>
          <w:tcPr>
            <w:tcW w:w="1143" w:type="dxa"/>
            <w:tcBorders>
              <w:top w:val="nil"/>
              <w:left w:val="nil"/>
              <w:bottom w:val="single" w:sz="4" w:space="0" w:color="auto"/>
              <w:right w:val="single" w:sz="4" w:space="0" w:color="auto"/>
            </w:tcBorders>
            <w:vAlign w:val="center"/>
            <w:hideMark/>
          </w:tcPr>
          <w:p w14:paraId="5BF9A84D" w14:textId="77777777" w:rsidR="0056135E" w:rsidRPr="00B66276" w:rsidRDefault="0056135E" w:rsidP="00DD37B3">
            <w:pPr>
              <w:spacing w:after="0" w:line="240" w:lineRule="auto"/>
              <w:jc w:val="center"/>
              <w:rPr>
                <w:rFonts w:cs="Arial"/>
                <w:b/>
                <w:bCs/>
              </w:rPr>
            </w:pPr>
            <w:r w:rsidRPr="00B66276">
              <w:rPr>
                <w:rFonts w:cs="Arial"/>
                <w:b/>
                <w:bCs/>
              </w:rPr>
              <w:t> </w:t>
            </w:r>
          </w:p>
        </w:tc>
        <w:tc>
          <w:tcPr>
            <w:tcW w:w="413" w:type="dxa"/>
            <w:tcBorders>
              <w:top w:val="nil"/>
              <w:left w:val="nil"/>
              <w:bottom w:val="single" w:sz="4" w:space="0" w:color="auto"/>
              <w:right w:val="single" w:sz="4" w:space="0" w:color="auto"/>
            </w:tcBorders>
            <w:vAlign w:val="center"/>
            <w:hideMark/>
          </w:tcPr>
          <w:p w14:paraId="13BA6DFD" w14:textId="77777777" w:rsidR="0056135E" w:rsidRPr="00B66276" w:rsidRDefault="0056135E" w:rsidP="00DD37B3">
            <w:pPr>
              <w:spacing w:after="0" w:line="240" w:lineRule="auto"/>
              <w:jc w:val="center"/>
              <w:rPr>
                <w:rFonts w:cs="Arial"/>
                <w:b/>
                <w:bCs/>
              </w:rPr>
            </w:pPr>
            <w:r w:rsidRPr="00B66276">
              <w:rPr>
                <w:rFonts w:cs="Arial"/>
                <w:b/>
                <w:bCs/>
              </w:rPr>
              <w:t> </w:t>
            </w:r>
          </w:p>
        </w:tc>
      </w:tr>
      <w:tr w:rsidR="0056135E" w:rsidRPr="00B66276" w14:paraId="6032C722" w14:textId="77777777" w:rsidTr="00D46529">
        <w:trPr>
          <w:trHeight w:val="972"/>
        </w:trPr>
        <w:tc>
          <w:tcPr>
            <w:tcW w:w="430" w:type="dxa"/>
            <w:tcBorders>
              <w:top w:val="nil"/>
              <w:left w:val="single" w:sz="4" w:space="0" w:color="auto"/>
              <w:bottom w:val="single" w:sz="4" w:space="0" w:color="auto"/>
              <w:right w:val="single" w:sz="4" w:space="0" w:color="auto"/>
            </w:tcBorders>
            <w:vAlign w:val="center"/>
            <w:hideMark/>
          </w:tcPr>
          <w:p w14:paraId="72F5C203"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3.</w:t>
            </w:r>
          </w:p>
        </w:tc>
        <w:tc>
          <w:tcPr>
            <w:tcW w:w="910" w:type="dxa"/>
            <w:tcBorders>
              <w:top w:val="nil"/>
              <w:left w:val="nil"/>
              <w:bottom w:val="single" w:sz="4" w:space="0" w:color="auto"/>
              <w:right w:val="single" w:sz="4" w:space="0" w:color="auto"/>
            </w:tcBorders>
            <w:vAlign w:val="center"/>
            <w:hideMark/>
          </w:tcPr>
          <w:p w14:paraId="5920ECB1"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974" w:type="dxa"/>
            <w:tcBorders>
              <w:top w:val="nil"/>
              <w:left w:val="nil"/>
              <w:bottom w:val="single" w:sz="4" w:space="0" w:color="auto"/>
              <w:right w:val="single" w:sz="4" w:space="0" w:color="auto"/>
            </w:tcBorders>
            <w:vAlign w:val="center"/>
            <w:hideMark/>
          </w:tcPr>
          <w:p w14:paraId="5F252907"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272" w:type="dxa"/>
            <w:tcBorders>
              <w:top w:val="nil"/>
              <w:left w:val="nil"/>
              <w:bottom w:val="single" w:sz="4" w:space="0" w:color="auto"/>
              <w:right w:val="single" w:sz="4" w:space="0" w:color="auto"/>
            </w:tcBorders>
            <w:noWrap/>
            <w:vAlign w:val="center"/>
            <w:hideMark/>
          </w:tcPr>
          <w:p w14:paraId="2FA3CC82"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028" w:type="dxa"/>
            <w:tcBorders>
              <w:top w:val="nil"/>
              <w:left w:val="nil"/>
              <w:bottom w:val="single" w:sz="4" w:space="0" w:color="auto"/>
              <w:right w:val="single" w:sz="4" w:space="0" w:color="auto"/>
            </w:tcBorders>
            <w:vAlign w:val="center"/>
            <w:hideMark/>
          </w:tcPr>
          <w:p w14:paraId="39E95E56" w14:textId="77777777" w:rsidR="0056135E" w:rsidRPr="00B66276" w:rsidRDefault="0056135E" w:rsidP="00DD37B3">
            <w:pPr>
              <w:spacing w:after="0" w:line="240" w:lineRule="auto"/>
              <w:jc w:val="center"/>
              <w:rPr>
                <w:rFonts w:cs="Arial"/>
                <w:b/>
                <w:bCs/>
              </w:rPr>
            </w:pPr>
            <w:r w:rsidRPr="00B66276">
              <w:rPr>
                <w:rFonts w:cs="Arial"/>
                <w:b/>
                <w:bCs/>
              </w:rPr>
              <w:t> </w:t>
            </w:r>
          </w:p>
        </w:tc>
        <w:tc>
          <w:tcPr>
            <w:tcW w:w="1272" w:type="dxa"/>
            <w:tcBorders>
              <w:top w:val="nil"/>
              <w:left w:val="nil"/>
              <w:bottom w:val="single" w:sz="4" w:space="0" w:color="auto"/>
              <w:right w:val="single" w:sz="4" w:space="0" w:color="auto"/>
            </w:tcBorders>
            <w:noWrap/>
            <w:vAlign w:val="center"/>
            <w:hideMark/>
          </w:tcPr>
          <w:p w14:paraId="48D4CB2E"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608" w:type="dxa"/>
            <w:tcBorders>
              <w:top w:val="nil"/>
              <w:left w:val="nil"/>
              <w:bottom w:val="single" w:sz="4" w:space="0" w:color="auto"/>
              <w:right w:val="single" w:sz="4" w:space="0" w:color="auto"/>
            </w:tcBorders>
            <w:noWrap/>
            <w:vAlign w:val="center"/>
            <w:hideMark/>
          </w:tcPr>
          <w:p w14:paraId="2683778F" w14:textId="77777777" w:rsidR="0056135E" w:rsidRPr="00B66276" w:rsidRDefault="0056135E" w:rsidP="00DD37B3">
            <w:pPr>
              <w:spacing w:after="0" w:line="240" w:lineRule="auto"/>
              <w:jc w:val="center"/>
              <w:rPr>
                <w:rFonts w:cs="Arial"/>
                <w:b/>
                <w:bCs/>
              </w:rPr>
            </w:pPr>
            <w:r w:rsidRPr="00B66276">
              <w:rPr>
                <w:rFonts w:cs="Arial"/>
                <w:b/>
                <w:bCs/>
              </w:rPr>
              <w:t> </w:t>
            </w:r>
          </w:p>
        </w:tc>
        <w:tc>
          <w:tcPr>
            <w:tcW w:w="1143" w:type="dxa"/>
            <w:tcBorders>
              <w:top w:val="nil"/>
              <w:left w:val="nil"/>
              <w:bottom w:val="single" w:sz="4" w:space="0" w:color="auto"/>
              <w:right w:val="single" w:sz="4" w:space="0" w:color="auto"/>
            </w:tcBorders>
            <w:vAlign w:val="center"/>
            <w:hideMark/>
          </w:tcPr>
          <w:p w14:paraId="1C8E663E" w14:textId="77777777" w:rsidR="0056135E" w:rsidRPr="00B66276" w:rsidRDefault="0056135E" w:rsidP="00DD37B3">
            <w:pPr>
              <w:spacing w:after="0" w:line="240" w:lineRule="auto"/>
              <w:jc w:val="center"/>
              <w:rPr>
                <w:rFonts w:cs="Arial"/>
                <w:b/>
                <w:bCs/>
              </w:rPr>
            </w:pPr>
            <w:r w:rsidRPr="00B66276">
              <w:rPr>
                <w:rFonts w:cs="Arial"/>
                <w:b/>
                <w:bCs/>
              </w:rPr>
              <w:t> </w:t>
            </w:r>
          </w:p>
        </w:tc>
        <w:tc>
          <w:tcPr>
            <w:tcW w:w="413" w:type="dxa"/>
            <w:tcBorders>
              <w:top w:val="nil"/>
              <w:left w:val="nil"/>
              <w:bottom w:val="single" w:sz="4" w:space="0" w:color="auto"/>
              <w:right w:val="single" w:sz="4" w:space="0" w:color="auto"/>
            </w:tcBorders>
            <w:vAlign w:val="center"/>
            <w:hideMark/>
          </w:tcPr>
          <w:p w14:paraId="1DF52255"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r>
      <w:tr w:rsidR="0056135E" w:rsidRPr="00B66276" w14:paraId="2B958F44" w14:textId="77777777" w:rsidTr="00D46529">
        <w:trPr>
          <w:trHeight w:val="416"/>
        </w:trPr>
        <w:tc>
          <w:tcPr>
            <w:tcW w:w="430" w:type="dxa"/>
            <w:tcBorders>
              <w:top w:val="nil"/>
              <w:left w:val="single" w:sz="4" w:space="0" w:color="auto"/>
              <w:bottom w:val="single" w:sz="4" w:space="0" w:color="auto"/>
              <w:right w:val="single" w:sz="4" w:space="0" w:color="auto"/>
            </w:tcBorders>
            <w:noWrap/>
            <w:vAlign w:val="center"/>
            <w:hideMark/>
          </w:tcPr>
          <w:p w14:paraId="170E3C4B" w14:textId="77777777" w:rsidR="0056135E" w:rsidRPr="00B66276" w:rsidRDefault="0056135E" w:rsidP="00DD37B3">
            <w:pPr>
              <w:spacing w:after="0" w:line="240" w:lineRule="auto"/>
              <w:jc w:val="center"/>
              <w:rPr>
                <w:rFonts w:cs="Arial"/>
                <w:b/>
                <w:bCs/>
              </w:rPr>
            </w:pPr>
            <w:r w:rsidRPr="00B66276">
              <w:rPr>
                <w:rFonts w:cs="Arial"/>
                <w:b/>
                <w:bCs/>
              </w:rPr>
              <w:t>4.</w:t>
            </w:r>
          </w:p>
        </w:tc>
        <w:tc>
          <w:tcPr>
            <w:tcW w:w="910" w:type="dxa"/>
            <w:tcBorders>
              <w:top w:val="nil"/>
              <w:left w:val="nil"/>
              <w:bottom w:val="single" w:sz="4" w:space="0" w:color="auto"/>
              <w:right w:val="single" w:sz="4" w:space="0" w:color="auto"/>
            </w:tcBorders>
            <w:vAlign w:val="center"/>
            <w:hideMark/>
          </w:tcPr>
          <w:p w14:paraId="182BD407"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974" w:type="dxa"/>
            <w:tcBorders>
              <w:top w:val="nil"/>
              <w:left w:val="nil"/>
              <w:bottom w:val="single" w:sz="4" w:space="0" w:color="auto"/>
              <w:right w:val="single" w:sz="4" w:space="0" w:color="auto"/>
            </w:tcBorders>
            <w:vAlign w:val="center"/>
            <w:hideMark/>
          </w:tcPr>
          <w:p w14:paraId="6471CEA8"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272" w:type="dxa"/>
            <w:tcBorders>
              <w:top w:val="nil"/>
              <w:left w:val="nil"/>
              <w:bottom w:val="single" w:sz="4" w:space="0" w:color="auto"/>
              <w:right w:val="single" w:sz="4" w:space="0" w:color="auto"/>
            </w:tcBorders>
            <w:noWrap/>
            <w:vAlign w:val="center"/>
            <w:hideMark/>
          </w:tcPr>
          <w:p w14:paraId="7D11F31F"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028" w:type="dxa"/>
            <w:tcBorders>
              <w:top w:val="nil"/>
              <w:left w:val="nil"/>
              <w:bottom w:val="single" w:sz="4" w:space="0" w:color="auto"/>
              <w:right w:val="single" w:sz="4" w:space="0" w:color="auto"/>
            </w:tcBorders>
            <w:vAlign w:val="center"/>
            <w:hideMark/>
          </w:tcPr>
          <w:p w14:paraId="34A8E246" w14:textId="77777777" w:rsidR="0056135E" w:rsidRPr="00B66276" w:rsidRDefault="0056135E" w:rsidP="00DD37B3">
            <w:pPr>
              <w:spacing w:after="0" w:line="240" w:lineRule="auto"/>
              <w:jc w:val="center"/>
              <w:rPr>
                <w:rFonts w:cs="Arial"/>
                <w:b/>
                <w:bCs/>
              </w:rPr>
            </w:pPr>
            <w:r w:rsidRPr="00B66276">
              <w:rPr>
                <w:rFonts w:cs="Arial"/>
                <w:b/>
                <w:bCs/>
              </w:rPr>
              <w:t> </w:t>
            </w:r>
          </w:p>
        </w:tc>
        <w:tc>
          <w:tcPr>
            <w:tcW w:w="1272" w:type="dxa"/>
            <w:tcBorders>
              <w:top w:val="nil"/>
              <w:left w:val="nil"/>
              <w:bottom w:val="single" w:sz="4" w:space="0" w:color="auto"/>
              <w:right w:val="single" w:sz="4" w:space="0" w:color="auto"/>
            </w:tcBorders>
            <w:noWrap/>
            <w:vAlign w:val="center"/>
            <w:hideMark/>
          </w:tcPr>
          <w:p w14:paraId="4DFD7491"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608" w:type="dxa"/>
            <w:tcBorders>
              <w:top w:val="nil"/>
              <w:left w:val="nil"/>
              <w:bottom w:val="single" w:sz="4" w:space="0" w:color="auto"/>
              <w:right w:val="single" w:sz="4" w:space="0" w:color="auto"/>
            </w:tcBorders>
            <w:noWrap/>
            <w:vAlign w:val="center"/>
            <w:hideMark/>
          </w:tcPr>
          <w:p w14:paraId="0F6DB00D" w14:textId="77777777" w:rsidR="0056135E" w:rsidRPr="00B66276" w:rsidRDefault="0056135E" w:rsidP="00DD37B3">
            <w:pPr>
              <w:spacing w:after="0" w:line="240" w:lineRule="auto"/>
              <w:jc w:val="center"/>
              <w:rPr>
                <w:rFonts w:cs="Arial"/>
                <w:b/>
                <w:bCs/>
              </w:rPr>
            </w:pPr>
            <w:r w:rsidRPr="00B66276">
              <w:rPr>
                <w:rFonts w:cs="Arial"/>
                <w:b/>
                <w:bCs/>
              </w:rPr>
              <w:t> </w:t>
            </w:r>
          </w:p>
        </w:tc>
        <w:tc>
          <w:tcPr>
            <w:tcW w:w="1143" w:type="dxa"/>
            <w:tcBorders>
              <w:top w:val="nil"/>
              <w:left w:val="nil"/>
              <w:bottom w:val="single" w:sz="4" w:space="0" w:color="auto"/>
              <w:right w:val="single" w:sz="4" w:space="0" w:color="auto"/>
            </w:tcBorders>
            <w:noWrap/>
            <w:vAlign w:val="center"/>
            <w:hideMark/>
          </w:tcPr>
          <w:p w14:paraId="7E07A03C" w14:textId="77777777" w:rsidR="0056135E" w:rsidRPr="00B66276" w:rsidRDefault="0056135E" w:rsidP="00DD37B3">
            <w:pPr>
              <w:spacing w:after="0" w:line="240" w:lineRule="auto"/>
              <w:jc w:val="center"/>
              <w:rPr>
                <w:rFonts w:cs="Arial"/>
                <w:b/>
                <w:bCs/>
              </w:rPr>
            </w:pPr>
            <w:r w:rsidRPr="00B66276">
              <w:rPr>
                <w:rFonts w:cs="Arial"/>
                <w:b/>
                <w:bCs/>
              </w:rPr>
              <w:t> </w:t>
            </w:r>
          </w:p>
        </w:tc>
        <w:tc>
          <w:tcPr>
            <w:tcW w:w="413" w:type="dxa"/>
            <w:tcBorders>
              <w:top w:val="nil"/>
              <w:left w:val="nil"/>
              <w:bottom w:val="single" w:sz="4" w:space="0" w:color="auto"/>
              <w:right w:val="single" w:sz="4" w:space="0" w:color="auto"/>
            </w:tcBorders>
            <w:vAlign w:val="center"/>
            <w:hideMark/>
          </w:tcPr>
          <w:p w14:paraId="059B22E0"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r>
      <w:tr w:rsidR="0056135E" w:rsidRPr="00B66276" w14:paraId="1084EED9" w14:textId="77777777" w:rsidTr="00D46529">
        <w:trPr>
          <w:trHeight w:val="416"/>
        </w:trPr>
        <w:tc>
          <w:tcPr>
            <w:tcW w:w="430" w:type="dxa"/>
            <w:tcBorders>
              <w:top w:val="nil"/>
              <w:left w:val="single" w:sz="4" w:space="0" w:color="auto"/>
              <w:bottom w:val="single" w:sz="4" w:space="0" w:color="auto"/>
              <w:right w:val="single" w:sz="4" w:space="0" w:color="auto"/>
            </w:tcBorders>
            <w:vAlign w:val="center"/>
            <w:hideMark/>
          </w:tcPr>
          <w:p w14:paraId="23A5FDC5"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5.</w:t>
            </w:r>
          </w:p>
        </w:tc>
        <w:tc>
          <w:tcPr>
            <w:tcW w:w="910" w:type="dxa"/>
            <w:tcBorders>
              <w:top w:val="nil"/>
              <w:left w:val="nil"/>
              <w:bottom w:val="single" w:sz="4" w:space="0" w:color="auto"/>
              <w:right w:val="single" w:sz="4" w:space="0" w:color="auto"/>
            </w:tcBorders>
            <w:vAlign w:val="center"/>
            <w:hideMark/>
          </w:tcPr>
          <w:p w14:paraId="32052EC8"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974" w:type="dxa"/>
            <w:tcBorders>
              <w:top w:val="nil"/>
              <w:left w:val="nil"/>
              <w:bottom w:val="single" w:sz="4" w:space="0" w:color="auto"/>
              <w:right w:val="single" w:sz="4" w:space="0" w:color="auto"/>
            </w:tcBorders>
            <w:vAlign w:val="center"/>
            <w:hideMark/>
          </w:tcPr>
          <w:p w14:paraId="0BE07BB0"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272" w:type="dxa"/>
            <w:tcBorders>
              <w:top w:val="nil"/>
              <w:left w:val="nil"/>
              <w:bottom w:val="single" w:sz="4" w:space="0" w:color="auto"/>
              <w:right w:val="single" w:sz="4" w:space="0" w:color="auto"/>
            </w:tcBorders>
            <w:noWrap/>
            <w:vAlign w:val="center"/>
            <w:hideMark/>
          </w:tcPr>
          <w:p w14:paraId="3DF5B7EC"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028" w:type="dxa"/>
            <w:tcBorders>
              <w:top w:val="nil"/>
              <w:left w:val="nil"/>
              <w:bottom w:val="single" w:sz="4" w:space="0" w:color="auto"/>
              <w:right w:val="single" w:sz="4" w:space="0" w:color="auto"/>
            </w:tcBorders>
            <w:vAlign w:val="center"/>
            <w:hideMark/>
          </w:tcPr>
          <w:p w14:paraId="169DC04A" w14:textId="77777777" w:rsidR="0056135E" w:rsidRPr="00B66276" w:rsidRDefault="0056135E" w:rsidP="00DD37B3">
            <w:pPr>
              <w:spacing w:after="0" w:line="240" w:lineRule="auto"/>
              <w:jc w:val="center"/>
              <w:rPr>
                <w:rFonts w:cs="Arial"/>
                <w:b/>
                <w:bCs/>
              </w:rPr>
            </w:pPr>
            <w:r w:rsidRPr="00B66276">
              <w:rPr>
                <w:rFonts w:cs="Arial"/>
                <w:b/>
                <w:bCs/>
              </w:rPr>
              <w:t> </w:t>
            </w:r>
          </w:p>
        </w:tc>
        <w:tc>
          <w:tcPr>
            <w:tcW w:w="1272" w:type="dxa"/>
            <w:tcBorders>
              <w:top w:val="nil"/>
              <w:left w:val="nil"/>
              <w:bottom w:val="single" w:sz="4" w:space="0" w:color="auto"/>
              <w:right w:val="single" w:sz="4" w:space="0" w:color="auto"/>
            </w:tcBorders>
            <w:noWrap/>
            <w:vAlign w:val="center"/>
            <w:hideMark/>
          </w:tcPr>
          <w:p w14:paraId="3CE68B68"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608" w:type="dxa"/>
            <w:tcBorders>
              <w:top w:val="nil"/>
              <w:left w:val="nil"/>
              <w:bottom w:val="single" w:sz="4" w:space="0" w:color="auto"/>
              <w:right w:val="single" w:sz="4" w:space="0" w:color="auto"/>
            </w:tcBorders>
            <w:vAlign w:val="center"/>
            <w:hideMark/>
          </w:tcPr>
          <w:p w14:paraId="737EFB48" w14:textId="77777777" w:rsidR="0056135E" w:rsidRPr="00B66276" w:rsidRDefault="0056135E" w:rsidP="00DD37B3">
            <w:pPr>
              <w:spacing w:after="0" w:line="240" w:lineRule="auto"/>
              <w:jc w:val="center"/>
              <w:rPr>
                <w:rFonts w:cs="Arial"/>
                <w:b/>
                <w:bCs/>
              </w:rPr>
            </w:pPr>
            <w:r w:rsidRPr="00B66276">
              <w:rPr>
                <w:rFonts w:cs="Arial"/>
                <w:b/>
                <w:bCs/>
              </w:rPr>
              <w:t> </w:t>
            </w:r>
          </w:p>
        </w:tc>
        <w:tc>
          <w:tcPr>
            <w:tcW w:w="1143" w:type="dxa"/>
            <w:tcBorders>
              <w:top w:val="nil"/>
              <w:left w:val="nil"/>
              <w:bottom w:val="single" w:sz="4" w:space="0" w:color="auto"/>
              <w:right w:val="single" w:sz="4" w:space="0" w:color="auto"/>
            </w:tcBorders>
            <w:vAlign w:val="center"/>
            <w:hideMark/>
          </w:tcPr>
          <w:p w14:paraId="697AE593" w14:textId="77777777" w:rsidR="0056135E" w:rsidRPr="00B66276" w:rsidRDefault="0056135E" w:rsidP="00DD37B3">
            <w:pPr>
              <w:spacing w:after="0" w:line="240" w:lineRule="auto"/>
              <w:jc w:val="center"/>
              <w:rPr>
                <w:rFonts w:cs="Arial"/>
                <w:b/>
                <w:bCs/>
              </w:rPr>
            </w:pPr>
            <w:r w:rsidRPr="00B66276">
              <w:rPr>
                <w:rFonts w:cs="Arial"/>
                <w:b/>
                <w:bCs/>
              </w:rPr>
              <w:t> </w:t>
            </w:r>
          </w:p>
        </w:tc>
        <w:tc>
          <w:tcPr>
            <w:tcW w:w="413" w:type="dxa"/>
            <w:tcBorders>
              <w:top w:val="nil"/>
              <w:left w:val="nil"/>
              <w:bottom w:val="single" w:sz="4" w:space="0" w:color="auto"/>
              <w:right w:val="single" w:sz="4" w:space="0" w:color="auto"/>
            </w:tcBorders>
            <w:vAlign w:val="center"/>
            <w:hideMark/>
          </w:tcPr>
          <w:p w14:paraId="2AC63250"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r>
      <w:tr w:rsidR="0056135E" w:rsidRPr="00B66276" w14:paraId="25DD241B" w14:textId="77777777" w:rsidTr="00D46529">
        <w:trPr>
          <w:trHeight w:val="416"/>
        </w:trPr>
        <w:tc>
          <w:tcPr>
            <w:tcW w:w="430" w:type="dxa"/>
            <w:tcBorders>
              <w:top w:val="nil"/>
              <w:left w:val="single" w:sz="4" w:space="0" w:color="auto"/>
              <w:bottom w:val="single" w:sz="4" w:space="0" w:color="auto"/>
              <w:right w:val="single" w:sz="4" w:space="0" w:color="auto"/>
            </w:tcBorders>
            <w:noWrap/>
            <w:vAlign w:val="center"/>
            <w:hideMark/>
          </w:tcPr>
          <w:p w14:paraId="56CBAEC2" w14:textId="77777777" w:rsidR="0056135E" w:rsidRPr="00B66276" w:rsidRDefault="0056135E" w:rsidP="00DD37B3">
            <w:pPr>
              <w:spacing w:after="0" w:line="240" w:lineRule="auto"/>
              <w:jc w:val="center"/>
              <w:rPr>
                <w:rFonts w:cs="Arial"/>
                <w:b/>
                <w:bCs/>
              </w:rPr>
            </w:pPr>
            <w:r w:rsidRPr="00B66276">
              <w:rPr>
                <w:rFonts w:cs="Arial"/>
                <w:b/>
                <w:bCs/>
              </w:rPr>
              <w:t>6.</w:t>
            </w:r>
          </w:p>
        </w:tc>
        <w:tc>
          <w:tcPr>
            <w:tcW w:w="910" w:type="dxa"/>
            <w:tcBorders>
              <w:top w:val="nil"/>
              <w:left w:val="nil"/>
              <w:bottom w:val="single" w:sz="4" w:space="0" w:color="auto"/>
              <w:right w:val="single" w:sz="4" w:space="0" w:color="auto"/>
            </w:tcBorders>
            <w:vAlign w:val="center"/>
            <w:hideMark/>
          </w:tcPr>
          <w:p w14:paraId="5EFC1D98"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974" w:type="dxa"/>
            <w:tcBorders>
              <w:top w:val="nil"/>
              <w:left w:val="nil"/>
              <w:bottom w:val="single" w:sz="4" w:space="0" w:color="auto"/>
              <w:right w:val="single" w:sz="4" w:space="0" w:color="auto"/>
            </w:tcBorders>
            <w:vAlign w:val="center"/>
            <w:hideMark/>
          </w:tcPr>
          <w:p w14:paraId="09083740"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272" w:type="dxa"/>
            <w:tcBorders>
              <w:top w:val="nil"/>
              <w:left w:val="nil"/>
              <w:bottom w:val="single" w:sz="4" w:space="0" w:color="auto"/>
              <w:right w:val="single" w:sz="4" w:space="0" w:color="auto"/>
            </w:tcBorders>
            <w:noWrap/>
            <w:vAlign w:val="center"/>
            <w:hideMark/>
          </w:tcPr>
          <w:p w14:paraId="1B3C3C5D"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028" w:type="dxa"/>
            <w:tcBorders>
              <w:top w:val="nil"/>
              <w:left w:val="nil"/>
              <w:bottom w:val="single" w:sz="4" w:space="0" w:color="auto"/>
              <w:right w:val="single" w:sz="4" w:space="0" w:color="auto"/>
            </w:tcBorders>
            <w:vAlign w:val="center"/>
            <w:hideMark/>
          </w:tcPr>
          <w:p w14:paraId="70E47268" w14:textId="77777777" w:rsidR="0056135E" w:rsidRPr="00B66276" w:rsidRDefault="0056135E" w:rsidP="00DD37B3">
            <w:pPr>
              <w:spacing w:after="0" w:line="240" w:lineRule="auto"/>
              <w:jc w:val="center"/>
              <w:rPr>
                <w:rFonts w:cs="Arial"/>
                <w:b/>
                <w:bCs/>
              </w:rPr>
            </w:pPr>
            <w:r w:rsidRPr="00B66276">
              <w:rPr>
                <w:rFonts w:cs="Arial"/>
                <w:b/>
                <w:bCs/>
              </w:rPr>
              <w:t> </w:t>
            </w:r>
          </w:p>
        </w:tc>
        <w:tc>
          <w:tcPr>
            <w:tcW w:w="1272" w:type="dxa"/>
            <w:tcBorders>
              <w:top w:val="nil"/>
              <w:left w:val="nil"/>
              <w:bottom w:val="single" w:sz="4" w:space="0" w:color="auto"/>
              <w:right w:val="single" w:sz="4" w:space="0" w:color="auto"/>
            </w:tcBorders>
            <w:noWrap/>
            <w:vAlign w:val="center"/>
            <w:hideMark/>
          </w:tcPr>
          <w:p w14:paraId="0705E995" w14:textId="77777777" w:rsidR="0056135E" w:rsidRPr="00B66276" w:rsidRDefault="0056135E" w:rsidP="00DD37B3">
            <w:pPr>
              <w:spacing w:after="0" w:line="240" w:lineRule="auto"/>
              <w:jc w:val="center"/>
              <w:rPr>
                <w:rFonts w:cs="Arial"/>
                <w:b/>
                <w:bCs/>
              </w:rPr>
            </w:pPr>
            <w:r w:rsidRPr="00B66276">
              <w:rPr>
                <w:rFonts w:cs="Arial"/>
                <w:b/>
                <w:bCs/>
              </w:rPr>
              <w:t> </w:t>
            </w:r>
          </w:p>
        </w:tc>
        <w:tc>
          <w:tcPr>
            <w:tcW w:w="1608" w:type="dxa"/>
            <w:tcBorders>
              <w:top w:val="nil"/>
              <w:left w:val="nil"/>
              <w:bottom w:val="single" w:sz="4" w:space="0" w:color="auto"/>
              <w:right w:val="single" w:sz="4" w:space="0" w:color="auto"/>
            </w:tcBorders>
            <w:vAlign w:val="center"/>
            <w:hideMark/>
          </w:tcPr>
          <w:p w14:paraId="08DEBEE4"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1143" w:type="dxa"/>
            <w:tcBorders>
              <w:top w:val="nil"/>
              <w:left w:val="nil"/>
              <w:bottom w:val="single" w:sz="4" w:space="0" w:color="auto"/>
              <w:right w:val="single" w:sz="4" w:space="0" w:color="auto"/>
            </w:tcBorders>
            <w:vAlign w:val="center"/>
            <w:hideMark/>
          </w:tcPr>
          <w:p w14:paraId="644DE86C"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c>
          <w:tcPr>
            <w:tcW w:w="413" w:type="dxa"/>
            <w:tcBorders>
              <w:top w:val="nil"/>
              <w:left w:val="nil"/>
              <w:bottom w:val="single" w:sz="4" w:space="0" w:color="auto"/>
              <w:right w:val="single" w:sz="4" w:space="0" w:color="auto"/>
            </w:tcBorders>
            <w:vAlign w:val="center"/>
            <w:hideMark/>
          </w:tcPr>
          <w:p w14:paraId="1BDA6EE6" w14:textId="77777777" w:rsidR="0056135E" w:rsidRPr="00B66276" w:rsidRDefault="0056135E" w:rsidP="00DD37B3">
            <w:pPr>
              <w:spacing w:after="0" w:line="240" w:lineRule="auto"/>
              <w:jc w:val="center"/>
              <w:rPr>
                <w:rFonts w:cs="Arial"/>
                <w:b/>
                <w:bCs/>
                <w:color w:val="000000"/>
              </w:rPr>
            </w:pPr>
            <w:r w:rsidRPr="00B66276">
              <w:rPr>
                <w:rFonts w:cs="Arial"/>
                <w:b/>
                <w:bCs/>
                <w:color w:val="000000"/>
              </w:rPr>
              <w:t> </w:t>
            </w:r>
          </w:p>
        </w:tc>
      </w:tr>
      <w:tr w:rsidR="0056135E" w:rsidRPr="00B66276" w14:paraId="76E8FC5B" w14:textId="77777777" w:rsidTr="00D46529">
        <w:trPr>
          <w:trHeight w:val="769"/>
        </w:trPr>
        <w:tc>
          <w:tcPr>
            <w:tcW w:w="430" w:type="dxa"/>
            <w:tcBorders>
              <w:top w:val="nil"/>
              <w:left w:val="nil"/>
              <w:bottom w:val="nil"/>
              <w:right w:val="nil"/>
            </w:tcBorders>
            <w:noWrap/>
            <w:vAlign w:val="center"/>
            <w:hideMark/>
          </w:tcPr>
          <w:p w14:paraId="2FBEDC47" w14:textId="77777777" w:rsidR="0056135E" w:rsidRPr="00B66276" w:rsidRDefault="0056135E" w:rsidP="00DD37B3">
            <w:pPr>
              <w:spacing w:after="0" w:line="240" w:lineRule="auto"/>
              <w:jc w:val="center"/>
              <w:rPr>
                <w:rFonts w:cs="Arial"/>
                <w:b/>
                <w:bCs/>
                <w:color w:val="000000"/>
              </w:rPr>
            </w:pPr>
          </w:p>
        </w:tc>
        <w:tc>
          <w:tcPr>
            <w:tcW w:w="8207" w:type="dxa"/>
            <w:gridSpan w:val="7"/>
            <w:tcBorders>
              <w:top w:val="nil"/>
              <w:left w:val="nil"/>
              <w:bottom w:val="nil"/>
              <w:right w:val="nil"/>
            </w:tcBorders>
            <w:vAlign w:val="center"/>
            <w:hideMark/>
          </w:tcPr>
          <w:p w14:paraId="481559AC" w14:textId="4593D287" w:rsidR="0056135E" w:rsidRPr="00B66276" w:rsidRDefault="0056135E" w:rsidP="00DD37B3">
            <w:pPr>
              <w:spacing w:after="0" w:line="240" w:lineRule="auto"/>
              <w:jc w:val="center"/>
              <w:rPr>
                <w:rFonts w:cs="Arial"/>
                <w:b/>
                <w:bCs/>
              </w:rPr>
            </w:pPr>
            <w:r w:rsidRPr="00B66276">
              <w:rPr>
                <w:rFonts w:cs="Arial"/>
                <w:b/>
                <w:bCs/>
              </w:rPr>
              <w:t xml:space="preserve">W/w wykaz odpadów ujętych </w:t>
            </w:r>
            <w:r w:rsidR="00C83058" w:rsidRPr="00B66276">
              <w:rPr>
                <w:rFonts w:cs="Arial"/>
                <w:b/>
                <w:bCs/>
              </w:rPr>
              <w:t>w pozycji</w:t>
            </w:r>
            <w:r w:rsidRPr="00B66276">
              <w:rPr>
                <w:rFonts w:cs="Arial"/>
                <w:b/>
                <w:bCs/>
              </w:rPr>
              <w:t xml:space="preserve"> </w:t>
            </w:r>
            <w:r w:rsidRPr="00B66276">
              <w:rPr>
                <w:rFonts w:cs="Arial"/>
                <w:b/>
                <w:bCs/>
                <w:color w:val="FF0000"/>
              </w:rPr>
              <w:t>1,2,3,4,5,6</w:t>
            </w:r>
            <w:r w:rsidRPr="00B66276">
              <w:rPr>
                <w:rFonts w:cs="Arial"/>
                <w:b/>
                <w:bCs/>
              </w:rPr>
              <w:t xml:space="preserve"> został sporządzony na podstawie Kart Przekazania </w:t>
            </w:r>
            <w:r w:rsidR="00185BBE" w:rsidRPr="00B66276">
              <w:rPr>
                <w:rFonts w:cs="Arial"/>
                <w:b/>
                <w:bCs/>
              </w:rPr>
              <w:t>Odpadów oraz</w:t>
            </w:r>
            <w:r w:rsidRPr="00B66276">
              <w:rPr>
                <w:rFonts w:cs="Arial"/>
                <w:b/>
                <w:bCs/>
              </w:rPr>
              <w:t xml:space="preserve"> Zbiorczej specyfikacji obejmującej wytworzone odpady do umowy </w:t>
            </w:r>
            <w:r w:rsidR="00B35058">
              <w:rPr>
                <w:rFonts w:cs="Arial"/>
                <w:b/>
                <w:bCs/>
              </w:rPr>
              <w:t>…</w:t>
            </w:r>
            <w:r w:rsidR="00B35058">
              <w:rPr>
                <w:b/>
                <w:bCs/>
              </w:rPr>
              <w:t>……</w:t>
            </w:r>
            <w:r w:rsidR="00E25BCC" w:rsidRPr="00B66276">
              <w:rPr>
                <w:rFonts w:cs="Arial"/>
                <w:b/>
                <w:bCs/>
              </w:rPr>
              <w:t xml:space="preserve"> </w:t>
            </w:r>
            <w:r w:rsidRPr="00B66276">
              <w:rPr>
                <w:rFonts w:cs="Arial"/>
                <w:b/>
                <w:bCs/>
              </w:rPr>
              <w:t xml:space="preserve">- przekazanych przez Wykonawcę prac firmę </w:t>
            </w:r>
            <w:r w:rsidR="00B35058">
              <w:rPr>
                <w:rFonts w:cs="Arial"/>
                <w:b/>
                <w:bCs/>
              </w:rPr>
              <w:t>…</w:t>
            </w:r>
            <w:r w:rsidR="00B35058">
              <w:rPr>
                <w:b/>
                <w:bCs/>
              </w:rPr>
              <w:t>………</w:t>
            </w:r>
            <w:r w:rsidR="000B2883" w:rsidRPr="00B66276">
              <w:rPr>
                <w:rFonts w:cs="Arial"/>
                <w:b/>
                <w:bCs/>
              </w:rPr>
              <w:t xml:space="preserve"> </w:t>
            </w:r>
            <w:r w:rsidRPr="00B66276">
              <w:rPr>
                <w:rFonts w:cs="Arial"/>
                <w:b/>
                <w:bCs/>
              </w:rPr>
              <w:t xml:space="preserve"> Zgodnie z oświadczeniem przekazanym przez w/w firmę </w:t>
            </w:r>
            <w:r w:rsidRPr="00B66276">
              <w:rPr>
                <w:rFonts w:cs="Arial"/>
                <w:b/>
                <w:bCs/>
                <w:color w:val="FF0000"/>
              </w:rPr>
              <w:t>odpady zostaną poddane procesowi R12 w celu przygotowania ich do odzysku.</w:t>
            </w:r>
          </w:p>
        </w:tc>
        <w:tc>
          <w:tcPr>
            <w:tcW w:w="413" w:type="dxa"/>
            <w:tcBorders>
              <w:top w:val="nil"/>
              <w:left w:val="nil"/>
              <w:bottom w:val="nil"/>
              <w:right w:val="nil"/>
            </w:tcBorders>
            <w:noWrap/>
            <w:vAlign w:val="bottom"/>
            <w:hideMark/>
          </w:tcPr>
          <w:p w14:paraId="761DF911" w14:textId="77777777" w:rsidR="0056135E" w:rsidRPr="00B66276" w:rsidRDefault="0056135E" w:rsidP="00DD37B3">
            <w:pPr>
              <w:spacing w:after="0" w:line="240" w:lineRule="auto"/>
              <w:jc w:val="center"/>
              <w:rPr>
                <w:rFonts w:cs="Arial"/>
                <w:b/>
                <w:bCs/>
              </w:rPr>
            </w:pPr>
          </w:p>
        </w:tc>
      </w:tr>
    </w:tbl>
    <w:p w14:paraId="63262093" w14:textId="77777777" w:rsidR="0056135E" w:rsidRPr="00B66276" w:rsidRDefault="0056135E" w:rsidP="0056135E">
      <w:pPr>
        <w:tabs>
          <w:tab w:val="left" w:pos="949"/>
        </w:tabs>
        <w:rPr>
          <w:rFonts w:cs="Arial"/>
        </w:rPr>
      </w:pPr>
    </w:p>
    <w:p w14:paraId="34265408" w14:textId="77777777" w:rsidR="00380689" w:rsidRDefault="00BF2FA0" w:rsidP="00BF2FA0">
      <w:pPr>
        <w:autoSpaceDN w:val="0"/>
        <w:jc w:val="center"/>
        <w:textAlignment w:val="baseline"/>
        <w:rPr>
          <w:rFonts w:cs="Arial"/>
          <w:b/>
        </w:rPr>
      </w:pPr>
      <w:r>
        <w:rPr>
          <w:rFonts w:cs="Arial"/>
          <w:b/>
        </w:rPr>
        <w:br/>
      </w:r>
      <w:r>
        <w:rPr>
          <w:rFonts w:cs="Arial"/>
          <w:b/>
        </w:rPr>
        <w:br/>
      </w:r>
      <w:r>
        <w:rPr>
          <w:rFonts w:cs="Arial"/>
          <w:b/>
        </w:rPr>
        <w:br/>
      </w:r>
      <w:r>
        <w:rPr>
          <w:rFonts w:cs="Arial"/>
          <w:b/>
        </w:rPr>
        <w:br/>
      </w:r>
      <w:r>
        <w:rPr>
          <w:rFonts w:cs="Arial"/>
          <w:b/>
        </w:rPr>
        <w:br/>
      </w:r>
      <w:r>
        <w:rPr>
          <w:rFonts w:cs="Arial"/>
          <w:b/>
        </w:rPr>
        <w:br/>
      </w:r>
      <w:r>
        <w:rPr>
          <w:rFonts w:cs="Arial"/>
          <w:b/>
        </w:rPr>
        <w:br/>
      </w:r>
      <w:r>
        <w:rPr>
          <w:rFonts w:cs="Arial"/>
          <w:b/>
        </w:rPr>
        <w:br/>
      </w:r>
      <w:r>
        <w:rPr>
          <w:rFonts w:cs="Arial"/>
          <w:b/>
        </w:rPr>
        <w:br/>
      </w:r>
      <w:r>
        <w:rPr>
          <w:rFonts w:cs="Arial"/>
          <w:b/>
        </w:rPr>
        <w:br/>
      </w:r>
      <w:r>
        <w:rPr>
          <w:rFonts w:cs="Arial"/>
          <w:b/>
        </w:rPr>
        <w:br/>
      </w:r>
      <w:r>
        <w:rPr>
          <w:rFonts w:cs="Arial"/>
          <w:b/>
        </w:rPr>
        <w:br/>
      </w:r>
      <w:r>
        <w:rPr>
          <w:rFonts w:cs="Arial"/>
          <w:b/>
        </w:rPr>
        <w:br/>
      </w:r>
      <w:r>
        <w:rPr>
          <w:rFonts w:cs="Arial"/>
          <w:b/>
        </w:rPr>
        <w:br/>
      </w:r>
      <w:r>
        <w:rPr>
          <w:rFonts w:cs="Arial"/>
          <w:b/>
        </w:rPr>
        <w:br/>
      </w:r>
    </w:p>
    <w:p w14:paraId="1363F670" w14:textId="77777777" w:rsidR="00C83058" w:rsidRDefault="00BF2FA0" w:rsidP="00BF2FA0">
      <w:pPr>
        <w:autoSpaceDN w:val="0"/>
        <w:jc w:val="center"/>
        <w:textAlignment w:val="baseline"/>
        <w:rPr>
          <w:rFonts w:cs="Arial"/>
          <w:b/>
          <w:bCs/>
          <w:kern w:val="3"/>
          <w:lang w:eastAsia="ar-SA"/>
        </w:rPr>
      </w:pPr>
      <w:r>
        <w:rPr>
          <w:rFonts w:cs="Arial"/>
          <w:b/>
        </w:rPr>
        <w:br/>
      </w:r>
    </w:p>
    <w:p w14:paraId="665F4283" w14:textId="77777777" w:rsidR="00C83058" w:rsidRDefault="00C83058" w:rsidP="00BF2FA0">
      <w:pPr>
        <w:autoSpaceDN w:val="0"/>
        <w:jc w:val="center"/>
        <w:textAlignment w:val="baseline"/>
        <w:rPr>
          <w:rFonts w:cs="Arial"/>
          <w:b/>
          <w:bCs/>
          <w:kern w:val="3"/>
          <w:lang w:eastAsia="ar-SA"/>
        </w:rPr>
      </w:pPr>
    </w:p>
    <w:p w14:paraId="48BC886F" w14:textId="7CF1E15A" w:rsidR="00BF2FA0" w:rsidRPr="00E46A0B" w:rsidRDefault="00BF2FA0" w:rsidP="00BF2FA0">
      <w:pPr>
        <w:autoSpaceDN w:val="0"/>
        <w:jc w:val="center"/>
        <w:textAlignment w:val="baseline"/>
        <w:rPr>
          <w:rFonts w:cs="Arial"/>
          <w:b/>
          <w:bCs/>
          <w:kern w:val="3"/>
          <w:lang w:eastAsia="ar-SA"/>
        </w:rPr>
      </w:pPr>
      <w:r w:rsidRPr="003A7DD7">
        <w:rPr>
          <w:rFonts w:cs="Arial"/>
          <w:b/>
          <w:bCs/>
          <w:kern w:val="3"/>
          <w:lang w:eastAsia="ar-SA"/>
        </w:rPr>
        <w:lastRenderedPageBreak/>
        <w:t>Załącznik nr 1</w:t>
      </w:r>
      <w:r>
        <w:rPr>
          <w:rFonts w:cs="Arial"/>
          <w:b/>
          <w:bCs/>
          <w:kern w:val="3"/>
          <w:lang w:eastAsia="ar-SA"/>
        </w:rPr>
        <w:t>5</w:t>
      </w:r>
      <w:r w:rsidRPr="003A7DD7">
        <w:rPr>
          <w:rFonts w:cs="Arial"/>
          <w:b/>
          <w:bCs/>
          <w:kern w:val="3"/>
          <w:lang w:eastAsia="ar-SA"/>
        </w:rPr>
        <w:t xml:space="preserve"> </w:t>
      </w:r>
      <w:r w:rsidRPr="003A7DD7">
        <w:rPr>
          <w:rFonts w:cs="Arial"/>
          <w:b/>
          <w:bCs/>
          <w:kern w:val="3"/>
          <w:lang w:eastAsia="ar-SA"/>
        </w:rPr>
        <w:br/>
        <w:t>Klauzula KSeF</w:t>
      </w:r>
    </w:p>
    <w:p w14:paraId="014B40B3" w14:textId="77777777" w:rsidR="00C83058" w:rsidRPr="00C83058" w:rsidRDefault="00C83058" w:rsidP="00C83058">
      <w:pPr>
        <w:suppressAutoHyphens w:val="0"/>
        <w:spacing w:after="0"/>
        <w:ind w:left="360"/>
        <w:contextualSpacing/>
        <w:jc w:val="both"/>
        <w:rPr>
          <w:rFonts w:eastAsia="Calibri" w:cs="Arial"/>
          <w:lang w:eastAsia="en-US"/>
        </w:rPr>
      </w:pPr>
    </w:p>
    <w:p w14:paraId="3EFDD125" w14:textId="77777777" w:rsidR="00C83058" w:rsidRPr="00C83058" w:rsidRDefault="00C83058" w:rsidP="00C83058">
      <w:pPr>
        <w:suppressAutoHyphens w:val="0"/>
        <w:spacing w:after="0"/>
        <w:ind w:left="284" w:hanging="284"/>
        <w:contextualSpacing/>
        <w:jc w:val="both"/>
        <w:rPr>
          <w:rFonts w:eastAsia="Calibri" w:cs="Arial"/>
          <w:lang w:eastAsia="en-US"/>
        </w:rPr>
      </w:pPr>
      <w:r w:rsidRPr="00C83058">
        <w:rPr>
          <w:rFonts w:eastAsia="Calibri" w:cs="Arial"/>
          <w:lang w:eastAsia="en-US"/>
        </w:rPr>
        <w:t>1.</w:t>
      </w:r>
      <w:r w:rsidRPr="00C83058">
        <w:rPr>
          <w:rFonts w:eastAsia="Calibri" w:cs="Arial"/>
          <w:lang w:eastAsia="en-US"/>
        </w:rPr>
        <w:tab/>
        <w:t>Poniższe postanowienia niniejszego paragrafu będą miały zastosowanie od dnia, w którym Wykonawca zostanie zobowiązany do wystawiania i udostępnienia Zamawiającemu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2A4D422C" w14:textId="77777777" w:rsidR="00C83058" w:rsidRPr="00C83058" w:rsidRDefault="00C83058" w:rsidP="00C83058">
      <w:pPr>
        <w:suppressAutoHyphens w:val="0"/>
        <w:spacing w:after="0"/>
        <w:ind w:left="284" w:hanging="284"/>
        <w:contextualSpacing/>
        <w:jc w:val="both"/>
        <w:rPr>
          <w:rFonts w:eastAsia="Calibri" w:cs="Arial"/>
          <w:lang w:eastAsia="en-US"/>
        </w:rPr>
      </w:pPr>
      <w:r w:rsidRPr="00C83058">
        <w:rPr>
          <w:rFonts w:eastAsia="Calibri" w:cs="Arial"/>
          <w:lang w:eastAsia="en-US"/>
        </w:rPr>
        <w:t>2.</w:t>
      </w:r>
      <w:r w:rsidRPr="00C83058">
        <w:rPr>
          <w:rFonts w:eastAsia="Calibri" w:cs="Arial"/>
          <w:lang w:eastAsia="en-US"/>
        </w:rPr>
        <w:tab/>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70F06D18" w14:textId="48D9AD7E" w:rsidR="00C83058" w:rsidRPr="00C83058" w:rsidRDefault="00C83058" w:rsidP="00C83058">
      <w:pPr>
        <w:suppressAutoHyphens w:val="0"/>
        <w:spacing w:after="0"/>
        <w:ind w:left="284" w:hanging="284"/>
        <w:contextualSpacing/>
        <w:jc w:val="both"/>
        <w:rPr>
          <w:rFonts w:eastAsia="Calibri" w:cs="Arial"/>
          <w:lang w:eastAsia="en-US"/>
        </w:rPr>
      </w:pPr>
      <w:r w:rsidRPr="00C83058">
        <w:rPr>
          <w:rFonts w:eastAsia="Calibri" w:cs="Arial"/>
          <w:lang w:eastAsia="en-US"/>
        </w:rPr>
        <w:t>3.</w:t>
      </w:r>
      <w:r w:rsidRPr="00C83058">
        <w:rPr>
          <w:rFonts w:eastAsia="Calibri" w:cs="Arial"/>
          <w:lang w:eastAsia="en-US"/>
        </w:rPr>
        <w:tab/>
        <w:t>Zapłata należnego Wykonawcy wynagrodzenia nastąpi w oparciu o wystawioną na zasadach określonych w ust. 2 powyżej fakturę na numer rachunku bankowego ……………………</w:t>
      </w:r>
      <w:proofErr w:type="gramStart"/>
      <w:r w:rsidRPr="00C83058">
        <w:rPr>
          <w:rFonts w:eastAsia="Calibri" w:cs="Arial"/>
          <w:lang w:eastAsia="en-US"/>
        </w:rPr>
        <w:t>…….</w:t>
      </w:r>
      <w:proofErr w:type="gramEnd"/>
      <w:r w:rsidRPr="00C83058">
        <w:rPr>
          <w:rFonts w:eastAsia="Calibri" w:cs="Arial"/>
          <w:lang w:eastAsia="en-US"/>
        </w:rPr>
        <w:t xml:space="preserve">oraz w terminie ……………………… od daty </w:t>
      </w:r>
      <w:r>
        <w:rPr>
          <w:rFonts w:eastAsia="Calibri" w:cs="Arial"/>
          <w:lang w:eastAsia="en-US"/>
        </w:rPr>
        <w:t>otrzymania</w:t>
      </w:r>
      <w:r w:rsidR="00185BBE">
        <w:rPr>
          <w:rFonts w:eastAsia="Calibri" w:cs="Arial"/>
          <w:lang w:eastAsia="en-US"/>
        </w:rPr>
        <w:t xml:space="preserve"> </w:t>
      </w:r>
      <w:r w:rsidRPr="00C83058">
        <w:rPr>
          <w:rFonts w:eastAsia="Calibri" w:cs="Arial"/>
          <w:lang w:eastAsia="en-US"/>
        </w:rPr>
        <w:t>prawidłowo wystawionej faktury VAT oraz od dnia ukończenia i dokonania odbioru całości Przedmiotu Umowy na podstawie Protokołu Odbioru Końcowego podpisanego przez Zamawiającego bez zastrzeżeń.</w:t>
      </w:r>
    </w:p>
    <w:p w14:paraId="52962D20" w14:textId="77777777" w:rsidR="00C83058" w:rsidRPr="00C83058" w:rsidRDefault="00C83058" w:rsidP="00C83058">
      <w:pPr>
        <w:suppressAutoHyphens w:val="0"/>
        <w:spacing w:after="0"/>
        <w:ind w:left="284" w:hanging="284"/>
        <w:contextualSpacing/>
        <w:jc w:val="both"/>
        <w:rPr>
          <w:rFonts w:eastAsia="Calibri" w:cs="Arial"/>
          <w:lang w:eastAsia="en-US"/>
        </w:rPr>
      </w:pPr>
      <w:r w:rsidRPr="00C83058">
        <w:rPr>
          <w:rFonts w:eastAsia="Calibri" w:cs="Arial"/>
          <w:lang w:eastAsia="en-US"/>
        </w:rPr>
        <w:t>4.  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664E04C2" w14:textId="77777777" w:rsidR="00C83058" w:rsidRPr="00C83058" w:rsidRDefault="00C83058" w:rsidP="00C83058">
      <w:pPr>
        <w:suppressAutoHyphens w:val="0"/>
        <w:spacing w:after="0"/>
        <w:ind w:left="284" w:hanging="284"/>
        <w:contextualSpacing/>
        <w:jc w:val="both"/>
        <w:rPr>
          <w:rFonts w:eastAsia="Calibri" w:cs="Arial"/>
          <w:lang w:eastAsia="en-US"/>
        </w:rPr>
      </w:pPr>
      <w:r w:rsidRPr="00C83058">
        <w:rPr>
          <w:rFonts w:eastAsia="Calibri" w:cs="Arial"/>
          <w:lang w:eastAsia="en-US"/>
        </w:rPr>
        <w:t xml:space="preserve">5. Za dzień skutecznego doręczenia faktury Zamawiającemu uznaje się dzień jej otrzymania w rozumieniu przepisów ustawy o VAT; w przypadku faktury ustrukturyzowanej będzie to zatem dzień przydzielenia jej indywidualnego numeru identyfikującego tę fakturę w KSeF. </w:t>
      </w:r>
    </w:p>
    <w:p w14:paraId="5A19620A" w14:textId="77777777" w:rsidR="00C83058" w:rsidRPr="00C83058" w:rsidRDefault="00C83058" w:rsidP="00C83058">
      <w:pPr>
        <w:suppressAutoHyphens w:val="0"/>
        <w:spacing w:after="0"/>
        <w:ind w:left="284" w:hanging="284"/>
        <w:contextualSpacing/>
        <w:jc w:val="both"/>
        <w:rPr>
          <w:rFonts w:eastAsia="Calibri" w:cs="Arial"/>
          <w:lang w:eastAsia="en-US"/>
        </w:rPr>
      </w:pPr>
      <w:r w:rsidRPr="00C83058">
        <w:rPr>
          <w:rFonts w:eastAsia="Calibri" w:cs="Arial"/>
          <w:lang w:eastAsia="en-US"/>
        </w:rPr>
        <w:t xml:space="preserve">6. Jeżeli ustawa o VAT dopuszcza możliwość udostępnienia Zamawiającemu faktury w sposób inny niż przy użyciu KSeF, taka faktura może zostać doręczona Zamawiającemu na jeden z następujących adresów: </w:t>
      </w:r>
    </w:p>
    <w:p w14:paraId="1AD2F220" w14:textId="77777777" w:rsidR="00C83058" w:rsidRPr="00C83058" w:rsidRDefault="00C83058" w:rsidP="00C83058">
      <w:pPr>
        <w:suppressAutoHyphens w:val="0"/>
        <w:spacing w:after="0"/>
        <w:ind w:left="284"/>
        <w:contextualSpacing/>
        <w:jc w:val="both"/>
        <w:rPr>
          <w:rFonts w:eastAsia="Calibri" w:cs="Arial"/>
          <w:lang w:eastAsia="en-US"/>
        </w:rPr>
      </w:pPr>
      <w:r w:rsidRPr="00C83058">
        <w:rPr>
          <w:rFonts w:eastAsia="Calibri" w:cs="Arial"/>
          <w:lang w:eastAsia="en-US"/>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299F7CF5" w14:textId="77777777" w:rsidR="00C83058" w:rsidRPr="00C83058" w:rsidRDefault="00C83058" w:rsidP="00C83058">
      <w:pPr>
        <w:suppressAutoHyphens w:val="0"/>
        <w:spacing w:after="0"/>
        <w:ind w:left="284"/>
        <w:contextualSpacing/>
        <w:jc w:val="both"/>
        <w:rPr>
          <w:rFonts w:eastAsia="Calibri" w:cs="Arial"/>
          <w:lang w:eastAsia="en-US"/>
        </w:rPr>
      </w:pPr>
      <w:r w:rsidRPr="00C83058">
        <w:rPr>
          <w:rFonts w:eastAsia="Calibri" w:cs="Arial"/>
          <w:lang w:eastAsia="en-US"/>
        </w:rPr>
        <w:t>b) 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668999D8" w14:textId="77777777" w:rsidR="00C83058" w:rsidRPr="00C83058" w:rsidRDefault="00C83058" w:rsidP="00C83058">
      <w:pPr>
        <w:suppressAutoHyphens w:val="0"/>
        <w:spacing w:after="0"/>
        <w:ind w:left="284" w:hanging="284"/>
        <w:contextualSpacing/>
        <w:jc w:val="both"/>
        <w:rPr>
          <w:rFonts w:eastAsia="Calibri" w:cs="Arial"/>
          <w:lang w:eastAsia="en-US"/>
        </w:rPr>
      </w:pPr>
      <w:r w:rsidRPr="00C83058">
        <w:rPr>
          <w:rFonts w:eastAsia="Calibri" w:cs="Arial"/>
          <w:lang w:eastAsia="en-US"/>
        </w:rPr>
        <w:t>7. Faktura będzie uznana za prawidłowo wystawioną, jeżeli zostanie wystawiona z uwzględnieniem zasad wystawiania faktur określonych w ustawie o VAT.</w:t>
      </w:r>
    </w:p>
    <w:p w14:paraId="47DFE150" w14:textId="77777777" w:rsidR="00C83058" w:rsidRPr="00C83058" w:rsidRDefault="00C83058" w:rsidP="00C83058">
      <w:pPr>
        <w:suppressAutoHyphens w:val="0"/>
        <w:spacing w:after="0"/>
        <w:ind w:left="284" w:hanging="284"/>
        <w:contextualSpacing/>
        <w:jc w:val="both"/>
        <w:rPr>
          <w:rFonts w:eastAsia="Calibri" w:cs="Arial"/>
          <w:lang w:eastAsia="en-US"/>
        </w:rPr>
      </w:pPr>
      <w:r w:rsidRPr="00C83058">
        <w:rPr>
          <w:rFonts w:eastAsia="Calibri" w:cs="Arial"/>
          <w:lang w:eastAsia="en-US"/>
        </w:rPr>
        <w:t>8. 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03CAECC9" w14:textId="77777777" w:rsidR="00BF2FA0" w:rsidRDefault="00BF2FA0" w:rsidP="00BF2FA0">
      <w:pPr>
        <w:autoSpaceDN w:val="0"/>
        <w:jc w:val="both"/>
        <w:textAlignment w:val="baseline"/>
        <w:rPr>
          <w:rFonts w:cs="Arial"/>
          <w:kern w:val="3"/>
          <w:lang w:eastAsia="ar-SA"/>
        </w:rPr>
      </w:pPr>
    </w:p>
    <w:sectPr w:rsidR="00BF2FA0">
      <w:footerReference w:type="even" r:id="rId18"/>
      <w:footerReference w:type="default" r:id="rId19"/>
      <w:footerReference w:type="first" r:id="rId20"/>
      <w:pgSz w:w="11906" w:h="16838"/>
      <w:pgMar w:top="1134" w:right="1418" w:bottom="1340" w:left="1418" w:header="737"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9" w:author="Steege Anna (OIL)" w:date="2026-02-19T12:06:00Z" w:initials="AS">
    <w:p w14:paraId="36696CF0" w14:textId="75D67AE9" w:rsidR="00C83058" w:rsidRDefault="00C83058" w:rsidP="00C83058">
      <w:pPr>
        <w:pStyle w:val="Tekstkomentarza"/>
      </w:pPr>
      <w:r>
        <w:rPr>
          <w:rStyle w:val="Odwoaniedokomentarza"/>
        </w:rPr>
        <w:annotationRef/>
      </w:r>
      <w:r>
        <w:t>Nie jestem pewna czy zał ma zastosowanie do zadania EPC, proszę o opinię.</w:t>
      </w:r>
    </w:p>
  </w:comment>
  <w:comment w:id="130" w:author="Pomian Kacper (OIL-ext)" w:date="2026-02-27T15:35:00Z" w:initials="KP">
    <w:p w14:paraId="1351B407" w14:textId="77777777" w:rsidR="008F7212" w:rsidRDefault="00A61530" w:rsidP="008F7212">
      <w:pPr>
        <w:pStyle w:val="Tekstkomentarza"/>
      </w:pPr>
      <w:r>
        <w:rPr>
          <w:rStyle w:val="Odwoaniedokomentarza"/>
        </w:rPr>
        <w:annotationRef/>
      </w:r>
      <w:r w:rsidR="008F7212">
        <w:t>Ja nie widzę przeciwwskazań, ewentualnie tylko pytanie czy w takim kształcie ma być ta gwarancja.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696CF0" w15:done="0"/>
  <w15:commentEx w15:paraId="1351B407" w15:paraIdParent="36696C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899E6E" w16cex:dateUtc="2026-02-19T11:06:00Z"/>
  <w16cex:commentExtensible w16cex:durableId="2B889FF4" w16cex:dateUtc="2026-02-27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696CF0" w16cid:durableId="27899E6E"/>
  <w16cid:commentId w16cid:paraId="1351B407" w16cid:durableId="2B889F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1505F" w14:textId="77777777" w:rsidR="00382CBC" w:rsidRDefault="00382CBC" w:rsidP="008228EE">
      <w:pPr>
        <w:spacing w:after="0" w:line="240" w:lineRule="auto"/>
      </w:pPr>
      <w:r>
        <w:separator/>
      </w:r>
    </w:p>
  </w:endnote>
  <w:endnote w:type="continuationSeparator" w:id="0">
    <w:p w14:paraId="467E9BE8" w14:textId="77777777" w:rsidR="00382CBC" w:rsidRDefault="00382CBC"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3D40" w14:textId="77777777" w:rsidR="00CC2406" w:rsidRDefault="00CA1DD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CC2406" w14:paraId="4348EDA3" w14:textId="77777777">
      <w:tc>
        <w:tcPr>
          <w:tcW w:w="0" w:type="auto"/>
          <w:vAlign w:val="center"/>
        </w:tcPr>
        <w:p w14:paraId="2CD2BEF5" w14:textId="77777777" w:rsidR="00CC2406" w:rsidRDefault="00CA1DDB">
          <w:pPr>
            <w:spacing w:line="240" w:lineRule="auto"/>
          </w:pPr>
          <w:r>
            <w:rPr>
              <w:sz w:val="16"/>
            </w:rPr>
            <w:t>Rodzaj</w:t>
          </w:r>
        </w:p>
      </w:tc>
      <w:tc>
        <w:tcPr>
          <w:tcW w:w="0" w:type="auto"/>
          <w:vAlign w:val="center"/>
        </w:tcPr>
        <w:p w14:paraId="2BF4767A" w14:textId="77777777" w:rsidR="00CC2406" w:rsidRDefault="00CA1DDB">
          <w:pPr>
            <w:spacing w:line="240" w:lineRule="auto"/>
          </w:pPr>
          <w:r>
            <w:rPr>
              <w:sz w:val="16"/>
            </w:rPr>
            <w:t>ID umowy</w:t>
          </w:r>
        </w:p>
      </w:tc>
      <w:tc>
        <w:tcPr>
          <w:tcW w:w="0" w:type="auto"/>
          <w:vAlign w:val="center"/>
        </w:tcPr>
        <w:p w14:paraId="5C71E602" w14:textId="77777777" w:rsidR="00CC2406" w:rsidRDefault="00CA1DDB">
          <w:pPr>
            <w:spacing w:line="240" w:lineRule="auto"/>
          </w:pPr>
          <w:r>
            <w:rPr>
              <w:sz w:val="16"/>
            </w:rPr>
            <w:t>ID pliku</w:t>
          </w:r>
        </w:p>
      </w:tc>
      <w:tc>
        <w:tcPr>
          <w:tcW w:w="0" w:type="auto"/>
          <w:vAlign w:val="center"/>
        </w:tcPr>
        <w:p w14:paraId="1891C3B4" w14:textId="77777777" w:rsidR="00CC2406" w:rsidRDefault="00CA1DDB">
          <w:pPr>
            <w:spacing w:line="240" w:lineRule="auto"/>
          </w:pPr>
          <w:r>
            <w:rPr>
              <w:sz w:val="16"/>
            </w:rPr>
            <w:t>Stan</w:t>
          </w:r>
        </w:p>
      </w:tc>
      <w:tc>
        <w:tcPr>
          <w:tcW w:w="0" w:type="auto"/>
          <w:vAlign w:val="center"/>
        </w:tcPr>
        <w:p w14:paraId="2B0D963A" w14:textId="77777777" w:rsidR="00CC2406" w:rsidRDefault="00CA1DDB">
          <w:pPr>
            <w:spacing w:line="240" w:lineRule="auto"/>
          </w:pPr>
          <w:r>
            <w:rPr>
              <w:sz w:val="16"/>
            </w:rPr>
            <w:t>Data modyfikacji</w:t>
          </w:r>
        </w:p>
      </w:tc>
    </w:tr>
    <w:tr w:rsidR="00CC2406" w14:paraId="60BDFEED" w14:textId="77777777">
      <w:tc>
        <w:tcPr>
          <w:tcW w:w="0" w:type="auto"/>
          <w:vAlign w:val="center"/>
        </w:tcPr>
        <w:p w14:paraId="5FD15364" w14:textId="77777777" w:rsidR="00CC2406" w:rsidRDefault="00CA1DDB">
          <w:pPr>
            <w:spacing w:line="240" w:lineRule="auto"/>
          </w:pPr>
          <w:r>
            <w:rPr>
              <w:sz w:val="16"/>
            </w:rPr>
            <w:t>Opiniowana</w:t>
          </w:r>
        </w:p>
      </w:tc>
      <w:tc>
        <w:tcPr>
          <w:tcW w:w="0" w:type="auto"/>
          <w:vAlign w:val="center"/>
        </w:tcPr>
        <w:p w14:paraId="7C79009C" w14:textId="77777777" w:rsidR="00CC2406" w:rsidRDefault="00CA1DDB">
          <w:pPr>
            <w:spacing w:line="240" w:lineRule="auto"/>
          </w:pPr>
          <w:r>
            <w:rPr>
              <w:sz w:val="16"/>
            </w:rPr>
            <w:t>329992260</w:t>
          </w:r>
        </w:p>
      </w:tc>
      <w:tc>
        <w:tcPr>
          <w:tcW w:w="0" w:type="auto"/>
          <w:vAlign w:val="center"/>
        </w:tcPr>
        <w:p w14:paraId="49196658" w14:textId="77777777" w:rsidR="00CC2406" w:rsidRDefault="00CA1DDB">
          <w:pPr>
            <w:spacing w:line="240" w:lineRule="auto"/>
          </w:pPr>
          <w:r>
            <w:rPr>
              <w:sz w:val="16"/>
            </w:rPr>
            <w:t>329994381</w:t>
          </w:r>
        </w:p>
      </w:tc>
      <w:tc>
        <w:tcPr>
          <w:tcW w:w="0" w:type="auto"/>
          <w:vAlign w:val="center"/>
        </w:tcPr>
        <w:p w14:paraId="6E78199B" w14:textId="77777777" w:rsidR="00CC2406" w:rsidRDefault="00CA1DDB">
          <w:pPr>
            <w:spacing w:line="240" w:lineRule="auto"/>
          </w:pPr>
          <w:r>
            <w:rPr>
              <w:sz w:val="16"/>
            </w:rPr>
            <w:t>Do zaopiniowania</w:t>
          </w:r>
        </w:p>
      </w:tc>
      <w:tc>
        <w:tcPr>
          <w:tcW w:w="0" w:type="auto"/>
          <w:vAlign w:val="center"/>
        </w:tcPr>
        <w:p w14:paraId="107B2EC5" w14:textId="77777777" w:rsidR="00CC2406" w:rsidRDefault="00CA1DDB">
          <w:pPr>
            <w:spacing w:line="240" w:lineRule="auto"/>
          </w:pPr>
          <w:r>
            <w:rPr>
              <w:sz w:val="16"/>
            </w:rPr>
            <w:t>2026-01-08 12:21:08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50C54" w14:textId="77777777" w:rsidR="00CC2406" w:rsidRDefault="00CA1DD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B87ECA">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9DB4" w14:textId="77777777" w:rsidR="00CC2406" w:rsidRDefault="00CA1DD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CC2406" w14:paraId="4B1AB7F8" w14:textId="77777777">
      <w:tc>
        <w:tcPr>
          <w:tcW w:w="0" w:type="auto"/>
          <w:vAlign w:val="center"/>
        </w:tcPr>
        <w:p w14:paraId="3ECBC4A1" w14:textId="77777777" w:rsidR="00CC2406" w:rsidRDefault="00CA1DDB">
          <w:pPr>
            <w:spacing w:line="240" w:lineRule="auto"/>
          </w:pPr>
          <w:r>
            <w:rPr>
              <w:sz w:val="16"/>
            </w:rPr>
            <w:t>Rodzaj</w:t>
          </w:r>
        </w:p>
      </w:tc>
      <w:tc>
        <w:tcPr>
          <w:tcW w:w="0" w:type="auto"/>
          <w:vAlign w:val="center"/>
        </w:tcPr>
        <w:p w14:paraId="2A431DD8" w14:textId="77777777" w:rsidR="00CC2406" w:rsidRDefault="00CA1DDB">
          <w:pPr>
            <w:spacing w:line="240" w:lineRule="auto"/>
          </w:pPr>
          <w:r>
            <w:rPr>
              <w:sz w:val="16"/>
            </w:rPr>
            <w:t>ID umowy</w:t>
          </w:r>
        </w:p>
      </w:tc>
      <w:tc>
        <w:tcPr>
          <w:tcW w:w="0" w:type="auto"/>
          <w:vAlign w:val="center"/>
        </w:tcPr>
        <w:p w14:paraId="6BDCBAA3" w14:textId="77777777" w:rsidR="00CC2406" w:rsidRDefault="00CA1DDB">
          <w:pPr>
            <w:spacing w:line="240" w:lineRule="auto"/>
          </w:pPr>
          <w:r>
            <w:rPr>
              <w:sz w:val="16"/>
            </w:rPr>
            <w:t>ID pliku</w:t>
          </w:r>
        </w:p>
      </w:tc>
      <w:tc>
        <w:tcPr>
          <w:tcW w:w="0" w:type="auto"/>
          <w:vAlign w:val="center"/>
        </w:tcPr>
        <w:p w14:paraId="0DF0F0E2" w14:textId="77777777" w:rsidR="00CC2406" w:rsidRDefault="00CA1DDB">
          <w:pPr>
            <w:spacing w:line="240" w:lineRule="auto"/>
          </w:pPr>
          <w:r>
            <w:rPr>
              <w:sz w:val="16"/>
            </w:rPr>
            <w:t>Stan</w:t>
          </w:r>
        </w:p>
      </w:tc>
      <w:tc>
        <w:tcPr>
          <w:tcW w:w="0" w:type="auto"/>
          <w:vAlign w:val="center"/>
        </w:tcPr>
        <w:p w14:paraId="6F55D6B4" w14:textId="77777777" w:rsidR="00CC2406" w:rsidRDefault="00CA1DDB">
          <w:pPr>
            <w:spacing w:line="240" w:lineRule="auto"/>
          </w:pPr>
          <w:r>
            <w:rPr>
              <w:sz w:val="16"/>
            </w:rPr>
            <w:t>Data modyfikacji</w:t>
          </w:r>
        </w:p>
      </w:tc>
    </w:tr>
    <w:tr w:rsidR="00CC2406" w14:paraId="1FFA36DD" w14:textId="77777777">
      <w:tc>
        <w:tcPr>
          <w:tcW w:w="0" w:type="auto"/>
          <w:vAlign w:val="center"/>
        </w:tcPr>
        <w:p w14:paraId="5B10733E" w14:textId="77777777" w:rsidR="00CC2406" w:rsidRDefault="00CA1DDB">
          <w:pPr>
            <w:spacing w:line="240" w:lineRule="auto"/>
          </w:pPr>
          <w:r>
            <w:rPr>
              <w:sz w:val="16"/>
            </w:rPr>
            <w:t>Opiniowana</w:t>
          </w:r>
        </w:p>
      </w:tc>
      <w:tc>
        <w:tcPr>
          <w:tcW w:w="0" w:type="auto"/>
          <w:vAlign w:val="center"/>
        </w:tcPr>
        <w:p w14:paraId="2121FCAC" w14:textId="77777777" w:rsidR="00CC2406" w:rsidRDefault="00CA1DDB">
          <w:pPr>
            <w:spacing w:line="240" w:lineRule="auto"/>
          </w:pPr>
          <w:r>
            <w:rPr>
              <w:sz w:val="16"/>
            </w:rPr>
            <w:t>329992260</w:t>
          </w:r>
        </w:p>
      </w:tc>
      <w:tc>
        <w:tcPr>
          <w:tcW w:w="0" w:type="auto"/>
          <w:vAlign w:val="center"/>
        </w:tcPr>
        <w:p w14:paraId="2FE72296" w14:textId="77777777" w:rsidR="00CC2406" w:rsidRDefault="00CA1DDB">
          <w:pPr>
            <w:spacing w:line="240" w:lineRule="auto"/>
          </w:pPr>
          <w:r>
            <w:rPr>
              <w:sz w:val="16"/>
            </w:rPr>
            <w:t>329994381</w:t>
          </w:r>
        </w:p>
      </w:tc>
      <w:tc>
        <w:tcPr>
          <w:tcW w:w="0" w:type="auto"/>
          <w:vAlign w:val="center"/>
        </w:tcPr>
        <w:p w14:paraId="51268EA3" w14:textId="77777777" w:rsidR="00CC2406" w:rsidRDefault="00CA1DDB">
          <w:pPr>
            <w:spacing w:line="240" w:lineRule="auto"/>
          </w:pPr>
          <w:r>
            <w:rPr>
              <w:sz w:val="16"/>
            </w:rPr>
            <w:t>Do zaopiniowania</w:t>
          </w:r>
        </w:p>
      </w:tc>
      <w:tc>
        <w:tcPr>
          <w:tcW w:w="0" w:type="auto"/>
          <w:vAlign w:val="center"/>
        </w:tcPr>
        <w:p w14:paraId="4F3ADB41" w14:textId="77777777" w:rsidR="00CC2406" w:rsidRDefault="00CA1DDB">
          <w:pPr>
            <w:spacing w:line="240" w:lineRule="auto"/>
          </w:pPr>
          <w:r>
            <w:rPr>
              <w:sz w:val="16"/>
            </w:rPr>
            <w:t>2026-01-08 12:21:08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910F" w14:textId="77777777" w:rsidR="00382CBC" w:rsidRDefault="00382CBC" w:rsidP="008228EE">
      <w:pPr>
        <w:spacing w:after="0" w:line="240" w:lineRule="auto"/>
      </w:pPr>
      <w:r>
        <w:separator/>
      </w:r>
    </w:p>
  </w:footnote>
  <w:footnote w:type="continuationSeparator" w:id="0">
    <w:p w14:paraId="3889D48B" w14:textId="77777777" w:rsidR="00382CBC" w:rsidRDefault="00382CBC" w:rsidP="00822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81A7756"/>
    <w:lvl w:ilvl="0">
      <w:start w:val="1"/>
      <w:numFmt w:val="none"/>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418618CA"/>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1E727776"/>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Arial" w:eastAsia="Times New Roman" w:hAnsi="Arial"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7976058C"/>
    <w:name w:val="WW8Num41"/>
    <w:lvl w:ilvl="0">
      <w:start w:val="1"/>
      <w:numFmt w:val="decimal"/>
      <w:lvlText w:val="%1."/>
      <w:lvlJc w:val="left"/>
      <w:pPr>
        <w:tabs>
          <w:tab w:val="num" w:pos="-360"/>
        </w:tabs>
        <w:ind w:left="360" w:hanging="360"/>
      </w:pPr>
      <w:rPr>
        <w:rFonts w:ascii="Arial" w:hAnsi="Arial" w:cs="Arial" w:hint="default"/>
        <w:b w:val="0"/>
        <w:sz w:val="20"/>
        <w:szCs w:val="2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1"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2"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3"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4" w15:restartNumberingAfterBreak="0">
    <w:nsid w:val="0000003B"/>
    <w:multiLevelType w:val="singleLevel"/>
    <w:tmpl w:val="EF82ECA8"/>
    <w:name w:val="WW8Num59"/>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25"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8"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1" w15:restartNumberingAfterBreak="0">
    <w:nsid w:val="03D9568C"/>
    <w:multiLevelType w:val="hybridMultilevel"/>
    <w:tmpl w:val="1730DAA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3"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0937B55"/>
    <w:multiLevelType w:val="hybridMultilevel"/>
    <w:tmpl w:val="5136F2FE"/>
    <w:lvl w:ilvl="0" w:tplc="7F8459B0">
      <w:start w:val="1"/>
      <w:numFmt w:val="decimal"/>
      <w:lvlText w:val="%1."/>
      <w:lvlJc w:val="left"/>
      <w:pPr>
        <w:ind w:left="720" w:hanging="360"/>
      </w:pPr>
      <w:rPr>
        <w:color w:val="auto"/>
      </w:r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11E6E15"/>
    <w:multiLevelType w:val="hybridMultilevel"/>
    <w:tmpl w:val="A6580E7A"/>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7"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1" w15:restartNumberingAfterBreak="0">
    <w:nsid w:val="1CA51299"/>
    <w:multiLevelType w:val="hybridMultilevel"/>
    <w:tmpl w:val="0172EE1E"/>
    <w:lvl w:ilvl="0" w:tplc="DDA6A8B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2007519F"/>
    <w:multiLevelType w:val="singleLevel"/>
    <w:tmpl w:val="EE861B9E"/>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44"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45"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7" w15:restartNumberingAfterBreak="0">
    <w:nsid w:val="25927DD1"/>
    <w:multiLevelType w:val="singleLevel"/>
    <w:tmpl w:val="0000000E"/>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48"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BC84CF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54" w15:restartNumberingAfterBreak="0">
    <w:nsid w:val="3067244B"/>
    <w:multiLevelType w:val="hybridMultilevel"/>
    <w:tmpl w:val="E084DD3A"/>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59"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3DD3217"/>
    <w:multiLevelType w:val="multilevel"/>
    <w:tmpl w:val="BF3E5E98"/>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4"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8C867DA"/>
    <w:multiLevelType w:val="hybridMultilevel"/>
    <w:tmpl w:val="CBF869DC"/>
    <w:lvl w:ilvl="0" w:tplc="6FDE054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8" w15:restartNumberingAfterBreak="0">
    <w:nsid w:val="4A586317"/>
    <w:multiLevelType w:val="hybridMultilevel"/>
    <w:tmpl w:val="EB42E43A"/>
    <w:lvl w:ilvl="0" w:tplc="0344C5D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0"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71" w15:restartNumberingAfterBreak="0">
    <w:nsid w:val="4E142161"/>
    <w:multiLevelType w:val="multilevel"/>
    <w:tmpl w:val="9E34A466"/>
    <w:lvl w:ilvl="0">
      <w:start w:val="1"/>
      <w:numFmt w:val="lowerLetter"/>
      <w:lvlText w:val="%1."/>
      <w:lvlJc w:val="left"/>
      <w:pPr>
        <w:tabs>
          <w:tab w:val="num" w:pos="-295"/>
        </w:tabs>
        <w:ind w:left="785" w:hanging="360"/>
      </w:pPr>
    </w:lvl>
    <w:lvl w:ilvl="1">
      <w:start w:val="1"/>
      <w:numFmt w:val="lowerLetter"/>
      <w:lvlText w:val="%2."/>
      <w:lvlJc w:val="left"/>
      <w:pPr>
        <w:tabs>
          <w:tab w:val="num" w:pos="-295"/>
        </w:tabs>
        <w:ind w:left="1505" w:hanging="360"/>
      </w:pPr>
      <w:rPr>
        <w:rFonts w:eastAsia="Times New Roman" w:cs="Calibri"/>
        <w:b/>
        <w:bCs/>
        <w:sz w:val="20"/>
        <w:szCs w:val="20"/>
        <w:lang w:eastAsia="pl-PL"/>
      </w:rPr>
    </w:lvl>
    <w:lvl w:ilvl="2">
      <w:start w:val="1"/>
      <w:numFmt w:val="lowerRoman"/>
      <w:lvlText w:val="%3."/>
      <w:lvlJc w:val="right"/>
      <w:pPr>
        <w:tabs>
          <w:tab w:val="num" w:pos="-295"/>
        </w:tabs>
        <w:ind w:left="2225" w:hanging="180"/>
      </w:pPr>
    </w:lvl>
    <w:lvl w:ilvl="3">
      <w:start w:val="1"/>
      <w:numFmt w:val="decimal"/>
      <w:lvlText w:val="%4."/>
      <w:lvlJc w:val="left"/>
      <w:pPr>
        <w:tabs>
          <w:tab w:val="num" w:pos="-295"/>
        </w:tabs>
        <w:ind w:left="2945" w:hanging="360"/>
      </w:pPr>
    </w:lvl>
    <w:lvl w:ilvl="4">
      <w:start w:val="1"/>
      <w:numFmt w:val="lowerLetter"/>
      <w:lvlText w:val="%5."/>
      <w:lvlJc w:val="left"/>
      <w:pPr>
        <w:tabs>
          <w:tab w:val="num" w:pos="-295"/>
        </w:tabs>
        <w:ind w:left="3665" w:hanging="360"/>
      </w:pPr>
    </w:lvl>
    <w:lvl w:ilvl="5">
      <w:start w:val="1"/>
      <w:numFmt w:val="lowerRoman"/>
      <w:lvlText w:val="%6."/>
      <w:lvlJc w:val="right"/>
      <w:pPr>
        <w:tabs>
          <w:tab w:val="num" w:pos="-295"/>
        </w:tabs>
        <w:ind w:left="4385" w:hanging="180"/>
      </w:pPr>
    </w:lvl>
    <w:lvl w:ilvl="6">
      <w:start w:val="1"/>
      <w:numFmt w:val="decimal"/>
      <w:lvlText w:val="%7."/>
      <w:lvlJc w:val="left"/>
      <w:pPr>
        <w:tabs>
          <w:tab w:val="num" w:pos="-295"/>
        </w:tabs>
        <w:ind w:left="5105" w:hanging="360"/>
      </w:pPr>
    </w:lvl>
    <w:lvl w:ilvl="7">
      <w:start w:val="1"/>
      <w:numFmt w:val="lowerLetter"/>
      <w:lvlText w:val="%8."/>
      <w:lvlJc w:val="left"/>
      <w:pPr>
        <w:tabs>
          <w:tab w:val="num" w:pos="-295"/>
        </w:tabs>
        <w:ind w:left="5825" w:hanging="360"/>
      </w:pPr>
    </w:lvl>
    <w:lvl w:ilvl="8">
      <w:start w:val="1"/>
      <w:numFmt w:val="lowerRoman"/>
      <w:lvlText w:val="%9."/>
      <w:lvlJc w:val="right"/>
      <w:pPr>
        <w:tabs>
          <w:tab w:val="num" w:pos="-295"/>
        </w:tabs>
        <w:ind w:left="6545" w:hanging="180"/>
      </w:pPr>
    </w:lvl>
  </w:abstractNum>
  <w:abstractNum w:abstractNumId="72"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75"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76"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B840D8A"/>
    <w:multiLevelType w:val="hybridMultilevel"/>
    <w:tmpl w:val="408CAD3A"/>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2" w15:restartNumberingAfterBreak="0">
    <w:nsid w:val="5D65233E"/>
    <w:multiLevelType w:val="hybridMultilevel"/>
    <w:tmpl w:val="0C4C3C90"/>
    <w:lvl w:ilvl="0" w:tplc="D3FCFE52">
      <w:start w:val="1"/>
      <w:numFmt w:val="decimal"/>
      <w:lvlText w:val="%1."/>
      <w:lvlJc w:val="left"/>
      <w:pPr>
        <w:ind w:left="433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CE1529"/>
    <w:multiLevelType w:val="hybridMultilevel"/>
    <w:tmpl w:val="0EC85856"/>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9D01649"/>
    <w:multiLevelType w:val="hybridMultilevel"/>
    <w:tmpl w:val="47E6A12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15:restartNumberingAfterBreak="0">
    <w:nsid w:val="6F294856"/>
    <w:multiLevelType w:val="hybridMultilevel"/>
    <w:tmpl w:val="1A582260"/>
    <w:lvl w:ilvl="0" w:tplc="0415000F">
      <w:start w:val="1"/>
      <w:numFmt w:val="decimal"/>
      <w:lvlText w:val="%1."/>
      <w:lvlJc w:val="left"/>
      <w:pPr>
        <w:ind w:left="720" w:hanging="360"/>
      </w:pPr>
      <w:rPr>
        <w:rFonts w:hint="default"/>
      </w:rPr>
    </w:lvl>
    <w:lvl w:ilvl="1" w:tplc="489CDC6C">
      <w:start w:val="1"/>
      <w:numFmt w:val="lowerLetter"/>
      <w:lvlText w:val="%2)"/>
      <w:lvlJc w:val="left"/>
      <w:pPr>
        <w:ind w:left="927" w:hanging="360"/>
      </w:pPr>
      <w:rPr>
        <w:rFonts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2"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4"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ADE60CF"/>
    <w:multiLevelType w:val="hybridMultilevel"/>
    <w:tmpl w:val="7862C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89240435">
    <w:abstractNumId w:val="0"/>
  </w:num>
  <w:num w:numId="2" w16cid:durableId="911888282">
    <w:abstractNumId w:val="1"/>
  </w:num>
  <w:num w:numId="3" w16cid:durableId="718241238">
    <w:abstractNumId w:val="5"/>
  </w:num>
  <w:num w:numId="4" w16cid:durableId="717435998">
    <w:abstractNumId w:val="6"/>
  </w:num>
  <w:num w:numId="5" w16cid:durableId="1152596809">
    <w:abstractNumId w:val="8"/>
  </w:num>
  <w:num w:numId="6" w16cid:durableId="1533954008">
    <w:abstractNumId w:val="9"/>
  </w:num>
  <w:num w:numId="7" w16cid:durableId="1890067415">
    <w:abstractNumId w:val="10"/>
  </w:num>
  <w:num w:numId="8" w16cid:durableId="765660889">
    <w:abstractNumId w:val="11"/>
  </w:num>
  <w:num w:numId="9" w16cid:durableId="1295328403">
    <w:abstractNumId w:val="12"/>
  </w:num>
  <w:num w:numId="10" w16cid:durableId="1130787633">
    <w:abstractNumId w:val="13"/>
  </w:num>
  <w:num w:numId="11" w16cid:durableId="861405783">
    <w:abstractNumId w:val="15"/>
  </w:num>
  <w:num w:numId="12" w16cid:durableId="630671285">
    <w:abstractNumId w:val="16"/>
  </w:num>
  <w:num w:numId="13" w16cid:durableId="1364093658">
    <w:abstractNumId w:val="17"/>
  </w:num>
  <w:num w:numId="14" w16cid:durableId="1681006841">
    <w:abstractNumId w:val="18"/>
  </w:num>
  <w:num w:numId="15" w16cid:durableId="181091613">
    <w:abstractNumId w:val="19"/>
  </w:num>
  <w:num w:numId="16" w16cid:durableId="1551573034">
    <w:abstractNumId w:val="20"/>
  </w:num>
  <w:num w:numId="17" w16cid:durableId="238372370">
    <w:abstractNumId w:val="21"/>
  </w:num>
  <w:num w:numId="18" w16cid:durableId="1355694348">
    <w:abstractNumId w:val="22"/>
  </w:num>
  <w:num w:numId="19" w16cid:durableId="1526669142">
    <w:abstractNumId w:val="23"/>
  </w:num>
  <w:num w:numId="20" w16cid:durableId="81071276">
    <w:abstractNumId w:val="24"/>
  </w:num>
  <w:num w:numId="21" w16cid:durableId="1478305139">
    <w:abstractNumId w:val="25"/>
  </w:num>
  <w:num w:numId="22" w16cid:durableId="1237284666">
    <w:abstractNumId w:val="26"/>
  </w:num>
  <w:num w:numId="23" w16cid:durableId="1821770676">
    <w:abstractNumId w:val="35"/>
  </w:num>
  <w:num w:numId="24" w16cid:durableId="1767388142">
    <w:abstractNumId w:val="60"/>
  </w:num>
  <w:num w:numId="25" w16cid:durableId="1933515705">
    <w:abstractNumId w:val="53"/>
  </w:num>
  <w:num w:numId="26" w16cid:durableId="78789949">
    <w:abstractNumId w:val="64"/>
  </w:num>
  <w:num w:numId="27" w16cid:durableId="251359366">
    <w:abstractNumId w:val="47"/>
  </w:num>
  <w:num w:numId="28" w16cid:durableId="2062704929">
    <w:abstractNumId w:val="71"/>
  </w:num>
  <w:num w:numId="29" w16cid:durableId="174391946">
    <w:abstractNumId w:val="43"/>
  </w:num>
  <w:num w:numId="30" w16cid:durableId="580217028">
    <w:abstractNumId w:val="55"/>
  </w:num>
  <w:num w:numId="31" w16cid:durableId="432211776">
    <w:abstractNumId w:val="75"/>
  </w:num>
  <w:num w:numId="32" w16cid:durableId="1197305870">
    <w:abstractNumId w:val="33"/>
  </w:num>
  <w:num w:numId="33" w16cid:durableId="340203189">
    <w:abstractNumId w:val="51"/>
  </w:num>
  <w:num w:numId="34" w16cid:durableId="1585846082">
    <w:abstractNumId w:val="34"/>
  </w:num>
  <w:num w:numId="35" w16cid:durableId="1333951014">
    <w:abstractNumId w:val="74"/>
  </w:num>
  <w:num w:numId="36" w16cid:durableId="1078987531">
    <w:abstractNumId w:val="80"/>
  </w:num>
  <w:num w:numId="37" w16cid:durableId="2093695700">
    <w:abstractNumId w:val="27"/>
  </w:num>
  <w:num w:numId="38" w16cid:durableId="1267423337">
    <w:abstractNumId w:val="37"/>
  </w:num>
  <w:num w:numId="39" w16cid:durableId="1217863630">
    <w:abstractNumId w:val="92"/>
  </w:num>
  <w:num w:numId="40" w16cid:durableId="1846626183">
    <w:abstractNumId w:val="88"/>
  </w:num>
  <w:num w:numId="41" w16cid:durableId="678627034">
    <w:abstractNumId w:val="70"/>
  </w:num>
  <w:num w:numId="42" w16cid:durableId="2033992919">
    <w:abstractNumId w:val="29"/>
  </w:num>
  <w:num w:numId="43" w16cid:durableId="1054622046">
    <w:abstractNumId w:val="84"/>
  </w:num>
  <w:num w:numId="44" w16cid:durableId="250237861">
    <w:abstractNumId w:val="65"/>
  </w:num>
  <w:num w:numId="45" w16cid:durableId="678502703">
    <w:abstractNumId w:val="49"/>
  </w:num>
  <w:num w:numId="46" w16cid:durableId="1721900818">
    <w:abstractNumId w:val="94"/>
  </w:num>
  <w:num w:numId="47" w16cid:durableId="745685028">
    <w:abstractNumId w:val="78"/>
  </w:num>
  <w:num w:numId="48" w16cid:durableId="2118524724">
    <w:abstractNumId w:val="95"/>
  </w:num>
  <w:num w:numId="49" w16cid:durableId="1727298021">
    <w:abstractNumId w:val="45"/>
  </w:num>
  <w:num w:numId="50" w16cid:durableId="1469786734">
    <w:abstractNumId w:val="79"/>
  </w:num>
  <w:num w:numId="51" w16cid:durableId="1871722646">
    <w:abstractNumId w:val="85"/>
  </w:num>
  <w:num w:numId="52" w16cid:durableId="712846484">
    <w:abstractNumId w:val="76"/>
  </w:num>
  <w:num w:numId="53" w16cid:durableId="1770849618">
    <w:abstractNumId w:val="48"/>
  </w:num>
  <w:num w:numId="54" w16cid:durableId="1078360634">
    <w:abstractNumId w:val="56"/>
  </w:num>
  <w:num w:numId="55" w16cid:durableId="1083726728">
    <w:abstractNumId w:val="86"/>
  </w:num>
  <w:num w:numId="56" w16cid:durableId="840854012">
    <w:abstractNumId w:val="96"/>
  </w:num>
  <w:num w:numId="57" w16cid:durableId="1748334417">
    <w:abstractNumId w:val="39"/>
  </w:num>
  <w:num w:numId="58" w16cid:durableId="992487267">
    <w:abstractNumId w:val="72"/>
  </w:num>
  <w:num w:numId="59" w16cid:durableId="1869029732">
    <w:abstractNumId w:val="77"/>
  </w:num>
  <w:num w:numId="60" w16cid:durableId="1257324477">
    <w:abstractNumId w:val="28"/>
  </w:num>
  <w:num w:numId="61" w16cid:durableId="890657106">
    <w:abstractNumId w:val="30"/>
  </w:num>
  <w:num w:numId="62" w16cid:durableId="985233828">
    <w:abstractNumId w:val="40"/>
  </w:num>
  <w:num w:numId="63" w16cid:durableId="692192135">
    <w:abstractNumId w:val="73"/>
  </w:num>
  <w:num w:numId="64" w16cid:durableId="8684665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86541133">
    <w:abstractNumId w:val="42"/>
  </w:num>
  <w:num w:numId="66" w16cid:durableId="11541081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908584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7140211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6317900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88354491">
    <w:abstractNumId w:val="63"/>
  </w:num>
  <w:num w:numId="71" w16cid:durableId="1639258028">
    <w:abstractNumId w:val="32"/>
  </w:num>
  <w:num w:numId="72" w16cid:durableId="12727793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968436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49187242">
    <w:abstractNumId w:val="46"/>
  </w:num>
  <w:num w:numId="75" w16cid:durableId="1612929167">
    <w:abstractNumId w:val="57"/>
  </w:num>
  <w:num w:numId="76" w16cid:durableId="1876387895">
    <w:abstractNumId w:val="50"/>
  </w:num>
  <w:num w:numId="77" w16cid:durableId="960963773">
    <w:abstractNumId w:val="91"/>
  </w:num>
  <w:num w:numId="78" w16cid:durableId="991953730">
    <w:abstractNumId w:val="89"/>
  </w:num>
  <w:num w:numId="79" w16cid:durableId="257835311">
    <w:abstractNumId w:val="69"/>
  </w:num>
  <w:num w:numId="80" w16cid:durableId="1703284472">
    <w:abstractNumId w:val="58"/>
  </w:num>
  <w:num w:numId="81" w16cid:durableId="1542396781">
    <w:abstractNumId w:val="31"/>
  </w:num>
  <w:num w:numId="82" w16cid:durableId="669718022">
    <w:abstractNumId w:val="82"/>
  </w:num>
  <w:num w:numId="83" w16cid:durableId="1799951080">
    <w:abstractNumId w:val="81"/>
  </w:num>
  <w:num w:numId="84" w16cid:durableId="1884948165">
    <w:abstractNumId w:val="41"/>
  </w:num>
  <w:num w:numId="85" w16cid:durableId="54746182">
    <w:abstractNumId w:val="66"/>
  </w:num>
  <w:num w:numId="86" w16cid:durableId="39208309">
    <w:abstractNumId w:val="87"/>
  </w:num>
  <w:num w:numId="87" w16cid:durableId="168088458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9158005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6536655">
    <w:abstractNumId w:val="36"/>
  </w:num>
  <w:num w:numId="90" w16cid:durableId="1063916143">
    <w:abstractNumId w:val="62"/>
  </w:num>
  <w:num w:numId="91" w16cid:durableId="4156047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14732723">
    <w:abstractNumId w:val="59"/>
  </w:num>
  <w:num w:numId="93" w16cid:durableId="2013801262">
    <w:abstractNumId w:val="38"/>
  </w:num>
  <w:num w:numId="94" w16cid:durableId="1907955303">
    <w:abstractNumId w:val="52"/>
  </w:num>
  <w:num w:numId="95" w16cid:durableId="2008902118">
    <w:abstractNumId w:val="93"/>
    <w:lvlOverride w:ilvl="0">
      <w:lvl w:ilvl="0">
        <w:start w:val="1"/>
        <w:numFmt w:val="decimal"/>
        <w:lvlText w:val="%1."/>
        <w:lvlJc w:val="left"/>
        <w:pPr>
          <w:ind w:left="644" w:hanging="360"/>
        </w:pPr>
        <w:rPr>
          <w:rFonts w:ascii="Arial" w:hAnsi="Arial" w:cs="Arial" w:hint="default"/>
          <w:b w:val="0"/>
          <w:color w:val="00000A"/>
          <w:sz w:val="20"/>
          <w:szCs w:val="20"/>
        </w:rPr>
      </w:lvl>
    </w:lvlOverride>
  </w:num>
  <w:num w:numId="96" w16cid:durableId="250166726">
    <w:abstractNumId w:val="97"/>
  </w:num>
  <w:num w:numId="97" w16cid:durableId="815147659">
    <w:abstractNumId w:val="93"/>
  </w:num>
  <w:num w:numId="98" w16cid:durableId="1237519700">
    <w:abstractNumId w:val="68"/>
  </w:num>
  <w:num w:numId="99" w16cid:durableId="1510681679">
    <w:abstractNumId w:val="54"/>
  </w:num>
  <w:num w:numId="100" w16cid:durableId="2122844694">
    <w:abstractNumId w:val="61"/>
  </w:num>
  <w:num w:numId="101" w16cid:durableId="804464672">
    <w:abstractNumId w:val="44"/>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ege Anna (OIL)">
    <w15:presenceInfo w15:providerId="AD" w15:userId="S::steegea@orlen.pl::de9b6a62-34d1-43c8-a9a1-b78d7122506a"/>
  </w15:person>
  <w15:person w15:author="Pomian Kacper (OIL-ext)">
    <w15:presenceInfo w15:providerId="AD" w15:userId="S::pomiank@orlen.pl::a12f564b-f05a-4b43-a214-01b5ae4866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206D"/>
    <w:rsid w:val="00004965"/>
    <w:rsid w:val="00012540"/>
    <w:rsid w:val="000125CF"/>
    <w:rsid w:val="00013375"/>
    <w:rsid w:val="000145C6"/>
    <w:rsid w:val="00017016"/>
    <w:rsid w:val="00017CC7"/>
    <w:rsid w:val="00021026"/>
    <w:rsid w:val="00024467"/>
    <w:rsid w:val="00027484"/>
    <w:rsid w:val="0003423D"/>
    <w:rsid w:val="000343B4"/>
    <w:rsid w:val="00035BED"/>
    <w:rsid w:val="00043E28"/>
    <w:rsid w:val="00045451"/>
    <w:rsid w:val="00047A70"/>
    <w:rsid w:val="000516A8"/>
    <w:rsid w:val="00052C4F"/>
    <w:rsid w:val="00073593"/>
    <w:rsid w:val="00075262"/>
    <w:rsid w:val="00077C80"/>
    <w:rsid w:val="0008025F"/>
    <w:rsid w:val="00086E5C"/>
    <w:rsid w:val="00091931"/>
    <w:rsid w:val="0009317E"/>
    <w:rsid w:val="000952A1"/>
    <w:rsid w:val="000A04B7"/>
    <w:rsid w:val="000A7E86"/>
    <w:rsid w:val="000B2883"/>
    <w:rsid w:val="000C0214"/>
    <w:rsid w:val="000C6737"/>
    <w:rsid w:val="000D44ED"/>
    <w:rsid w:val="000E3AFB"/>
    <w:rsid w:val="000E3D73"/>
    <w:rsid w:val="000E544C"/>
    <w:rsid w:val="001007E0"/>
    <w:rsid w:val="00102191"/>
    <w:rsid w:val="00103ECD"/>
    <w:rsid w:val="00103F29"/>
    <w:rsid w:val="00107FDD"/>
    <w:rsid w:val="00110C91"/>
    <w:rsid w:val="00112DF2"/>
    <w:rsid w:val="001133E1"/>
    <w:rsid w:val="0011431E"/>
    <w:rsid w:val="001157D8"/>
    <w:rsid w:val="00120E59"/>
    <w:rsid w:val="0012514C"/>
    <w:rsid w:val="0012618E"/>
    <w:rsid w:val="0012780B"/>
    <w:rsid w:val="00142519"/>
    <w:rsid w:val="00144D26"/>
    <w:rsid w:val="001506AE"/>
    <w:rsid w:val="001614B2"/>
    <w:rsid w:val="00165ABE"/>
    <w:rsid w:val="00166951"/>
    <w:rsid w:val="00166F6A"/>
    <w:rsid w:val="001676A5"/>
    <w:rsid w:val="00171816"/>
    <w:rsid w:val="00180570"/>
    <w:rsid w:val="00180778"/>
    <w:rsid w:val="00181BA9"/>
    <w:rsid w:val="00185485"/>
    <w:rsid w:val="00185BBE"/>
    <w:rsid w:val="00193DE1"/>
    <w:rsid w:val="00196E83"/>
    <w:rsid w:val="001A37D6"/>
    <w:rsid w:val="001A7F37"/>
    <w:rsid w:val="001B014C"/>
    <w:rsid w:val="001B299C"/>
    <w:rsid w:val="001B5678"/>
    <w:rsid w:val="001C00A1"/>
    <w:rsid w:val="001C1299"/>
    <w:rsid w:val="001C1B24"/>
    <w:rsid w:val="001C1CFD"/>
    <w:rsid w:val="001C4042"/>
    <w:rsid w:val="001D4BB2"/>
    <w:rsid w:val="001D660D"/>
    <w:rsid w:val="001F41BD"/>
    <w:rsid w:val="002050B5"/>
    <w:rsid w:val="00206EA9"/>
    <w:rsid w:val="00216BF0"/>
    <w:rsid w:val="002301CE"/>
    <w:rsid w:val="00241244"/>
    <w:rsid w:val="00245608"/>
    <w:rsid w:val="00252E77"/>
    <w:rsid w:val="00262E82"/>
    <w:rsid w:val="0027196C"/>
    <w:rsid w:val="00276387"/>
    <w:rsid w:val="00280C07"/>
    <w:rsid w:val="002825B8"/>
    <w:rsid w:val="0028313D"/>
    <w:rsid w:val="00290437"/>
    <w:rsid w:val="0029332B"/>
    <w:rsid w:val="00297781"/>
    <w:rsid w:val="002A243D"/>
    <w:rsid w:val="002A5F3C"/>
    <w:rsid w:val="002B0508"/>
    <w:rsid w:val="002B6E3C"/>
    <w:rsid w:val="002B7917"/>
    <w:rsid w:val="002C3C26"/>
    <w:rsid w:val="002C5AA9"/>
    <w:rsid w:val="002C63E8"/>
    <w:rsid w:val="002D7176"/>
    <w:rsid w:val="002D7944"/>
    <w:rsid w:val="002E0160"/>
    <w:rsid w:val="002E01AE"/>
    <w:rsid w:val="002E0C7F"/>
    <w:rsid w:val="002E30A4"/>
    <w:rsid w:val="002E41DC"/>
    <w:rsid w:val="002E4DFD"/>
    <w:rsid w:val="002E641B"/>
    <w:rsid w:val="002F7329"/>
    <w:rsid w:val="00305128"/>
    <w:rsid w:val="0030732C"/>
    <w:rsid w:val="0032119D"/>
    <w:rsid w:val="00325EF3"/>
    <w:rsid w:val="003548F7"/>
    <w:rsid w:val="003610DA"/>
    <w:rsid w:val="00374D39"/>
    <w:rsid w:val="00380689"/>
    <w:rsid w:val="00382CBC"/>
    <w:rsid w:val="003A2FDB"/>
    <w:rsid w:val="003A6D55"/>
    <w:rsid w:val="003B0CC3"/>
    <w:rsid w:val="003B0D55"/>
    <w:rsid w:val="003B5775"/>
    <w:rsid w:val="003B6D20"/>
    <w:rsid w:val="003B6DDC"/>
    <w:rsid w:val="003C3D63"/>
    <w:rsid w:val="003C646E"/>
    <w:rsid w:val="003D5267"/>
    <w:rsid w:val="003D612F"/>
    <w:rsid w:val="003D7546"/>
    <w:rsid w:val="003E1F82"/>
    <w:rsid w:val="003E2E61"/>
    <w:rsid w:val="003E514F"/>
    <w:rsid w:val="003E61BF"/>
    <w:rsid w:val="003F10AF"/>
    <w:rsid w:val="003F28B9"/>
    <w:rsid w:val="00410E19"/>
    <w:rsid w:val="004172D8"/>
    <w:rsid w:val="00424FE5"/>
    <w:rsid w:val="00430AF3"/>
    <w:rsid w:val="00432F8F"/>
    <w:rsid w:val="004332B1"/>
    <w:rsid w:val="00441F31"/>
    <w:rsid w:val="00447627"/>
    <w:rsid w:val="00452480"/>
    <w:rsid w:val="004546AE"/>
    <w:rsid w:val="00462740"/>
    <w:rsid w:val="00465136"/>
    <w:rsid w:val="0047083C"/>
    <w:rsid w:val="00471C29"/>
    <w:rsid w:val="00472F7E"/>
    <w:rsid w:val="00477B00"/>
    <w:rsid w:val="00481094"/>
    <w:rsid w:val="00481400"/>
    <w:rsid w:val="0048244D"/>
    <w:rsid w:val="004873C7"/>
    <w:rsid w:val="004900CD"/>
    <w:rsid w:val="004917A0"/>
    <w:rsid w:val="004A360C"/>
    <w:rsid w:val="004A65A5"/>
    <w:rsid w:val="004A6A6A"/>
    <w:rsid w:val="004B18C7"/>
    <w:rsid w:val="004B52E2"/>
    <w:rsid w:val="004B5AB4"/>
    <w:rsid w:val="004B7EBC"/>
    <w:rsid w:val="004D407B"/>
    <w:rsid w:val="004E2839"/>
    <w:rsid w:val="004F4A47"/>
    <w:rsid w:val="004F5C7E"/>
    <w:rsid w:val="00513C96"/>
    <w:rsid w:val="005149E2"/>
    <w:rsid w:val="00517A1F"/>
    <w:rsid w:val="005210A3"/>
    <w:rsid w:val="00521BE7"/>
    <w:rsid w:val="0053235E"/>
    <w:rsid w:val="005323F3"/>
    <w:rsid w:val="00533768"/>
    <w:rsid w:val="00534097"/>
    <w:rsid w:val="005364E5"/>
    <w:rsid w:val="00541678"/>
    <w:rsid w:val="00542E8A"/>
    <w:rsid w:val="0056135E"/>
    <w:rsid w:val="005650F3"/>
    <w:rsid w:val="0057233C"/>
    <w:rsid w:val="00583706"/>
    <w:rsid w:val="005857CA"/>
    <w:rsid w:val="00596868"/>
    <w:rsid w:val="00597A52"/>
    <w:rsid w:val="005A180C"/>
    <w:rsid w:val="005A1BB5"/>
    <w:rsid w:val="005A649C"/>
    <w:rsid w:val="005A7690"/>
    <w:rsid w:val="005B236D"/>
    <w:rsid w:val="005C58FD"/>
    <w:rsid w:val="005C6D9A"/>
    <w:rsid w:val="005E4FFE"/>
    <w:rsid w:val="005F0CB4"/>
    <w:rsid w:val="005F2364"/>
    <w:rsid w:val="00600277"/>
    <w:rsid w:val="00620EE7"/>
    <w:rsid w:val="00626FCF"/>
    <w:rsid w:val="00634A45"/>
    <w:rsid w:val="00634BA0"/>
    <w:rsid w:val="0063704E"/>
    <w:rsid w:val="006404CE"/>
    <w:rsid w:val="006406B4"/>
    <w:rsid w:val="00651D5F"/>
    <w:rsid w:val="0065677F"/>
    <w:rsid w:val="00657986"/>
    <w:rsid w:val="00667F25"/>
    <w:rsid w:val="00673A5C"/>
    <w:rsid w:val="00680973"/>
    <w:rsid w:val="00681E3F"/>
    <w:rsid w:val="0069073C"/>
    <w:rsid w:val="006923C3"/>
    <w:rsid w:val="006931F8"/>
    <w:rsid w:val="00694501"/>
    <w:rsid w:val="006948A4"/>
    <w:rsid w:val="00694CFD"/>
    <w:rsid w:val="006962CB"/>
    <w:rsid w:val="006A3F13"/>
    <w:rsid w:val="006A7381"/>
    <w:rsid w:val="006A7E92"/>
    <w:rsid w:val="006B1695"/>
    <w:rsid w:val="006B204F"/>
    <w:rsid w:val="006C6587"/>
    <w:rsid w:val="006D1D4C"/>
    <w:rsid w:val="006D438F"/>
    <w:rsid w:val="006E463F"/>
    <w:rsid w:val="006F2374"/>
    <w:rsid w:val="006F477B"/>
    <w:rsid w:val="006F4CE7"/>
    <w:rsid w:val="006F5221"/>
    <w:rsid w:val="00700A5E"/>
    <w:rsid w:val="00702AE9"/>
    <w:rsid w:val="00706A3A"/>
    <w:rsid w:val="0071708F"/>
    <w:rsid w:val="00721DF8"/>
    <w:rsid w:val="00730926"/>
    <w:rsid w:val="00742A19"/>
    <w:rsid w:val="00754509"/>
    <w:rsid w:val="007632FC"/>
    <w:rsid w:val="007750B6"/>
    <w:rsid w:val="00777186"/>
    <w:rsid w:val="007806DF"/>
    <w:rsid w:val="00786611"/>
    <w:rsid w:val="007878C5"/>
    <w:rsid w:val="00791CDB"/>
    <w:rsid w:val="00793251"/>
    <w:rsid w:val="00796E26"/>
    <w:rsid w:val="007A1F01"/>
    <w:rsid w:val="007C047E"/>
    <w:rsid w:val="007C24C6"/>
    <w:rsid w:val="007E66DD"/>
    <w:rsid w:val="007E78A7"/>
    <w:rsid w:val="007F1335"/>
    <w:rsid w:val="00801963"/>
    <w:rsid w:val="00821BAA"/>
    <w:rsid w:val="008228EE"/>
    <w:rsid w:val="00824C99"/>
    <w:rsid w:val="0084096A"/>
    <w:rsid w:val="0084128F"/>
    <w:rsid w:val="008444F0"/>
    <w:rsid w:val="00853F96"/>
    <w:rsid w:val="00856747"/>
    <w:rsid w:val="00871337"/>
    <w:rsid w:val="00880395"/>
    <w:rsid w:val="00887F30"/>
    <w:rsid w:val="00891231"/>
    <w:rsid w:val="00893F1D"/>
    <w:rsid w:val="008944CC"/>
    <w:rsid w:val="008A3909"/>
    <w:rsid w:val="008B1A1B"/>
    <w:rsid w:val="008B5275"/>
    <w:rsid w:val="008B7A5A"/>
    <w:rsid w:val="008C29ED"/>
    <w:rsid w:val="008D1C95"/>
    <w:rsid w:val="008E7ECC"/>
    <w:rsid w:val="008F3727"/>
    <w:rsid w:val="008F699E"/>
    <w:rsid w:val="008F69B1"/>
    <w:rsid w:val="008F7212"/>
    <w:rsid w:val="00900E03"/>
    <w:rsid w:val="0090641B"/>
    <w:rsid w:val="009162B7"/>
    <w:rsid w:val="00920831"/>
    <w:rsid w:val="00926765"/>
    <w:rsid w:val="00927707"/>
    <w:rsid w:val="00937528"/>
    <w:rsid w:val="009377EC"/>
    <w:rsid w:val="0094490A"/>
    <w:rsid w:val="00953631"/>
    <w:rsid w:val="009650E9"/>
    <w:rsid w:val="00975B9F"/>
    <w:rsid w:val="00980AFE"/>
    <w:rsid w:val="00980C7C"/>
    <w:rsid w:val="00987962"/>
    <w:rsid w:val="00990D22"/>
    <w:rsid w:val="009934E0"/>
    <w:rsid w:val="009A390F"/>
    <w:rsid w:val="009A473F"/>
    <w:rsid w:val="009C16CC"/>
    <w:rsid w:val="009D5197"/>
    <w:rsid w:val="009E28D9"/>
    <w:rsid w:val="009F46FC"/>
    <w:rsid w:val="00A16677"/>
    <w:rsid w:val="00A22E22"/>
    <w:rsid w:val="00A2552E"/>
    <w:rsid w:val="00A25C3C"/>
    <w:rsid w:val="00A43EDD"/>
    <w:rsid w:val="00A467DA"/>
    <w:rsid w:val="00A47C73"/>
    <w:rsid w:val="00A5629B"/>
    <w:rsid w:val="00A61530"/>
    <w:rsid w:val="00A62312"/>
    <w:rsid w:val="00A71C90"/>
    <w:rsid w:val="00A74246"/>
    <w:rsid w:val="00A80B8B"/>
    <w:rsid w:val="00A83B85"/>
    <w:rsid w:val="00A95B01"/>
    <w:rsid w:val="00A96B38"/>
    <w:rsid w:val="00A9728A"/>
    <w:rsid w:val="00AA0267"/>
    <w:rsid w:val="00AA5593"/>
    <w:rsid w:val="00AB3065"/>
    <w:rsid w:val="00AC0334"/>
    <w:rsid w:val="00AC25D5"/>
    <w:rsid w:val="00AC3480"/>
    <w:rsid w:val="00AC7547"/>
    <w:rsid w:val="00AD63F7"/>
    <w:rsid w:val="00AE3704"/>
    <w:rsid w:val="00AE656A"/>
    <w:rsid w:val="00AE735B"/>
    <w:rsid w:val="00AF0144"/>
    <w:rsid w:val="00AF2DC5"/>
    <w:rsid w:val="00AF5B11"/>
    <w:rsid w:val="00B0073F"/>
    <w:rsid w:val="00B14FD2"/>
    <w:rsid w:val="00B20BDF"/>
    <w:rsid w:val="00B233DB"/>
    <w:rsid w:val="00B27279"/>
    <w:rsid w:val="00B27BF5"/>
    <w:rsid w:val="00B27C7A"/>
    <w:rsid w:val="00B32EB4"/>
    <w:rsid w:val="00B35058"/>
    <w:rsid w:val="00B47B77"/>
    <w:rsid w:val="00B509F0"/>
    <w:rsid w:val="00B52F95"/>
    <w:rsid w:val="00B56A31"/>
    <w:rsid w:val="00B66276"/>
    <w:rsid w:val="00B66B18"/>
    <w:rsid w:val="00B74CF3"/>
    <w:rsid w:val="00B77CA5"/>
    <w:rsid w:val="00B80E68"/>
    <w:rsid w:val="00B87ECA"/>
    <w:rsid w:val="00B908FB"/>
    <w:rsid w:val="00B9104F"/>
    <w:rsid w:val="00B955FC"/>
    <w:rsid w:val="00BA1F62"/>
    <w:rsid w:val="00BB269E"/>
    <w:rsid w:val="00BB6E7A"/>
    <w:rsid w:val="00BC4BA3"/>
    <w:rsid w:val="00BD429D"/>
    <w:rsid w:val="00BD6E48"/>
    <w:rsid w:val="00BE03FA"/>
    <w:rsid w:val="00BE0EC9"/>
    <w:rsid w:val="00BE6CE8"/>
    <w:rsid w:val="00BE6DCB"/>
    <w:rsid w:val="00BF2A48"/>
    <w:rsid w:val="00BF2FA0"/>
    <w:rsid w:val="00BF574D"/>
    <w:rsid w:val="00C00D44"/>
    <w:rsid w:val="00C026ED"/>
    <w:rsid w:val="00C06FBA"/>
    <w:rsid w:val="00C10EE4"/>
    <w:rsid w:val="00C2000E"/>
    <w:rsid w:val="00C218CB"/>
    <w:rsid w:val="00C33981"/>
    <w:rsid w:val="00C34D0F"/>
    <w:rsid w:val="00C423EA"/>
    <w:rsid w:val="00C465BC"/>
    <w:rsid w:val="00C52127"/>
    <w:rsid w:val="00C5266E"/>
    <w:rsid w:val="00C54280"/>
    <w:rsid w:val="00C57FD3"/>
    <w:rsid w:val="00C6712F"/>
    <w:rsid w:val="00C67165"/>
    <w:rsid w:val="00C83058"/>
    <w:rsid w:val="00C90B4E"/>
    <w:rsid w:val="00C923D9"/>
    <w:rsid w:val="00C92D92"/>
    <w:rsid w:val="00CA01CA"/>
    <w:rsid w:val="00CA0356"/>
    <w:rsid w:val="00CA1DDB"/>
    <w:rsid w:val="00CA2C77"/>
    <w:rsid w:val="00CA6F49"/>
    <w:rsid w:val="00CB37B6"/>
    <w:rsid w:val="00CC168E"/>
    <w:rsid w:val="00CC2406"/>
    <w:rsid w:val="00CC3D98"/>
    <w:rsid w:val="00CE113B"/>
    <w:rsid w:val="00CE77EE"/>
    <w:rsid w:val="00CE7A29"/>
    <w:rsid w:val="00CF282E"/>
    <w:rsid w:val="00CF43A4"/>
    <w:rsid w:val="00CF4659"/>
    <w:rsid w:val="00CF671B"/>
    <w:rsid w:val="00CF6DBE"/>
    <w:rsid w:val="00CF7C7C"/>
    <w:rsid w:val="00CF7FF6"/>
    <w:rsid w:val="00D17ACC"/>
    <w:rsid w:val="00D23770"/>
    <w:rsid w:val="00D23B27"/>
    <w:rsid w:val="00D2480A"/>
    <w:rsid w:val="00D27566"/>
    <w:rsid w:val="00D30460"/>
    <w:rsid w:val="00D30E1A"/>
    <w:rsid w:val="00D3436E"/>
    <w:rsid w:val="00D34A2E"/>
    <w:rsid w:val="00D445E6"/>
    <w:rsid w:val="00D46529"/>
    <w:rsid w:val="00D57507"/>
    <w:rsid w:val="00D60C44"/>
    <w:rsid w:val="00D7149D"/>
    <w:rsid w:val="00D7648B"/>
    <w:rsid w:val="00D83A4E"/>
    <w:rsid w:val="00D8642C"/>
    <w:rsid w:val="00D93660"/>
    <w:rsid w:val="00D970FB"/>
    <w:rsid w:val="00D972A6"/>
    <w:rsid w:val="00DA3033"/>
    <w:rsid w:val="00DB3A51"/>
    <w:rsid w:val="00DB5B35"/>
    <w:rsid w:val="00DC3352"/>
    <w:rsid w:val="00DC71FA"/>
    <w:rsid w:val="00DD0EFD"/>
    <w:rsid w:val="00DD37B3"/>
    <w:rsid w:val="00DD5820"/>
    <w:rsid w:val="00DD5C91"/>
    <w:rsid w:val="00DE3E81"/>
    <w:rsid w:val="00DE3F29"/>
    <w:rsid w:val="00DE7EE6"/>
    <w:rsid w:val="00DF084B"/>
    <w:rsid w:val="00DF2D4C"/>
    <w:rsid w:val="00E03704"/>
    <w:rsid w:val="00E039AD"/>
    <w:rsid w:val="00E101DE"/>
    <w:rsid w:val="00E10C33"/>
    <w:rsid w:val="00E14ACF"/>
    <w:rsid w:val="00E1659B"/>
    <w:rsid w:val="00E16E7F"/>
    <w:rsid w:val="00E22C4A"/>
    <w:rsid w:val="00E25BCC"/>
    <w:rsid w:val="00E2653B"/>
    <w:rsid w:val="00E37822"/>
    <w:rsid w:val="00E4454C"/>
    <w:rsid w:val="00E5135F"/>
    <w:rsid w:val="00E540C9"/>
    <w:rsid w:val="00E5551A"/>
    <w:rsid w:val="00E700E0"/>
    <w:rsid w:val="00E75774"/>
    <w:rsid w:val="00E76E95"/>
    <w:rsid w:val="00E87576"/>
    <w:rsid w:val="00E903C2"/>
    <w:rsid w:val="00E90CE1"/>
    <w:rsid w:val="00E90CF5"/>
    <w:rsid w:val="00ED15C5"/>
    <w:rsid w:val="00ED4AFB"/>
    <w:rsid w:val="00ED7EDF"/>
    <w:rsid w:val="00EE1724"/>
    <w:rsid w:val="00EF08CC"/>
    <w:rsid w:val="00EF196B"/>
    <w:rsid w:val="00EF22AF"/>
    <w:rsid w:val="00EF2497"/>
    <w:rsid w:val="00EF2937"/>
    <w:rsid w:val="00EF4F70"/>
    <w:rsid w:val="00F00573"/>
    <w:rsid w:val="00F01666"/>
    <w:rsid w:val="00F03177"/>
    <w:rsid w:val="00F04BE2"/>
    <w:rsid w:val="00F114DE"/>
    <w:rsid w:val="00F1248A"/>
    <w:rsid w:val="00F12FCE"/>
    <w:rsid w:val="00F131D1"/>
    <w:rsid w:val="00F20348"/>
    <w:rsid w:val="00F26524"/>
    <w:rsid w:val="00F3368C"/>
    <w:rsid w:val="00F36809"/>
    <w:rsid w:val="00F37508"/>
    <w:rsid w:val="00F40A91"/>
    <w:rsid w:val="00F44028"/>
    <w:rsid w:val="00F446F0"/>
    <w:rsid w:val="00F44FB7"/>
    <w:rsid w:val="00F51FD9"/>
    <w:rsid w:val="00F52553"/>
    <w:rsid w:val="00F52CF1"/>
    <w:rsid w:val="00F602AE"/>
    <w:rsid w:val="00F612D8"/>
    <w:rsid w:val="00F627CA"/>
    <w:rsid w:val="00F62D75"/>
    <w:rsid w:val="00F6583C"/>
    <w:rsid w:val="00F674FF"/>
    <w:rsid w:val="00F705B9"/>
    <w:rsid w:val="00F73638"/>
    <w:rsid w:val="00F77559"/>
    <w:rsid w:val="00F8160D"/>
    <w:rsid w:val="00F81ADC"/>
    <w:rsid w:val="00F84121"/>
    <w:rsid w:val="00F872BF"/>
    <w:rsid w:val="00F918E6"/>
    <w:rsid w:val="00F95133"/>
    <w:rsid w:val="00FA0A05"/>
    <w:rsid w:val="00FA7784"/>
    <w:rsid w:val="00FA7CD4"/>
    <w:rsid w:val="00FB0BF8"/>
    <w:rsid w:val="00FB2D11"/>
    <w:rsid w:val="00FB676C"/>
    <w:rsid w:val="00FB74E2"/>
    <w:rsid w:val="00FC1FFC"/>
    <w:rsid w:val="00FC5298"/>
    <w:rsid w:val="00FC66B6"/>
    <w:rsid w:val="00FD1DF4"/>
    <w:rsid w:val="00FD2D3B"/>
    <w:rsid w:val="00FD3AFA"/>
    <w:rsid w:val="00FD57BB"/>
    <w:rsid w:val="00FE14A5"/>
    <w:rsid w:val="00FF4CA0"/>
    <w:rsid w:val="00FF5DCD"/>
    <w:rsid w:val="00FF6D4E"/>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E9D35"/>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A95B01"/>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5650F3"/>
    <w:pPr>
      <w:keepNext/>
      <w:pageBreakBefore/>
      <w:numPr>
        <w:ilvl w:val="1"/>
        <w:numId w:val="1"/>
      </w:numPr>
      <w:spacing w:after="240" w:line="240" w:lineRule="auto"/>
      <w:ind w:left="567" w:firstLine="0"/>
      <w:jc w:val="center"/>
      <w:outlineLvl w:val="1"/>
    </w:pPr>
    <w:rPr>
      <w:rFonts w:cs="Arial"/>
      <w:b/>
      <w:bCs/>
      <w:iCs/>
      <w:color w:val="FF0000"/>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A95B01"/>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5650F3"/>
    <w:rPr>
      <w:rFonts w:ascii="Arial" w:eastAsia="Times New Roman" w:hAnsi="Arial" w:cs="Arial"/>
      <w:b/>
      <w:bCs/>
      <w:iCs/>
      <w:color w:val="FF0000"/>
      <w:sz w:val="20"/>
      <w:szCs w:val="20"/>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uiPriority w:val="99"/>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qFormat/>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uiPriority w:val="99"/>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1"/>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unhideWhenUsed/>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2"/>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65"/>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65"/>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65"/>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65"/>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65"/>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65"/>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65"/>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table" w:styleId="Tabela-Siatka">
    <w:name w:val="Table Grid"/>
    <w:basedOn w:val="Standardowy"/>
    <w:uiPriority w:val="39"/>
    <w:rsid w:val="00CF7C7C"/>
    <w:pPr>
      <w:spacing w:after="0" w:line="240" w:lineRule="auto"/>
      <w:ind w:left="720" w:hanging="720"/>
      <w:jc w:val="both"/>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B0BF8"/>
    <w:rPr>
      <w:color w:val="605E5C"/>
      <w:shd w:val="clear" w:color="auto" w:fill="E1DFDD"/>
    </w:rPr>
  </w:style>
  <w:style w:type="numbering" w:customStyle="1" w:styleId="WWNum2">
    <w:name w:val="WWNum2"/>
    <w:basedOn w:val="Bezlisty"/>
    <w:rsid w:val="00C83058"/>
    <w:pPr>
      <w:numPr>
        <w:numId w:val="9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028125">
      <w:bodyDiv w:val="1"/>
      <w:marLeft w:val="0"/>
      <w:marRight w:val="0"/>
      <w:marTop w:val="0"/>
      <w:marBottom w:val="0"/>
      <w:divBdr>
        <w:top w:val="none" w:sz="0" w:space="0" w:color="auto"/>
        <w:left w:val="none" w:sz="0" w:space="0" w:color="auto"/>
        <w:bottom w:val="none" w:sz="0" w:space="0" w:color="auto"/>
        <w:right w:val="none" w:sz="0" w:space="0" w:color="auto"/>
      </w:divBdr>
    </w:div>
    <w:div w:id="101414752">
      <w:bodyDiv w:val="1"/>
      <w:marLeft w:val="0"/>
      <w:marRight w:val="0"/>
      <w:marTop w:val="0"/>
      <w:marBottom w:val="0"/>
      <w:divBdr>
        <w:top w:val="none" w:sz="0" w:space="0" w:color="auto"/>
        <w:left w:val="none" w:sz="0" w:space="0" w:color="auto"/>
        <w:bottom w:val="none" w:sz="0" w:space="0" w:color="auto"/>
        <w:right w:val="none" w:sz="0" w:space="0" w:color="auto"/>
      </w:divBdr>
    </w:div>
    <w:div w:id="330333442">
      <w:bodyDiv w:val="1"/>
      <w:marLeft w:val="0"/>
      <w:marRight w:val="0"/>
      <w:marTop w:val="0"/>
      <w:marBottom w:val="0"/>
      <w:divBdr>
        <w:top w:val="none" w:sz="0" w:space="0" w:color="auto"/>
        <w:left w:val="none" w:sz="0" w:space="0" w:color="auto"/>
        <w:bottom w:val="none" w:sz="0" w:space="0" w:color="auto"/>
        <w:right w:val="none" w:sz="0" w:space="0" w:color="auto"/>
      </w:divBdr>
    </w:div>
    <w:div w:id="330916579">
      <w:bodyDiv w:val="1"/>
      <w:marLeft w:val="0"/>
      <w:marRight w:val="0"/>
      <w:marTop w:val="0"/>
      <w:marBottom w:val="0"/>
      <w:divBdr>
        <w:top w:val="none" w:sz="0" w:space="0" w:color="auto"/>
        <w:left w:val="none" w:sz="0" w:space="0" w:color="auto"/>
        <w:bottom w:val="none" w:sz="0" w:space="0" w:color="auto"/>
        <w:right w:val="none" w:sz="0" w:space="0" w:color="auto"/>
      </w:divBdr>
    </w:div>
    <w:div w:id="509372789">
      <w:bodyDiv w:val="1"/>
      <w:marLeft w:val="0"/>
      <w:marRight w:val="0"/>
      <w:marTop w:val="0"/>
      <w:marBottom w:val="0"/>
      <w:divBdr>
        <w:top w:val="none" w:sz="0" w:space="0" w:color="auto"/>
        <w:left w:val="none" w:sz="0" w:space="0" w:color="auto"/>
        <w:bottom w:val="none" w:sz="0" w:space="0" w:color="auto"/>
        <w:right w:val="none" w:sz="0" w:space="0" w:color="auto"/>
      </w:divBdr>
    </w:div>
    <w:div w:id="563564723">
      <w:bodyDiv w:val="1"/>
      <w:marLeft w:val="0"/>
      <w:marRight w:val="0"/>
      <w:marTop w:val="0"/>
      <w:marBottom w:val="0"/>
      <w:divBdr>
        <w:top w:val="none" w:sz="0" w:space="0" w:color="auto"/>
        <w:left w:val="none" w:sz="0" w:space="0" w:color="auto"/>
        <w:bottom w:val="none" w:sz="0" w:space="0" w:color="auto"/>
        <w:right w:val="none" w:sz="0" w:space="0" w:color="auto"/>
      </w:divBdr>
    </w:div>
    <w:div w:id="566112731">
      <w:bodyDiv w:val="1"/>
      <w:marLeft w:val="0"/>
      <w:marRight w:val="0"/>
      <w:marTop w:val="0"/>
      <w:marBottom w:val="0"/>
      <w:divBdr>
        <w:top w:val="none" w:sz="0" w:space="0" w:color="auto"/>
        <w:left w:val="none" w:sz="0" w:space="0" w:color="auto"/>
        <w:bottom w:val="none" w:sz="0" w:space="0" w:color="auto"/>
        <w:right w:val="none" w:sz="0" w:space="0" w:color="auto"/>
      </w:divBdr>
    </w:div>
    <w:div w:id="666980416">
      <w:bodyDiv w:val="1"/>
      <w:marLeft w:val="0"/>
      <w:marRight w:val="0"/>
      <w:marTop w:val="0"/>
      <w:marBottom w:val="0"/>
      <w:divBdr>
        <w:top w:val="none" w:sz="0" w:space="0" w:color="auto"/>
        <w:left w:val="none" w:sz="0" w:space="0" w:color="auto"/>
        <w:bottom w:val="none" w:sz="0" w:space="0" w:color="auto"/>
        <w:right w:val="none" w:sz="0" w:space="0" w:color="auto"/>
      </w:divBdr>
    </w:div>
    <w:div w:id="910116289">
      <w:bodyDiv w:val="1"/>
      <w:marLeft w:val="0"/>
      <w:marRight w:val="0"/>
      <w:marTop w:val="0"/>
      <w:marBottom w:val="0"/>
      <w:divBdr>
        <w:top w:val="none" w:sz="0" w:space="0" w:color="auto"/>
        <w:left w:val="none" w:sz="0" w:space="0" w:color="auto"/>
        <w:bottom w:val="none" w:sz="0" w:space="0" w:color="auto"/>
        <w:right w:val="none" w:sz="0" w:space="0" w:color="auto"/>
      </w:divBdr>
    </w:div>
    <w:div w:id="1107117162">
      <w:bodyDiv w:val="1"/>
      <w:marLeft w:val="0"/>
      <w:marRight w:val="0"/>
      <w:marTop w:val="0"/>
      <w:marBottom w:val="0"/>
      <w:divBdr>
        <w:top w:val="none" w:sz="0" w:space="0" w:color="auto"/>
        <w:left w:val="none" w:sz="0" w:space="0" w:color="auto"/>
        <w:bottom w:val="none" w:sz="0" w:space="0" w:color="auto"/>
        <w:right w:val="none" w:sz="0" w:space="0" w:color="auto"/>
      </w:divBdr>
    </w:div>
    <w:div w:id="1399129305">
      <w:bodyDiv w:val="1"/>
      <w:marLeft w:val="0"/>
      <w:marRight w:val="0"/>
      <w:marTop w:val="0"/>
      <w:marBottom w:val="0"/>
      <w:divBdr>
        <w:top w:val="none" w:sz="0" w:space="0" w:color="auto"/>
        <w:left w:val="none" w:sz="0" w:space="0" w:color="auto"/>
        <w:bottom w:val="none" w:sz="0" w:space="0" w:color="auto"/>
        <w:right w:val="none" w:sz="0" w:space="0" w:color="auto"/>
      </w:divBdr>
    </w:div>
    <w:div w:id="1400447496">
      <w:bodyDiv w:val="1"/>
      <w:marLeft w:val="0"/>
      <w:marRight w:val="0"/>
      <w:marTop w:val="0"/>
      <w:marBottom w:val="0"/>
      <w:divBdr>
        <w:top w:val="none" w:sz="0" w:space="0" w:color="auto"/>
        <w:left w:val="none" w:sz="0" w:space="0" w:color="auto"/>
        <w:bottom w:val="none" w:sz="0" w:space="0" w:color="auto"/>
        <w:right w:val="none" w:sz="0" w:space="0" w:color="auto"/>
      </w:divBdr>
    </w:div>
    <w:div w:id="1419600248">
      <w:bodyDiv w:val="1"/>
      <w:marLeft w:val="0"/>
      <w:marRight w:val="0"/>
      <w:marTop w:val="0"/>
      <w:marBottom w:val="0"/>
      <w:divBdr>
        <w:top w:val="none" w:sz="0" w:space="0" w:color="auto"/>
        <w:left w:val="none" w:sz="0" w:space="0" w:color="auto"/>
        <w:bottom w:val="none" w:sz="0" w:space="0" w:color="auto"/>
        <w:right w:val="none" w:sz="0" w:space="0" w:color="auto"/>
      </w:divBdr>
    </w:div>
    <w:div w:id="1466771720">
      <w:bodyDiv w:val="1"/>
      <w:marLeft w:val="0"/>
      <w:marRight w:val="0"/>
      <w:marTop w:val="0"/>
      <w:marBottom w:val="0"/>
      <w:divBdr>
        <w:top w:val="none" w:sz="0" w:space="0" w:color="auto"/>
        <w:left w:val="none" w:sz="0" w:space="0" w:color="auto"/>
        <w:bottom w:val="none" w:sz="0" w:space="0" w:color="auto"/>
        <w:right w:val="none" w:sz="0" w:space="0" w:color="auto"/>
      </w:divBdr>
    </w:div>
    <w:div w:id="1525171881">
      <w:bodyDiv w:val="1"/>
      <w:marLeft w:val="0"/>
      <w:marRight w:val="0"/>
      <w:marTop w:val="0"/>
      <w:marBottom w:val="0"/>
      <w:divBdr>
        <w:top w:val="none" w:sz="0" w:space="0" w:color="auto"/>
        <w:left w:val="none" w:sz="0" w:space="0" w:color="auto"/>
        <w:bottom w:val="none" w:sz="0" w:space="0" w:color="auto"/>
        <w:right w:val="none" w:sz="0" w:space="0" w:color="auto"/>
      </w:divBdr>
    </w:div>
    <w:div w:id="1560168447">
      <w:bodyDiv w:val="1"/>
      <w:marLeft w:val="0"/>
      <w:marRight w:val="0"/>
      <w:marTop w:val="0"/>
      <w:marBottom w:val="0"/>
      <w:divBdr>
        <w:top w:val="none" w:sz="0" w:space="0" w:color="auto"/>
        <w:left w:val="none" w:sz="0" w:space="0" w:color="auto"/>
        <w:bottom w:val="none" w:sz="0" w:space="0" w:color="auto"/>
        <w:right w:val="none" w:sz="0" w:space="0" w:color="auto"/>
      </w:divBdr>
    </w:div>
    <w:div w:id="1602951436">
      <w:bodyDiv w:val="1"/>
      <w:marLeft w:val="0"/>
      <w:marRight w:val="0"/>
      <w:marTop w:val="0"/>
      <w:marBottom w:val="0"/>
      <w:divBdr>
        <w:top w:val="none" w:sz="0" w:space="0" w:color="auto"/>
        <w:left w:val="none" w:sz="0" w:space="0" w:color="auto"/>
        <w:bottom w:val="none" w:sz="0" w:space="0" w:color="auto"/>
        <w:right w:val="none" w:sz="0" w:space="0" w:color="auto"/>
      </w:divBdr>
    </w:div>
    <w:div w:id="1675106765">
      <w:bodyDiv w:val="1"/>
      <w:marLeft w:val="0"/>
      <w:marRight w:val="0"/>
      <w:marTop w:val="0"/>
      <w:marBottom w:val="0"/>
      <w:divBdr>
        <w:top w:val="none" w:sz="0" w:space="0" w:color="auto"/>
        <w:left w:val="none" w:sz="0" w:space="0" w:color="auto"/>
        <w:bottom w:val="none" w:sz="0" w:space="0" w:color="auto"/>
        <w:right w:val="none" w:sz="0" w:space="0" w:color="auto"/>
      </w:divBdr>
    </w:div>
    <w:div w:id="1775713557">
      <w:bodyDiv w:val="1"/>
      <w:marLeft w:val="0"/>
      <w:marRight w:val="0"/>
      <w:marTop w:val="0"/>
      <w:marBottom w:val="0"/>
      <w:divBdr>
        <w:top w:val="none" w:sz="0" w:space="0" w:color="auto"/>
        <w:left w:val="none" w:sz="0" w:space="0" w:color="auto"/>
        <w:bottom w:val="none" w:sz="0" w:space="0" w:color="auto"/>
        <w:right w:val="none" w:sz="0" w:space="0" w:color="auto"/>
      </w:divBdr>
    </w:div>
    <w:div w:id="1826892073">
      <w:bodyDiv w:val="1"/>
      <w:marLeft w:val="0"/>
      <w:marRight w:val="0"/>
      <w:marTop w:val="0"/>
      <w:marBottom w:val="0"/>
      <w:divBdr>
        <w:top w:val="none" w:sz="0" w:space="0" w:color="auto"/>
        <w:left w:val="none" w:sz="0" w:space="0" w:color="auto"/>
        <w:bottom w:val="none" w:sz="0" w:space="0" w:color="auto"/>
        <w:right w:val="none" w:sz="0" w:space="0" w:color="auto"/>
      </w:divBdr>
    </w:div>
    <w:div w:id="1833830685">
      <w:bodyDiv w:val="1"/>
      <w:marLeft w:val="0"/>
      <w:marRight w:val="0"/>
      <w:marTop w:val="0"/>
      <w:marBottom w:val="0"/>
      <w:divBdr>
        <w:top w:val="none" w:sz="0" w:space="0" w:color="auto"/>
        <w:left w:val="none" w:sz="0" w:space="0" w:color="auto"/>
        <w:bottom w:val="none" w:sz="0" w:space="0" w:color="auto"/>
        <w:right w:val="none" w:sz="0" w:space="0" w:color="auto"/>
      </w:divBdr>
    </w:div>
    <w:div w:id="198065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szendzielorz@orlenoil.pl" TargetMode="Externa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mailto:efaktura.ooil@orlen.pl" TargetMode="External"/><Relationship Id="rId2" Type="http://schemas.openxmlformats.org/officeDocument/2006/relationships/numbering" Target="numbering.xml"/><Relationship Id="rId16" Type="http://schemas.openxmlformats.org/officeDocument/2006/relationships/hyperlink" Target="mailto:Bozena.Szczepaniec@orlenoil.p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efaktura.ooil@orlen.pl" TargetMode="External"/><Relationship Id="rId23" Type="http://schemas.openxmlformats.org/officeDocument/2006/relationships/theme" Target="theme/theme1.xml"/><Relationship Id="rId10" Type="http://schemas.openxmlformats.org/officeDocument/2006/relationships/hyperlink" Target="mailto:filip.mossoczy@orlenoil.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janusz.sztaba@orlenoil.pl" TargetMode="Externa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E63F7-E77E-4E82-A8E5-D15588C33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25755</Words>
  <Characters>154535</Characters>
  <Application>Microsoft Office Word</Application>
  <DocSecurity>0</DocSecurity>
  <Lines>1287</Lines>
  <Paragraphs>359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179931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Steege Anna (OIL)</cp:lastModifiedBy>
  <cp:revision>2</cp:revision>
  <dcterms:created xsi:type="dcterms:W3CDTF">2026-03-02T09:44:00Z</dcterms:created>
  <dcterms:modified xsi:type="dcterms:W3CDTF">2026-03-02T09:44:00Z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2026-02-19T06:21:58Z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6eaa854d-239c-4796-aa12-9f9882301b3f</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